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4999F" w14:textId="2963EC78" w:rsidR="00715030" w:rsidRDefault="00715030" w:rsidP="005E0391">
      <w:pPr>
        <w:spacing w:after="0" w:line="276" w:lineRule="auto"/>
        <w:rPr>
          <w:rFonts w:ascii="Arial Narrow" w:hAnsi="Arial Narrow"/>
          <w:b/>
          <w:sz w:val="24"/>
          <w:szCs w:val="24"/>
        </w:rPr>
      </w:pPr>
    </w:p>
    <w:p w14:paraId="2B4D7660" w14:textId="0C75D2AB" w:rsidR="00043801" w:rsidRPr="00E84E15" w:rsidRDefault="00043801" w:rsidP="00E84E15">
      <w:pPr>
        <w:pStyle w:val="IIpoziom"/>
      </w:pPr>
      <w:bookmarkStart w:id="0" w:name="_Toc211333458"/>
      <w:bookmarkStart w:id="1" w:name="_Toc226716693"/>
      <w:r w:rsidRPr="00E84E15">
        <w:t>Załącznik Nr 1</w:t>
      </w:r>
      <w:r w:rsidR="003F272C" w:rsidRPr="00E84E15">
        <w:t>:</w:t>
      </w:r>
      <w:r w:rsidR="003F272C" w:rsidRPr="00E84E15">
        <w:br/>
        <w:t>Formularz ofertowy</w:t>
      </w:r>
      <w:bookmarkEnd w:id="0"/>
      <w:bookmarkEnd w:id="1"/>
    </w:p>
    <w:p w14:paraId="55C2FF97" w14:textId="77777777" w:rsidR="00043801" w:rsidRPr="00B82C05" w:rsidRDefault="00043801" w:rsidP="005E0391">
      <w:pPr>
        <w:spacing w:after="0" w:line="276" w:lineRule="auto"/>
        <w:rPr>
          <w:rFonts w:ascii="Arial Narrow" w:hAnsi="Arial Narrow"/>
          <w:b/>
          <w:sz w:val="24"/>
          <w:szCs w:val="24"/>
        </w:rPr>
      </w:pPr>
      <w:r w:rsidRPr="00B82C05">
        <w:rPr>
          <w:rFonts w:ascii="Arial Narrow" w:hAnsi="Arial Narrow"/>
          <w:b/>
          <w:sz w:val="24"/>
          <w:szCs w:val="24"/>
        </w:rPr>
        <w:t>Do Zamawiającego:</w:t>
      </w:r>
    </w:p>
    <w:p w14:paraId="13386EB0" w14:textId="77777777" w:rsidR="00183D02" w:rsidRPr="00183D02" w:rsidRDefault="00043801" w:rsidP="005E0391">
      <w:pPr>
        <w:spacing w:after="0" w:line="276" w:lineRule="auto"/>
        <w:rPr>
          <w:rFonts w:ascii="Arial Narrow" w:hAnsi="Arial Narrow" w:cs="Arial"/>
          <w:b/>
          <w:sz w:val="24"/>
          <w:szCs w:val="24"/>
        </w:rPr>
      </w:pPr>
      <w:r w:rsidRPr="00B82C05">
        <w:rPr>
          <w:rFonts w:ascii="Arial Narrow" w:hAnsi="Arial Narrow" w:cs="Arial"/>
          <w:b/>
          <w:sz w:val="24"/>
          <w:szCs w:val="24"/>
        </w:rPr>
        <w:tab/>
      </w:r>
      <w:r w:rsidRPr="00B82C05">
        <w:rPr>
          <w:rFonts w:ascii="Arial Narrow" w:hAnsi="Arial Narrow" w:cs="Arial"/>
          <w:b/>
          <w:sz w:val="24"/>
          <w:szCs w:val="24"/>
        </w:rPr>
        <w:tab/>
      </w:r>
      <w:r w:rsidRPr="00B82C05">
        <w:rPr>
          <w:rFonts w:ascii="Arial Narrow" w:hAnsi="Arial Narrow" w:cs="Arial"/>
          <w:b/>
          <w:sz w:val="24"/>
          <w:szCs w:val="24"/>
        </w:rPr>
        <w:tab/>
      </w:r>
      <w:r w:rsidR="00183D02" w:rsidRPr="00183D02">
        <w:rPr>
          <w:rFonts w:ascii="Arial Narrow" w:hAnsi="Arial Narrow" w:cs="Arial"/>
          <w:b/>
          <w:sz w:val="24"/>
          <w:szCs w:val="24"/>
        </w:rPr>
        <w:t>Zespół Obsługi Oświaty i Rekreacji w Nakle nad Notecią</w:t>
      </w:r>
    </w:p>
    <w:p w14:paraId="76FB1C4B" w14:textId="77777777" w:rsidR="00183D02" w:rsidRPr="00183D02" w:rsidRDefault="00183D02" w:rsidP="005E0391">
      <w:pPr>
        <w:spacing w:after="0" w:line="276" w:lineRule="auto"/>
        <w:ind w:left="1416" w:firstLine="708"/>
        <w:rPr>
          <w:rFonts w:ascii="Arial Narrow" w:hAnsi="Arial Narrow" w:cs="Arial"/>
          <w:b/>
          <w:sz w:val="24"/>
          <w:szCs w:val="24"/>
        </w:rPr>
      </w:pPr>
      <w:r w:rsidRPr="00183D02">
        <w:rPr>
          <w:rFonts w:ascii="Arial Narrow" w:hAnsi="Arial Narrow" w:cs="Arial"/>
          <w:b/>
          <w:sz w:val="24"/>
          <w:szCs w:val="24"/>
        </w:rPr>
        <w:t>ul. Krzywoustego 7a</w:t>
      </w:r>
    </w:p>
    <w:p w14:paraId="41F1ED82" w14:textId="77777777" w:rsidR="00183D02" w:rsidRDefault="00183D02" w:rsidP="005E0391">
      <w:pPr>
        <w:spacing w:after="0" w:line="276" w:lineRule="auto"/>
        <w:ind w:left="1416" w:firstLine="708"/>
        <w:rPr>
          <w:rFonts w:ascii="Arial Narrow" w:hAnsi="Arial Narrow" w:cs="Arial"/>
          <w:b/>
          <w:sz w:val="24"/>
          <w:szCs w:val="24"/>
        </w:rPr>
      </w:pPr>
      <w:r w:rsidRPr="00183D02">
        <w:rPr>
          <w:rFonts w:ascii="Arial Narrow" w:hAnsi="Arial Narrow" w:cs="Arial"/>
          <w:b/>
          <w:sz w:val="24"/>
          <w:szCs w:val="24"/>
        </w:rPr>
        <w:t>89-100 Nakło nad Notecią</w:t>
      </w:r>
      <w:r w:rsidR="00043801" w:rsidRPr="00B82C05">
        <w:rPr>
          <w:rFonts w:ascii="Arial Narrow" w:hAnsi="Arial Narrow" w:cs="Arial"/>
          <w:b/>
          <w:sz w:val="24"/>
          <w:szCs w:val="24"/>
        </w:rPr>
        <w:tab/>
      </w:r>
    </w:p>
    <w:p w14:paraId="3B509C34" w14:textId="3C486FB3" w:rsidR="00043801" w:rsidRPr="00B82C05" w:rsidRDefault="00043801" w:rsidP="005E0391">
      <w:pPr>
        <w:spacing w:after="0" w:line="276" w:lineRule="auto"/>
        <w:ind w:left="1416" w:firstLine="708"/>
        <w:rPr>
          <w:rFonts w:ascii="Arial Narrow" w:hAnsi="Arial Narrow" w:cs="Arial"/>
          <w:b/>
          <w:sz w:val="24"/>
          <w:szCs w:val="24"/>
        </w:rPr>
      </w:pPr>
      <w:r w:rsidRPr="00B82C05">
        <w:rPr>
          <w:rFonts w:ascii="Arial Narrow" w:hAnsi="Arial Narrow" w:cs="Arial"/>
          <w:b/>
          <w:sz w:val="24"/>
          <w:szCs w:val="24"/>
        </w:rPr>
        <w:tab/>
      </w:r>
      <w:r w:rsidRPr="00B82C05">
        <w:rPr>
          <w:rFonts w:ascii="Arial Narrow" w:hAnsi="Arial Narrow" w:cs="Arial"/>
          <w:b/>
          <w:sz w:val="24"/>
          <w:szCs w:val="24"/>
        </w:rPr>
        <w:tab/>
      </w:r>
    </w:p>
    <w:p w14:paraId="7F6D9E54" w14:textId="3A8CAF03" w:rsidR="00503F5A" w:rsidRPr="00C17494" w:rsidRDefault="00DF25B7" w:rsidP="005E0391">
      <w:pPr>
        <w:pStyle w:val="Default"/>
        <w:spacing w:line="276" w:lineRule="auto"/>
        <w:jc w:val="center"/>
        <w:rPr>
          <w:rFonts w:ascii="Arial Narrow" w:hAnsi="Arial Narrow"/>
          <w:b/>
          <w:lang w:bidi="pl-PL"/>
        </w:rPr>
      </w:pPr>
      <w:r>
        <w:rPr>
          <w:rFonts w:ascii="Arial Narrow" w:hAnsi="Arial Narrow"/>
          <w:b/>
        </w:rPr>
        <w:t xml:space="preserve">Przetarg nieograniczony </w:t>
      </w:r>
      <w:r w:rsidR="00503F5A">
        <w:rPr>
          <w:rFonts w:ascii="Arial Narrow" w:hAnsi="Arial Narrow"/>
          <w:b/>
          <w:lang w:bidi="pl-PL"/>
        </w:rPr>
        <w:t xml:space="preserve">na </w:t>
      </w:r>
      <w:r w:rsidR="004970AE" w:rsidRPr="004970AE">
        <w:rPr>
          <w:rFonts w:ascii="Arial Narrow" w:hAnsi="Arial Narrow"/>
          <w:b/>
          <w:lang w:bidi="pl-PL"/>
        </w:rPr>
        <w:t>usługę</w:t>
      </w:r>
      <w:r w:rsidR="004970AE">
        <w:rPr>
          <w:rFonts w:ascii="Arial Narrow" w:hAnsi="Arial Narrow"/>
          <w:b/>
          <w:lang w:bidi="pl-PL"/>
        </w:rPr>
        <w:t xml:space="preserve"> </w:t>
      </w:r>
      <w:r w:rsidR="004970AE" w:rsidRPr="004970AE">
        <w:rPr>
          <w:rFonts w:ascii="Arial Narrow" w:hAnsi="Arial Narrow"/>
          <w:b/>
          <w:lang w:bidi="pl-PL"/>
        </w:rPr>
        <w:t xml:space="preserve">dowozu dzieci i uczniów do szkół podstawowych i zespołów </w:t>
      </w:r>
      <w:proofErr w:type="spellStart"/>
      <w:r w:rsidR="004970AE" w:rsidRPr="004970AE">
        <w:rPr>
          <w:rFonts w:ascii="Arial Narrow" w:hAnsi="Arial Narrow"/>
          <w:b/>
          <w:lang w:bidi="pl-PL"/>
        </w:rPr>
        <w:t>szkolno</w:t>
      </w:r>
      <w:proofErr w:type="spellEnd"/>
      <w:r w:rsidR="004970AE" w:rsidRPr="004970AE">
        <w:rPr>
          <w:rFonts w:ascii="Arial Narrow" w:hAnsi="Arial Narrow"/>
          <w:b/>
          <w:lang w:bidi="pl-PL"/>
        </w:rPr>
        <w:t xml:space="preserve"> - przedszkolnych na terenie gminy Nakło nad Notecią oraz na zajęcia na basenie w roku szkolnym 2026/2027</w:t>
      </w:r>
    </w:p>
    <w:p w14:paraId="7B8B06B2" w14:textId="72E968FD" w:rsidR="00043801" w:rsidRDefault="00043801" w:rsidP="005E0391">
      <w:pPr>
        <w:spacing w:after="0" w:line="276" w:lineRule="auto"/>
        <w:jc w:val="center"/>
        <w:rPr>
          <w:rFonts w:ascii="Arial Narrow" w:hAnsi="Arial Narrow"/>
          <w:b/>
          <w:sz w:val="24"/>
          <w:szCs w:val="24"/>
        </w:rPr>
      </w:pPr>
    </w:p>
    <w:p w14:paraId="00B42E61" w14:textId="77777777" w:rsidR="00661294" w:rsidRPr="00B82C05" w:rsidRDefault="00661294" w:rsidP="005E0391">
      <w:pPr>
        <w:spacing w:after="0" w:line="276" w:lineRule="auto"/>
        <w:jc w:val="both"/>
        <w:rPr>
          <w:rFonts w:ascii="Arial Narrow" w:hAnsi="Arial Narrow"/>
          <w:b/>
          <w:sz w:val="24"/>
          <w:szCs w:val="24"/>
        </w:rPr>
      </w:pPr>
    </w:p>
    <w:p w14:paraId="5AF6DA9F" w14:textId="77777777" w:rsidR="00043801" w:rsidRDefault="00043801" w:rsidP="005E0391">
      <w:pPr>
        <w:spacing w:after="0" w:line="276" w:lineRule="auto"/>
        <w:rPr>
          <w:rFonts w:ascii="Arial Narrow" w:hAnsi="Arial Narrow"/>
          <w:b/>
          <w:sz w:val="24"/>
          <w:szCs w:val="24"/>
        </w:rPr>
      </w:pPr>
      <w:r>
        <w:rPr>
          <w:rFonts w:ascii="Arial Narrow" w:hAnsi="Arial Narrow"/>
          <w:b/>
          <w:sz w:val="24"/>
          <w:szCs w:val="24"/>
        </w:rPr>
        <w:t>Ja/ My*:</w:t>
      </w:r>
    </w:p>
    <w:p w14:paraId="4B2DDB54" w14:textId="77777777" w:rsidR="00043801" w:rsidRDefault="00043801" w:rsidP="005E0391">
      <w:pPr>
        <w:spacing w:after="0" w:line="276" w:lineRule="auto"/>
        <w:rPr>
          <w:rFonts w:ascii="Arial Narrow" w:hAnsi="Arial Narrow"/>
          <w:b/>
          <w:sz w:val="24"/>
          <w:szCs w:val="24"/>
        </w:rPr>
      </w:pPr>
      <w:r>
        <w:rPr>
          <w:rFonts w:ascii="Arial Narrow" w:hAnsi="Arial Narrow"/>
          <w:b/>
          <w:sz w:val="24"/>
          <w:szCs w:val="24"/>
        </w:rPr>
        <w:t>Wykonawca (jeżeli oferta składania wspólnie – wpisać dane pełnomocnika):</w:t>
      </w:r>
    </w:p>
    <w:p w14:paraId="39440FFD"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w:t>
      </w:r>
    </w:p>
    <w:p w14:paraId="03263B06"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Adres: ………………………………………………………….</w:t>
      </w:r>
    </w:p>
    <w:p w14:paraId="6CB30E0C"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Województwo: ………………………………………………...</w:t>
      </w:r>
    </w:p>
    <w:p w14:paraId="2C2EDD65"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Tel: ……………………………………..</w:t>
      </w:r>
    </w:p>
    <w:p w14:paraId="1CF03FFD"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e-mail: ………………………………….</w:t>
      </w:r>
    </w:p>
    <w:p w14:paraId="47D38DA6"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NIP: …………………………………….</w:t>
      </w:r>
    </w:p>
    <w:p w14:paraId="19EDF0C0"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REGON: ……………………………….</w:t>
      </w:r>
    </w:p>
    <w:p w14:paraId="5839A840"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Podmiot wpisany do rejestru przedsiębiorców w Sądzie Rejonowym ………………………….. Nr KRS ………………………….……………..*</w:t>
      </w:r>
    </w:p>
    <w:p w14:paraId="36F8896D"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Kapitał zakładowy: …………….…………………………………………. złotych*</w:t>
      </w:r>
    </w:p>
    <w:p w14:paraId="77BCDCD5"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 xml:space="preserve">Podmiot wpisany do </w:t>
      </w:r>
      <w:proofErr w:type="spellStart"/>
      <w:r>
        <w:rPr>
          <w:rFonts w:ascii="Arial Narrow" w:hAnsi="Arial Narrow"/>
          <w:sz w:val="24"/>
          <w:szCs w:val="24"/>
        </w:rPr>
        <w:t>CEiIDG</w:t>
      </w:r>
      <w:proofErr w:type="spellEnd"/>
      <w:r>
        <w:rPr>
          <w:rFonts w:ascii="Arial Narrow" w:hAnsi="Arial Narrow"/>
          <w:sz w:val="24"/>
          <w:szCs w:val="24"/>
        </w:rPr>
        <w:t xml:space="preserve"> RP*</w:t>
      </w:r>
    </w:p>
    <w:p w14:paraId="2370C719"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Podatnik VAT – TAK – NIE*</w:t>
      </w:r>
    </w:p>
    <w:p w14:paraId="3892DD54"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Imię i nazwisko, stanowisko osoby/osób uprawnionych do reprezentacji Wykonawcy:</w:t>
      </w:r>
    </w:p>
    <w:p w14:paraId="7541B1C9" w14:textId="77777777" w:rsidR="00043801" w:rsidRDefault="00043801" w:rsidP="005E0391">
      <w:pPr>
        <w:numPr>
          <w:ilvl w:val="0"/>
          <w:numId w:val="27"/>
        </w:numPr>
        <w:spacing w:after="0" w:line="276" w:lineRule="auto"/>
        <w:ind w:left="1134" w:hanging="425"/>
        <w:rPr>
          <w:rFonts w:ascii="Arial Narrow" w:hAnsi="Arial Narrow"/>
          <w:sz w:val="24"/>
          <w:szCs w:val="24"/>
        </w:rPr>
      </w:pPr>
      <w:r>
        <w:rPr>
          <w:rFonts w:ascii="Arial Narrow" w:hAnsi="Arial Narrow"/>
          <w:sz w:val="24"/>
          <w:szCs w:val="24"/>
        </w:rPr>
        <w:t>………………………………………………………………………………………….</w:t>
      </w:r>
    </w:p>
    <w:p w14:paraId="744E56CA" w14:textId="77777777" w:rsidR="00043801" w:rsidRDefault="00043801" w:rsidP="005E0391">
      <w:pPr>
        <w:spacing w:after="0" w:line="276" w:lineRule="auto"/>
        <w:ind w:left="709"/>
        <w:rPr>
          <w:rFonts w:ascii="Arial Narrow" w:hAnsi="Arial Narrow"/>
          <w:sz w:val="24"/>
          <w:szCs w:val="24"/>
        </w:rPr>
      </w:pPr>
      <w:r>
        <w:rPr>
          <w:rFonts w:ascii="Arial Narrow" w:hAnsi="Arial Narrow"/>
          <w:sz w:val="24"/>
          <w:szCs w:val="24"/>
        </w:rPr>
        <w:t>Podstawa upoważnienia: ……………………………………………..……………….….</w:t>
      </w:r>
    </w:p>
    <w:p w14:paraId="7C647D70" w14:textId="77777777" w:rsidR="00043801" w:rsidRDefault="00043801" w:rsidP="005E0391">
      <w:pPr>
        <w:spacing w:after="0" w:line="276" w:lineRule="auto"/>
        <w:rPr>
          <w:rFonts w:ascii="Arial Narrow" w:hAnsi="Arial Narrow"/>
          <w:b/>
          <w:sz w:val="16"/>
          <w:szCs w:val="16"/>
        </w:rPr>
      </w:pPr>
    </w:p>
    <w:p w14:paraId="362D2DD8" w14:textId="77777777" w:rsidR="00043801" w:rsidRDefault="00043801" w:rsidP="005E0391">
      <w:pPr>
        <w:spacing w:after="0" w:line="276" w:lineRule="auto"/>
        <w:rPr>
          <w:rFonts w:ascii="Arial Narrow" w:hAnsi="Arial Narrow"/>
          <w:b/>
          <w:sz w:val="24"/>
          <w:szCs w:val="24"/>
        </w:rPr>
      </w:pPr>
      <w:r>
        <w:rPr>
          <w:rFonts w:ascii="Arial Narrow" w:hAnsi="Arial Narrow"/>
          <w:b/>
          <w:sz w:val="24"/>
          <w:szCs w:val="24"/>
        </w:rPr>
        <w:t>Forma składania oferty:</w:t>
      </w:r>
    </w:p>
    <w:p w14:paraId="7E44908E" w14:textId="77777777" w:rsidR="00043801" w:rsidRDefault="00043801" w:rsidP="005E0391">
      <w:pPr>
        <w:spacing w:after="0" w:line="276" w:lineRule="auto"/>
        <w:ind w:firstLine="284"/>
        <w:rPr>
          <w:rFonts w:ascii="Arial Narrow" w:hAnsi="Arial Narrow"/>
          <w:sz w:val="24"/>
          <w:szCs w:val="24"/>
        </w:rPr>
      </w:pPr>
      <w:r>
        <w:rPr>
          <w:rFonts w:ascii="Arial Narrow" w:hAnsi="Arial Narrow"/>
          <w:sz w:val="24"/>
          <w:szCs w:val="24"/>
        </w:rPr>
        <w:t>Ofertę składamy samodzielnie*</w:t>
      </w:r>
    </w:p>
    <w:p w14:paraId="276A96AB" w14:textId="77777777" w:rsidR="00043801" w:rsidRPr="00CB5CB4" w:rsidRDefault="00043801" w:rsidP="005E0391">
      <w:pPr>
        <w:spacing w:after="0" w:line="276" w:lineRule="auto"/>
        <w:ind w:firstLine="284"/>
        <w:rPr>
          <w:rFonts w:ascii="Arial Narrow" w:hAnsi="Arial Narrow"/>
          <w:sz w:val="24"/>
          <w:szCs w:val="24"/>
        </w:rPr>
      </w:pPr>
      <w:r>
        <w:rPr>
          <w:rFonts w:ascii="Arial Narrow" w:hAnsi="Arial Narrow"/>
          <w:sz w:val="24"/>
          <w:szCs w:val="24"/>
        </w:rPr>
        <w:t xml:space="preserve">Ofertę składamy wspólnie* </w:t>
      </w:r>
      <w:r w:rsidRPr="00CB5CB4">
        <w:rPr>
          <w:rFonts w:ascii="Arial Narrow" w:hAnsi="Arial Narrow"/>
          <w:sz w:val="24"/>
          <w:szCs w:val="24"/>
        </w:rPr>
        <w:t>z (wpisać nazwy i adresy wszystkich Partnerów):</w:t>
      </w:r>
    </w:p>
    <w:p w14:paraId="3F22D3FF" w14:textId="77777777" w:rsidR="00043801" w:rsidRPr="00CB5CB4" w:rsidRDefault="00043801" w:rsidP="005E0391">
      <w:pPr>
        <w:spacing w:after="0" w:line="276" w:lineRule="auto"/>
        <w:ind w:firstLine="284"/>
        <w:rPr>
          <w:rFonts w:ascii="Arial Narrow" w:hAnsi="Arial Narrow"/>
          <w:sz w:val="24"/>
          <w:szCs w:val="24"/>
        </w:rPr>
      </w:pPr>
    </w:p>
    <w:p w14:paraId="362BA81E" w14:textId="77777777" w:rsidR="00043801" w:rsidRDefault="00043801" w:rsidP="005E0391">
      <w:pPr>
        <w:spacing w:after="0" w:line="276" w:lineRule="auto"/>
        <w:ind w:firstLine="284"/>
        <w:rPr>
          <w:rFonts w:ascii="Arial Narrow" w:hAnsi="Arial Narrow"/>
          <w:sz w:val="24"/>
          <w:szCs w:val="24"/>
        </w:rPr>
      </w:pPr>
      <w:r>
        <w:rPr>
          <w:rFonts w:ascii="Arial Narrow" w:hAnsi="Arial Narrow"/>
          <w:sz w:val="24"/>
          <w:szCs w:val="24"/>
        </w:rPr>
        <w:t>Partner 1: ……………………………………………………………………………………………………………</w:t>
      </w:r>
    </w:p>
    <w:p w14:paraId="43DD4F81" w14:textId="77777777" w:rsidR="00043801" w:rsidRDefault="00043801" w:rsidP="005E0391">
      <w:pPr>
        <w:spacing w:after="0" w:line="276" w:lineRule="auto"/>
        <w:ind w:firstLine="284"/>
        <w:rPr>
          <w:rFonts w:ascii="Arial Narrow" w:hAnsi="Arial Narrow"/>
          <w:sz w:val="24"/>
          <w:szCs w:val="24"/>
        </w:rPr>
      </w:pPr>
      <w:r>
        <w:rPr>
          <w:rFonts w:ascii="Arial Narrow" w:hAnsi="Arial Narrow"/>
          <w:sz w:val="24"/>
          <w:szCs w:val="24"/>
        </w:rPr>
        <w:t>Partner 2: ……………………………………………………………………………………………………………</w:t>
      </w:r>
    </w:p>
    <w:p w14:paraId="1C3FE214" w14:textId="77777777" w:rsidR="00043801" w:rsidRDefault="00043801" w:rsidP="005E0391">
      <w:pPr>
        <w:spacing w:after="0" w:line="276" w:lineRule="auto"/>
        <w:ind w:firstLine="284"/>
        <w:rPr>
          <w:rFonts w:ascii="Arial Narrow" w:hAnsi="Arial Narrow"/>
          <w:sz w:val="24"/>
          <w:szCs w:val="24"/>
        </w:rPr>
      </w:pPr>
    </w:p>
    <w:p w14:paraId="7161040D" w14:textId="77777777" w:rsidR="00503F5A" w:rsidRDefault="00503F5A" w:rsidP="005E0391">
      <w:pPr>
        <w:spacing w:after="0" w:line="276" w:lineRule="auto"/>
        <w:ind w:firstLine="284"/>
        <w:rPr>
          <w:rFonts w:ascii="Arial Narrow" w:hAnsi="Arial Narrow"/>
          <w:sz w:val="24"/>
          <w:szCs w:val="24"/>
        </w:rPr>
      </w:pPr>
    </w:p>
    <w:p w14:paraId="3180DDFC" w14:textId="77777777" w:rsidR="0050249D" w:rsidRDefault="0050249D" w:rsidP="005E0391">
      <w:pPr>
        <w:spacing w:after="0" w:line="276" w:lineRule="auto"/>
        <w:ind w:firstLine="284"/>
        <w:rPr>
          <w:rFonts w:ascii="Arial Narrow" w:hAnsi="Arial Narrow"/>
          <w:sz w:val="24"/>
          <w:szCs w:val="24"/>
        </w:rPr>
      </w:pPr>
    </w:p>
    <w:p w14:paraId="59D0E76A" w14:textId="77777777" w:rsidR="00043801" w:rsidRDefault="00043801" w:rsidP="005E0391">
      <w:pPr>
        <w:pBdr>
          <w:top w:val="single" w:sz="4" w:space="1" w:color="auto"/>
          <w:left w:val="single" w:sz="4" w:space="4" w:color="auto"/>
          <w:bottom w:val="single" w:sz="4" w:space="1" w:color="auto"/>
          <w:right w:val="single" w:sz="4" w:space="4" w:color="auto"/>
        </w:pBdr>
        <w:shd w:val="clear" w:color="auto" w:fill="D9D9D9"/>
        <w:spacing w:after="0" w:line="276" w:lineRule="auto"/>
        <w:ind w:left="2268" w:hanging="1984"/>
        <w:rPr>
          <w:rFonts w:ascii="Arial Narrow" w:hAnsi="Arial Narrow"/>
          <w:b/>
          <w:sz w:val="24"/>
          <w:szCs w:val="24"/>
        </w:rPr>
      </w:pPr>
      <w:r>
        <w:rPr>
          <w:rFonts w:ascii="Arial Narrow" w:hAnsi="Arial Narrow"/>
          <w:b/>
          <w:sz w:val="24"/>
          <w:szCs w:val="24"/>
        </w:rPr>
        <w:t>UWAGA:</w:t>
      </w:r>
    </w:p>
    <w:p w14:paraId="3E4AB8A8" w14:textId="77777777" w:rsidR="00043801" w:rsidRDefault="00043801" w:rsidP="005E0391">
      <w:pPr>
        <w:pBdr>
          <w:top w:val="single" w:sz="4" w:space="1" w:color="auto"/>
          <w:left w:val="single" w:sz="4" w:space="4" w:color="auto"/>
          <w:bottom w:val="single" w:sz="4" w:space="1" w:color="auto"/>
          <w:right w:val="single" w:sz="4" w:space="4" w:color="auto"/>
        </w:pBdr>
        <w:shd w:val="clear" w:color="auto" w:fill="D9D9D9"/>
        <w:spacing w:after="0" w:line="276" w:lineRule="auto"/>
        <w:ind w:left="284"/>
        <w:rPr>
          <w:rFonts w:ascii="Arial Narrow" w:hAnsi="Arial Narrow"/>
          <w:b/>
          <w:sz w:val="24"/>
          <w:szCs w:val="24"/>
        </w:rPr>
      </w:pPr>
      <w:r>
        <w:rPr>
          <w:rFonts w:ascii="Arial Narrow" w:hAnsi="Arial Narrow"/>
          <w:b/>
          <w:sz w:val="24"/>
          <w:szCs w:val="24"/>
        </w:rPr>
        <w:lastRenderedPageBreak/>
        <w:t>Jeżeli oferta jest składana wspólnie należy dołączyć pełnomocnictwo do reprezentacji podpisane przez wszystkich Partnerów.</w:t>
      </w:r>
    </w:p>
    <w:p w14:paraId="539AD521" w14:textId="77777777" w:rsidR="00043801" w:rsidRDefault="00043801" w:rsidP="005E0391">
      <w:pPr>
        <w:shd w:val="clear" w:color="auto" w:fill="DDD9C3"/>
        <w:spacing w:after="0" w:line="276" w:lineRule="auto"/>
        <w:jc w:val="center"/>
        <w:rPr>
          <w:rFonts w:ascii="Arial Narrow" w:hAnsi="Arial Narrow"/>
          <w:b/>
          <w:sz w:val="24"/>
          <w:szCs w:val="24"/>
        </w:rPr>
      </w:pPr>
      <w:r>
        <w:rPr>
          <w:rFonts w:ascii="Arial Narrow" w:hAnsi="Arial Narrow"/>
          <w:b/>
          <w:sz w:val="24"/>
          <w:szCs w:val="24"/>
        </w:rPr>
        <w:t>Składam/y ofertę w niniejszym postępowaniu i oferujemy:</w:t>
      </w:r>
    </w:p>
    <w:p w14:paraId="75EF337E" w14:textId="000ADA85" w:rsidR="00043801" w:rsidRDefault="00043801" w:rsidP="005E0391">
      <w:pPr>
        <w:numPr>
          <w:ilvl w:val="0"/>
          <w:numId w:val="28"/>
        </w:numPr>
        <w:spacing w:after="0" w:line="276" w:lineRule="auto"/>
        <w:ind w:left="284" w:hanging="284"/>
        <w:jc w:val="both"/>
        <w:rPr>
          <w:rFonts w:ascii="Arial Narrow" w:hAnsi="Arial Narrow"/>
          <w:b/>
          <w:sz w:val="24"/>
          <w:szCs w:val="24"/>
        </w:rPr>
      </w:pPr>
      <w:r>
        <w:rPr>
          <w:rFonts w:ascii="Arial Narrow" w:hAnsi="Arial Narrow"/>
          <w:b/>
          <w:sz w:val="24"/>
          <w:szCs w:val="24"/>
        </w:rPr>
        <w:t xml:space="preserve">Wykonanie przedmiotu zamówienia w zakresie określonym przez Zamawiającego </w:t>
      </w:r>
      <w:r>
        <w:rPr>
          <w:rFonts w:ascii="Arial Narrow" w:hAnsi="Arial Narrow"/>
          <w:b/>
          <w:sz w:val="24"/>
          <w:szCs w:val="24"/>
        </w:rPr>
        <w:br/>
        <w:t>w Specyfikacji Warunków Zamówienia za cenę:</w:t>
      </w:r>
    </w:p>
    <w:p w14:paraId="76CD05C8" w14:textId="77777777" w:rsidR="00B76F43" w:rsidRDefault="00B76F43" w:rsidP="005E0391">
      <w:pPr>
        <w:spacing w:after="0" w:line="276" w:lineRule="auto"/>
        <w:jc w:val="both"/>
        <w:rPr>
          <w:rFonts w:ascii="Arial Narrow" w:hAnsi="Arial Narrow" w:cs="Century Gothic"/>
          <w:b/>
          <w:bCs/>
          <w:color w:val="000000"/>
        </w:rPr>
      </w:pPr>
    </w:p>
    <w:p w14:paraId="3263B794" w14:textId="77777777" w:rsidR="00B76F43" w:rsidRPr="00C1180D" w:rsidRDefault="00B76F43" w:rsidP="005E0391">
      <w:pPr>
        <w:spacing w:after="0" w:line="276" w:lineRule="auto"/>
        <w:jc w:val="both"/>
        <w:rPr>
          <w:rFonts w:ascii="Arial Narrow" w:hAnsi="Arial Narrow" w:cs="Century Gothic"/>
          <w:b/>
          <w:bCs/>
          <w:color w:val="000000"/>
        </w:rPr>
      </w:pPr>
      <w:r w:rsidRPr="00C1180D">
        <w:rPr>
          <w:rFonts w:ascii="Arial Narrow" w:hAnsi="Arial Narrow" w:cs="Century Gothic"/>
          <w:b/>
          <w:bCs/>
          <w:color w:val="000000"/>
        </w:rPr>
        <w:t xml:space="preserve">CZĘŚĆ 1  </w:t>
      </w:r>
      <w:r w:rsidRPr="00C1180D">
        <w:rPr>
          <w:rFonts w:ascii="Arial Narrow" w:hAnsi="Arial Narrow" w:cs="Times New"/>
        </w:rPr>
        <w:t>–</w:t>
      </w:r>
      <w:r w:rsidRPr="00C1180D">
        <w:rPr>
          <w:rFonts w:ascii="Arial Narrow" w:hAnsi="Arial Narrow" w:cs="Century Gothic"/>
          <w:b/>
          <w:bCs/>
          <w:color w:val="000000"/>
        </w:rPr>
        <w:t xml:space="preserve"> Dowóz dzieci i uczniów do i z przedszkoli i szkół</w:t>
      </w:r>
    </w:p>
    <w:p w14:paraId="5E3F6928" w14:textId="77777777" w:rsidR="00B76F43" w:rsidRPr="00C63914" w:rsidRDefault="00B76F43" w:rsidP="005E0391">
      <w:pPr>
        <w:numPr>
          <w:ilvl w:val="0"/>
          <w:numId w:val="90"/>
        </w:numPr>
        <w:adjustRightInd w:val="0"/>
        <w:spacing w:after="0" w:line="276" w:lineRule="auto"/>
        <w:ind w:left="360"/>
        <w:jc w:val="both"/>
        <w:rPr>
          <w:rFonts w:ascii="Arial Narrow" w:eastAsia="Calibri" w:hAnsi="Arial Narrow" w:cs="Times New"/>
          <w:b/>
        </w:rPr>
      </w:pPr>
      <w:r w:rsidRPr="00C63914">
        <w:rPr>
          <w:rFonts w:ascii="Arial Narrow" w:eastAsia="Calibri" w:hAnsi="Arial Narrow" w:cs="Times New"/>
          <w:b/>
        </w:rPr>
        <w:t>Oferujemy wykonanie usługi zgodnie z opisem przedmiotu zamówienia za cenę:</w:t>
      </w:r>
    </w:p>
    <w:p w14:paraId="41B20550" w14:textId="77777777" w:rsidR="00B76F43" w:rsidRPr="00C63914" w:rsidRDefault="00B76F43" w:rsidP="005E0391">
      <w:pPr>
        <w:numPr>
          <w:ilvl w:val="0"/>
          <w:numId w:val="91"/>
        </w:numPr>
        <w:adjustRightInd w:val="0"/>
        <w:spacing w:after="0" w:line="276" w:lineRule="auto"/>
        <w:jc w:val="both"/>
        <w:rPr>
          <w:rFonts w:ascii="Arial Narrow" w:eastAsia="Calibri" w:hAnsi="Arial Narrow" w:cs="Times New"/>
        </w:rPr>
      </w:pPr>
      <w:r w:rsidRPr="00C63914">
        <w:rPr>
          <w:rFonts w:ascii="Arial Narrow" w:eastAsia="Calibri" w:hAnsi="Arial Narrow" w:cs="Times New"/>
        </w:rPr>
        <w:t xml:space="preserve">cena jednostkowa za obsługę autobusem min. 50 miejsc siedzących   </w:t>
      </w:r>
    </w:p>
    <w:p w14:paraId="6582A979" w14:textId="77777777" w:rsidR="00B76F43" w:rsidRPr="00C63914" w:rsidRDefault="00B76F43" w:rsidP="005E0391">
      <w:pPr>
        <w:adjustRightInd w:val="0"/>
        <w:spacing w:after="0" w:line="276" w:lineRule="auto"/>
        <w:jc w:val="both"/>
        <w:rPr>
          <w:rFonts w:ascii="Arial Narrow" w:eastAsia="Calibri" w:hAnsi="Arial Narrow" w:cs="Times New"/>
          <w:b/>
          <w:bCs/>
        </w:rPr>
      </w:pPr>
      <w:r w:rsidRPr="00C63914">
        <w:rPr>
          <w:rFonts w:ascii="Arial Narrow" w:eastAsia="Calibri" w:hAnsi="Arial Narrow" w:cs="Times New"/>
          <w:b/>
          <w:bCs/>
        </w:rPr>
        <w:t xml:space="preserve">                                     …………...... zł brutto/ 1 km</w:t>
      </w:r>
    </w:p>
    <w:p w14:paraId="60AC77DF" w14:textId="77777777" w:rsidR="00B76F43" w:rsidRPr="00C63914" w:rsidRDefault="00B76F43" w:rsidP="005E0391">
      <w:pPr>
        <w:adjustRightInd w:val="0"/>
        <w:spacing w:after="0" w:line="276" w:lineRule="auto"/>
        <w:jc w:val="both"/>
        <w:rPr>
          <w:rFonts w:ascii="Arial Narrow" w:eastAsia="Calibri" w:hAnsi="Arial Narrow" w:cs="Times New"/>
        </w:rPr>
      </w:pPr>
      <w:r w:rsidRPr="00C63914">
        <w:rPr>
          <w:rFonts w:ascii="Arial Narrow" w:eastAsia="Calibri" w:hAnsi="Arial Narrow" w:cs="Times New"/>
        </w:rPr>
        <w:t xml:space="preserve">                                     ……..………  (VAT</w:t>
      </w:r>
      <w:r>
        <w:rPr>
          <w:rFonts w:ascii="Arial Narrow" w:eastAsia="Calibri" w:hAnsi="Arial Narrow" w:cs="Times New"/>
        </w:rPr>
        <w:t xml:space="preserve"> 8 </w:t>
      </w:r>
      <w:r w:rsidRPr="00C63914">
        <w:rPr>
          <w:rFonts w:ascii="Arial Narrow" w:eastAsia="Calibri" w:hAnsi="Arial Narrow" w:cs="Times New"/>
        </w:rPr>
        <w:t xml:space="preserve"> %)</w:t>
      </w:r>
    </w:p>
    <w:p w14:paraId="537F9BF3" w14:textId="77777777" w:rsidR="00B76F43" w:rsidRPr="00C63914" w:rsidRDefault="00B76F43" w:rsidP="005E0391">
      <w:pPr>
        <w:adjustRightInd w:val="0"/>
        <w:spacing w:after="0" w:line="276" w:lineRule="auto"/>
        <w:jc w:val="both"/>
        <w:rPr>
          <w:rFonts w:ascii="Arial Narrow" w:eastAsia="Calibri" w:hAnsi="Arial Narrow" w:cs="Times New"/>
        </w:rPr>
      </w:pPr>
      <w:r w:rsidRPr="00C63914">
        <w:rPr>
          <w:rFonts w:ascii="Arial Narrow" w:eastAsia="Calibri" w:hAnsi="Arial Narrow" w:cs="Times New"/>
        </w:rPr>
        <w:t xml:space="preserve">                                     …………….. zł netto/ 1 km</w:t>
      </w:r>
    </w:p>
    <w:p w14:paraId="618E8F5E" w14:textId="3BC90DEF" w:rsidR="00B76F43" w:rsidRPr="00C1180D" w:rsidRDefault="00B76F43" w:rsidP="005E0391">
      <w:pPr>
        <w:adjustRightInd w:val="0"/>
        <w:spacing w:after="0" w:line="276" w:lineRule="auto"/>
        <w:ind w:left="720"/>
        <w:jc w:val="both"/>
        <w:rPr>
          <w:rFonts w:ascii="Arial Narrow" w:eastAsia="Calibri" w:hAnsi="Arial Narrow" w:cs="Times New"/>
          <w:b/>
          <w:bCs/>
        </w:rPr>
      </w:pPr>
      <w:r w:rsidRPr="00EF297B">
        <w:rPr>
          <w:rFonts w:ascii="Arial Narrow" w:eastAsia="Calibri" w:hAnsi="Arial Narrow" w:cs="Times New"/>
          <w:b/>
          <w:bCs/>
          <w:shd w:val="clear" w:color="auto" w:fill="FFFFFF" w:themeFill="background1"/>
        </w:rPr>
        <w:t>Wa</w:t>
      </w:r>
      <w:r w:rsidRPr="00EF297B">
        <w:rPr>
          <w:rFonts w:ascii="Arial Narrow" w:eastAsia="Calibri" w:hAnsi="Arial Narrow" w:cs="Times New"/>
          <w:b/>
          <w:bCs/>
        </w:rPr>
        <w:t>rtość ogółem (5</w:t>
      </w:r>
      <w:r w:rsidR="0052003B">
        <w:rPr>
          <w:rFonts w:ascii="Arial Narrow" w:eastAsia="Calibri" w:hAnsi="Arial Narrow" w:cs="Times New"/>
          <w:b/>
          <w:bCs/>
        </w:rPr>
        <w:t>5</w:t>
      </w:r>
      <w:r w:rsidRPr="00EF297B">
        <w:rPr>
          <w:rFonts w:ascii="Arial Narrow" w:eastAsia="Calibri" w:hAnsi="Arial Narrow" w:cs="Times New"/>
          <w:b/>
          <w:bCs/>
        </w:rPr>
        <w:t xml:space="preserve"> 000 km x stawka brutto za km)            </w:t>
      </w:r>
      <w:r w:rsidRPr="00C1180D">
        <w:rPr>
          <w:rFonts w:ascii="Arial Narrow" w:eastAsia="Calibri" w:hAnsi="Arial Narrow" w:cs="Times New"/>
          <w:b/>
          <w:bCs/>
        </w:rPr>
        <w:t>…………………… brutto zł</w:t>
      </w:r>
    </w:p>
    <w:p w14:paraId="351EFE0A" w14:textId="77777777" w:rsidR="00B76F43" w:rsidRPr="00C63914" w:rsidRDefault="00B76F43" w:rsidP="005E0391">
      <w:pPr>
        <w:numPr>
          <w:ilvl w:val="0"/>
          <w:numId w:val="91"/>
        </w:numPr>
        <w:adjustRightInd w:val="0"/>
        <w:spacing w:after="0" w:line="276" w:lineRule="auto"/>
        <w:jc w:val="both"/>
        <w:rPr>
          <w:rFonts w:ascii="Arial Narrow" w:eastAsia="Calibri" w:hAnsi="Arial Narrow" w:cs="Times New"/>
        </w:rPr>
      </w:pPr>
      <w:r w:rsidRPr="00C63914">
        <w:rPr>
          <w:rFonts w:ascii="Arial Narrow" w:eastAsia="Calibri" w:hAnsi="Arial Narrow" w:cs="Times New"/>
        </w:rPr>
        <w:t xml:space="preserve">cena jednostkowa za obsługę autobusem min. 40 miejsc siedzących   </w:t>
      </w:r>
    </w:p>
    <w:p w14:paraId="010486E6" w14:textId="77777777" w:rsidR="00B76F43" w:rsidRPr="00C1180D" w:rsidRDefault="00B76F43" w:rsidP="005E0391">
      <w:pPr>
        <w:adjustRightInd w:val="0"/>
        <w:spacing w:after="0" w:line="276" w:lineRule="auto"/>
        <w:jc w:val="both"/>
        <w:rPr>
          <w:rFonts w:ascii="Arial Narrow" w:eastAsia="Calibri" w:hAnsi="Arial Narrow" w:cs="Times New"/>
          <w:b/>
          <w:bCs/>
        </w:rPr>
      </w:pPr>
      <w:r w:rsidRPr="00C1180D">
        <w:rPr>
          <w:rFonts w:ascii="Arial Narrow" w:eastAsia="Calibri" w:hAnsi="Arial Narrow" w:cs="Times New"/>
          <w:b/>
          <w:bCs/>
        </w:rPr>
        <w:tab/>
      </w:r>
      <w:r w:rsidRPr="00C1180D">
        <w:rPr>
          <w:rFonts w:ascii="Arial Narrow" w:eastAsia="Calibri" w:hAnsi="Arial Narrow" w:cs="Times New"/>
          <w:b/>
          <w:bCs/>
        </w:rPr>
        <w:tab/>
        <w:t xml:space="preserve">         …………...... zł brutto/ 1 km</w:t>
      </w:r>
    </w:p>
    <w:p w14:paraId="25B7E10D" w14:textId="77777777" w:rsidR="00B76F43" w:rsidRPr="00C1180D" w:rsidRDefault="00B76F43" w:rsidP="005E0391">
      <w:pPr>
        <w:adjustRightInd w:val="0"/>
        <w:spacing w:after="0" w:line="276" w:lineRule="auto"/>
        <w:jc w:val="both"/>
        <w:rPr>
          <w:rFonts w:ascii="Arial Narrow" w:eastAsia="Calibri" w:hAnsi="Arial Narrow" w:cs="Times New"/>
        </w:rPr>
      </w:pPr>
      <w:r w:rsidRPr="00C1180D">
        <w:rPr>
          <w:rFonts w:ascii="Arial Narrow" w:eastAsia="Calibri" w:hAnsi="Arial Narrow" w:cs="Times New"/>
        </w:rPr>
        <w:t xml:space="preserve">                                      ….…………  (VAT</w:t>
      </w:r>
      <w:r>
        <w:rPr>
          <w:rFonts w:ascii="Arial Narrow" w:eastAsia="Calibri" w:hAnsi="Arial Narrow" w:cs="Times New"/>
        </w:rPr>
        <w:t xml:space="preserve"> 8</w:t>
      </w:r>
      <w:r w:rsidRPr="00C1180D">
        <w:rPr>
          <w:rFonts w:ascii="Arial Narrow" w:eastAsia="Calibri" w:hAnsi="Arial Narrow" w:cs="Times New"/>
        </w:rPr>
        <w:t xml:space="preserve"> %)</w:t>
      </w:r>
    </w:p>
    <w:p w14:paraId="1A416BBE" w14:textId="77777777" w:rsidR="00B76F43" w:rsidRPr="00C1180D" w:rsidRDefault="00B76F43" w:rsidP="005E0391">
      <w:pPr>
        <w:adjustRightInd w:val="0"/>
        <w:spacing w:after="0" w:line="276" w:lineRule="auto"/>
        <w:jc w:val="both"/>
        <w:rPr>
          <w:rFonts w:ascii="Arial Narrow" w:eastAsia="Calibri" w:hAnsi="Arial Narrow" w:cs="Times New"/>
        </w:rPr>
      </w:pPr>
      <w:r w:rsidRPr="00C1180D">
        <w:rPr>
          <w:rFonts w:ascii="Arial Narrow" w:eastAsia="Calibri" w:hAnsi="Arial Narrow" w:cs="Times New"/>
        </w:rPr>
        <w:t xml:space="preserve">                                      …………….. zł netto/ 1 km</w:t>
      </w:r>
    </w:p>
    <w:p w14:paraId="5ACF29F5" w14:textId="3101A959" w:rsidR="00B76F43" w:rsidRPr="00C1180D" w:rsidRDefault="00B76F43" w:rsidP="005E0391">
      <w:pPr>
        <w:adjustRightInd w:val="0"/>
        <w:spacing w:after="0" w:line="276" w:lineRule="auto"/>
        <w:ind w:left="720"/>
        <w:jc w:val="both"/>
        <w:rPr>
          <w:rFonts w:ascii="Arial Narrow" w:eastAsia="Calibri" w:hAnsi="Arial Narrow" w:cs="Times New"/>
          <w:b/>
          <w:bCs/>
        </w:rPr>
      </w:pPr>
      <w:r w:rsidRPr="00EF297B">
        <w:rPr>
          <w:rFonts w:ascii="Arial Narrow" w:eastAsia="Calibri" w:hAnsi="Arial Narrow" w:cs="Times New"/>
          <w:b/>
          <w:bCs/>
        </w:rPr>
        <w:t>Wartość ogółem (</w:t>
      </w:r>
      <w:r w:rsidR="0052003B">
        <w:rPr>
          <w:rFonts w:ascii="Arial Narrow" w:eastAsia="Calibri" w:hAnsi="Arial Narrow" w:cs="Times New"/>
          <w:b/>
          <w:bCs/>
        </w:rPr>
        <w:t>25</w:t>
      </w:r>
      <w:r w:rsidRPr="00EF297B">
        <w:rPr>
          <w:rFonts w:ascii="Arial Narrow" w:eastAsia="Calibri" w:hAnsi="Arial Narrow" w:cs="Times New"/>
          <w:b/>
          <w:bCs/>
        </w:rPr>
        <w:t xml:space="preserve"> 000 km x stawka brutto za km</w:t>
      </w:r>
      <w:r w:rsidRPr="0029229E">
        <w:rPr>
          <w:rFonts w:ascii="Arial Narrow" w:eastAsia="Calibri" w:hAnsi="Arial Narrow" w:cs="Times New"/>
          <w:b/>
          <w:bCs/>
          <w:shd w:val="clear" w:color="auto" w:fill="FFFFFF" w:themeFill="background1"/>
        </w:rPr>
        <w:t>)</w:t>
      </w:r>
      <w:r w:rsidRPr="00C1180D">
        <w:rPr>
          <w:rFonts w:ascii="Arial Narrow" w:eastAsia="Calibri" w:hAnsi="Arial Narrow" w:cs="Times New"/>
          <w:b/>
          <w:bCs/>
        </w:rPr>
        <w:t xml:space="preserve">                </w:t>
      </w:r>
      <w:r>
        <w:rPr>
          <w:rFonts w:ascii="Arial Narrow" w:eastAsia="Calibri" w:hAnsi="Arial Narrow" w:cs="Times New"/>
          <w:b/>
          <w:bCs/>
        </w:rPr>
        <w:t>…………</w:t>
      </w:r>
      <w:r w:rsidRPr="00C1180D">
        <w:rPr>
          <w:rFonts w:ascii="Arial Narrow" w:eastAsia="Calibri" w:hAnsi="Arial Narrow" w:cs="Times New"/>
          <w:b/>
          <w:bCs/>
        </w:rPr>
        <w:t>……… brutto zł</w:t>
      </w:r>
    </w:p>
    <w:p w14:paraId="58897A9A" w14:textId="77777777" w:rsidR="00B76F43" w:rsidRPr="00C63914" w:rsidRDefault="00B76F43" w:rsidP="005E0391">
      <w:pPr>
        <w:numPr>
          <w:ilvl w:val="0"/>
          <w:numId w:val="91"/>
        </w:numPr>
        <w:adjustRightInd w:val="0"/>
        <w:spacing w:after="0" w:line="276" w:lineRule="auto"/>
        <w:jc w:val="both"/>
        <w:rPr>
          <w:rFonts w:ascii="Arial Narrow" w:eastAsia="Calibri" w:hAnsi="Arial Narrow" w:cs="Times New"/>
        </w:rPr>
      </w:pPr>
      <w:r w:rsidRPr="00C63914">
        <w:rPr>
          <w:rFonts w:ascii="Arial Narrow" w:eastAsia="Calibri" w:hAnsi="Arial Narrow" w:cs="Times New"/>
        </w:rPr>
        <w:t xml:space="preserve">cena jednostkowa za obsługę </w:t>
      </w:r>
      <w:proofErr w:type="spellStart"/>
      <w:r w:rsidRPr="00C63914">
        <w:rPr>
          <w:rFonts w:ascii="Arial Narrow" w:eastAsia="Calibri" w:hAnsi="Arial Narrow" w:cs="Times New"/>
        </w:rPr>
        <w:t>busem</w:t>
      </w:r>
      <w:proofErr w:type="spellEnd"/>
      <w:r w:rsidRPr="00C63914">
        <w:rPr>
          <w:rFonts w:ascii="Arial Narrow" w:eastAsia="Calibri" w:hAnsi="Arial Narrow" w:cs="Times New"/>
        </w:rPr>
        <w:t xml:space="preserve"> min. </w:t>
      </w:r>
      <w:r>
        <w:rPr>
          <w:rFonts w:ascii="Arial Narrow" w:eastAsia="Calibri" w:hAnsi="Arial Narrow" w:cs="Times New"/>
        </w:rPr>
        <w:t>19</w:t>
      </w:r>
      <w:r w:rsidRPr="00C63914">
        <w:rPr>
          <w:rFonts w:ascii="Arial Narrow" w:eastAsia="Calibri" w:hAnsi="Arial Narrow" w:cs="Times New"/>
        </w:rPr>
        <w:t xml:space="preserve"> miejsc siedzących   </w:t>
      </w:r>
    </w:p>
    <w:p w14:paraId="2D3138F8" w14:textId="77777777" w:rsidR="00B76F43" w:rsidRPr="00C1180D" w:rsidRDefault="00B76F43" w:rsidP="005E0391">
      <w:pPr>
        <w:adjustRightInd w:val="0"/>
        <w:spacing w:after="0" w:line="276" w:lineRule="auto"/>
        <w:jc w:val="both"/>
        <w:rPr>
          <w:rFonts w:ascii="Arial Narrow" w:eastAsia="Calibri" w:hAnsi="Arial Narrow" w:cs="Times New"/>
          <w:b/>
          <w:bCs/>
        </w:rPr>
      </w:pPr>
      <w:r w:rsidRPr="00C1180D">
        <w:rPr>
          <w:rFonts w:ascii="Arial Narrow" w:eastAsia="Calibri" w:hAnsi="Arial Narrow" w:cs="Times New"/>
          <w:b/>
          <w:bCs/>
        </w:rPr>
        <w:t xml:space="preserve">                                      …………...... zł brutto/ 1 km</w:t>
      </w:r>
    </w:p>
    <w:p w14:paraId="54633F76" w14:textId="77777777" w:rsidR="00B76F43" w:rsidRPr="00C1180D" w:rsidRDefault="00B76F43" w:rsidP="005E0391">
      <w:pPr>
        <w:adjustRightInd w:val="0"/>
        <w:spacing w:after="0" w:line="276" w:lineRule="auto"/>
        <w:jc w:val="both"/>
        <w:rPr>
          <w:rFonts w:ascii="Arial Narrow" w:eastAsia="Calibri" w:hAnsi="Arial Narrow" w:cs="Times New"/>
        </w:rPr>
      </w:pPr>
      <w:r w:rsidRPr="00C1180D">
        <w:rPr>
          <w:rFonts w:ascii="Arial Narrow" w:eastAsia="Calibri" w:hAnsi="Arial Narrow" w:cs="Times New"/>
          <w:b/>
          <w:bCs/>
        </w:rPr>
        <w:t xml:space="preserve">                                      </w:t>
      </w:r>
      <w:r w:rsidRPr="00C1180D">
        <w:rPr>
          <w:rFonts w:ascii="Arial Narrow" w:eastAsia="Calibri" w:hAnsi="Arial Narrow" w:cs="Times New"/>
        </w:rPr>
        <w:t>.….…………  (VAT</w:t>
      </w:r>
      <w:r>
        <w:rPr>
          <w:rFonts w:ascii="Arial Narrow" w:eastAsia="Calibri" w:hAnsi="Arial Narrow" w:cs="Times New"/>
        </w:rPr>
        <w:t xml:space="preserve"> 8</w:t>
      </w:r>
      <w:r w:rsidRPr="00C1180D">
        <w:rPr>
          <w:rFonts w:ascii="Arial Narrow" w:eastAsia="Calibri" w:hAnsi="Arial Narrow" w:cs="Times New"/>
        </w:rPr>
        <w:t xml:space="preserve"> %)</w:t>
      </w:r>
    </w:p>
    <w:p w14:paraId="7E8662A3" w14:textId="77777777" w:rsidR="00B76F43" w:rsidRPr="00C1180D" w:rsidRDefault="00B76F43" w:rsidP="005E0391">
      <w:pPr>
        <w:shd w:val="clear" w:color="auto" w:fill="FFFFFF" w:themeFill="background1"/>
        <w:adjustRightInd w:val="0"/>
        <w:spacing w:after="0" w:line="276" w:lineRule="auto"/>
        <w:jc w:val="both"/>
        <w:rPr>
          <w:rFonts w:ascii="Arial Narrow" w:eastAsia="Calibri" w:hAnsi="Arial Narrow" w:cs="Times New"/>
        </w:rPr>
      </w:pPr>
      <w:r w:rsidRPr="00C1180D">
        <w:rPr>
          <w:rFonts w:ascii="Arial Narrow" w:eastAsia="Calibri" w:hAnsi="Arial Narrow" w:cs="Times New"/>
        </w:rPr>
        <w:t xml:space="preserve">                                      …………….. zł netto/ 1 km</w:t>
      </w:r>
    </w:p>
    <w:p w14:paraId="04830014" w14:textId="77777777" w:rsidR="00B76F43" w:rsidRDefault="00B76F43" w:rsidP="005E0391">
      <w:pPr>
        <w:shd w:val="clear" w:color="auto" w:fill="FFFFFF" w:themeFill="background1"/>
        <w:adjustRightInd w:val="0"/>
        <w:spacing w:after="0" w:line="276" w:lineRule="auto"/>
        <w:ind w:left="720"/>
        <w:jc w:val="both"/>
        <w:rPr>
          <w:rFonts w:ascii="Arial Narrow" w:eastAsia="Calibri" w:hAnsi="Arial Narrow" w:cs="Times New"/>
          <w:b/>
          <w:bCs/>
        </w:rPr>
      </w:pPr>
      <w:r w:rsidRPr="00EF297B">
        <w:rPr>
          <w:rFonts w:ascii="Arial Narrow" w:eastAsia="Calibri" w:hAnsi="Arial Narrow" w:cs="Times New"/>
          <w:b/>
          <w:bCs/>
        </w:rPr>
        <w:t>Wartość ogółem (</w:t>
      </w:r>
      <w:r>
        <w:rPr>
          <w:rFonts w:ascii="Arial Narrow" w:eastAsia="Calibri" w:hAnsi="Arial Narrow" w:cs="Times New"/>
          <w:b/>
          <w:bCs/>
        </w:rPr>
        <w:t xml:space="preserve">52 </w:t>
      </w:r>
      <w:r w:rsidRPr="00EF297B">
        <w:rPr>
          <w:rFonts w:ascii="Arial Narrow" w:eastAsia="Calibri" w:hAnsi="Arial Narrow" w:cs="Times New"/>
          <w:b/>
          <w:bCs/>
        </w:rPr>
        <w:t>000 km x stawka brutto za km)</w:t>
      </w:r>
      <w:r>
        <w:rPr>
          <w:rFonts w:ascii="Arial Narrow" w:eastAsia="Calibri" w:hAnsi="Arial Narrow" w:cs="Times New"/>
          <w:b/>
          <w:bCs/>
        </w:rPr>
        <w:t xml:space="preserve">                </w:t>
      </w:r>
      <w:r w:rsidRPr="00C1180D">
        <w:rPr>
          <w:rFonts w:ascii="Arial Narrow" w:eastAsia="Calibri" w:hAnsi="Arial Narrow" w:cs="Times New"/>
          <w:b/>
          <w:bCs/>
        </w:rPr>
        <w:t>………………… brutto zł</w:t>
      </w:r>
    </w:p>
    <w:p w14:paraId="30A6B24B" w14:textId="77777777" w:rsidR="00B76F43" w:rsidRPr="0052003B" w:rsidRDefault="00B76F43" w:rsidP="005E0391">
      <w:pPr>
        <w:pStyle w:val="Akapitzlist"/>
        <w:numPr>
          <w:ilvl w:val="0"/>
          <w:numId w:val="91"/>
        </w:numPr>
        <w:shd w:val="clear" w:color="auto" w:fill="FFFFFF" w:themeFill="background1"/>
        <w:adjustRightInd w:val="0"/>
        <w:spacing w:after="0"/>
        <w:jc w:val="both"/>
        <w:rPr>
          <w:rFonts w:ascii="Arial Narrow" w:hAnsi="Arial Narrow" w:cs="Times New"/>
        </w:rPr>
      </w:pPr>
      <w:r w:rsidRPr="0052003B">
        <w:rPr>
          <w:rFonts w:ascii="Arial Narrow" w:hAnsi="Arial Narrow" w:cs="Times New"/>
        </w:rPr>
        <w:t xml:space="preserve">cena jednostkowa za obsługę mikrobusem min 8 miejsc siedzących </w:t>
      </w:r>
    </w:p>
    <w:p w14:paraId="0612B57A" w14:textId="77777777" w:rsidR="00B76F43" w:rsidRPr="0052003B" w:rsidRDefault="00B76F43" w:rsidP="005E0391">
      <w:pPr>
        <w:pStyle w:val="Akapitzlist"/>
        <w:shd w:val="clear" w:color="auto" w:fill="FFFFFF" w:themeFill="background1"/>
        <w:adjustRightInd w:val="0"/>
        <w:spacing w:after="0"/>
        <w:ind w:left="705"/>
        <w:jc w:val="both"/>
        <w:rPr>
          <w:rFonts w:ascii="Arial Narrow" w:hAnsi="Arial Narrow" w:cs="Times New"/>
        </w:rPr>
      </w:pPr>
      <w:r w:rsidRPr="0052003B">
        <w:rPr>
          <w:rFonts w:ascii="Arial Narrow" w:hAnsi="Arial Narrow" w:cs="Times New"/>
        </w:rPr>
        <w:t xml:space="preserve">                                      ……………………zł brutto /1 km </w:t>
      </w:r>
    </w:p>
    <w:p w14:paraId="16C8AEB6" w14:textId="77777777" w:rsidR="00B76F43" w:rsidRPr="0052003B" w:rsidRDefault="00B76F43" w:rsidP="005E0391">
      <w:pPr>
        <w:pStyle w:val="Akapitzlist"/>
        <w:shd w:val="clear" w:color="auto" w:fill="FFFFFF" w:themeFill="background1"/>
        <w:adjustRightInd w:val="0"/>
        <w:spacing w:after="0"/>
        <w:ind w:left="705"/>
        <w:jc w:val="both"/>
        <w:rPr>
          <w:rFonts w:ascii="Arial Narrow" w:hAnsi="Arial Narrow" w:cs="Times New"/>
        </w:rPr>
      </w:pPr>
      <w:r w:rsidRPr="0052003B">
        <w:rPr>
          <w:rFonts w:ascii="Arial Narrow" w:hAnsi="Arial Narrow" w:cs="Times New"/>
        </w:rPr>
        <w:t xml:space="preserve">                                      …………………….zł (VAT 8%)</w:t>
      </w:r>
    </w:p>
    <w:p w14:paraId="2BE34819" w14:textId="77777777" w:rsidR="00B76F43" w:rsidRPr="0052003B" w:rsidRDefault="00B76F43" w:rsidP="005E0391">
      <w:pPr>
        <w:pStyle w:val="Akapitzlist"/>
        <w:shd w:val="clear" w:color="auto" w:fill="FFFFFF" w:themeFill="background1"/>
        <w:adjustRightInd w:val="0"/>
        <w:spacing w:after="0"/>
        <w:ind w:left="705"/>
        <w:jc w:val="both"/>
        <w:rPr>
          <w:rFonts w:ascii="Arial Narrow" w:hAnsi="Arial Narrow" w:cs="Times New"/>
        </w:rPr>
      </w:pPr>
      <w:r w:rsidRPr="0052003B">
        <w:rPr>
          <w:rFonts w:ascii="Arial Narrow" w:hAnsi="Arial Narrow" w:cs="Times New"/>
        </w:rPr>
        <w:t xml:space="preserve">                                     ……………………… zł netto/1 km </w:t>
      </w:r>
    </w:p>
    <w:p w14:paraId="4951A19A" w14:textId="4A343009" w:rsidR="00B76F43" w:rsidRPr="0052003B" w:rsidRDefault="00B76F43" w:rsidP="005E0391">
      <w:pPr>
        <w:pStyle w:val="Akapitzlist"/>
        <w:shd w:val="clear" w:color="auto" w:fill="FFFFFF" w:themeFill="background1"/>
        <w:adjustRightInd w:val="0"/>
        <w:spacing w:after="0"/>
        <w:ind w:left="705"/>
        <w:jc w:val="both"/>
        <w:rPr>
          <w:rFonts w:ascii="Arial Narrow" w:hAnsi="Arial Narrow" w:cs="Times New"/>
          <w:b/>
          <w:bCs/>
        </w:rPr>
      </w:pPr>
      <w:r w:rsidRPr="0052003B">
        <w:rPr>
          <w:rFonts w:ascii="Arial Narrow" w:hAnsi="Arial Narrow" w:cs="Times New"/>
          <w:b/>
          <w:bCs/>
        </w:rPr>
        <w:t xml:space="preserve">Wartość ogółem (4 </w:t>
      </w:r>
      <w:r w:rsidR="0052003B" w:rsidRPr="0052003B">
        <w:rPr>
          <w:rFonts w:ascii="Arial Narrow" w:hAnsi="Arial Narrow" w:cs="Times New"/>
          <w:b/>
          <w:bCs/>
        </w:rPr>
        <w:t>860</w:t>
      </w:r>
      <w:r w:rsidRPr="0052003B">
        <w:rPr>
          <w:rFonts w:ascii="Arial Narrow" w:hAnsi="Arial Narrow" w:cs="Times New"/>
          <w:b/>
          <w:bCs/>
        </w:rPr>
        <w:t xml:space="preserve"> km x stawka brutto za km) ……………………………….brutto zł </w:t>
      </w:r>
    </w:p>
    <w:p w14:paraId="5BB16577" w14:textId="77777777" w:rsidR="00B76F43" w:rsidRPr="00C1180D" w:rsidRDefault="00B76F43" w:rsidP="005E0391">
      <w:pPr>
        <w:adjustRightInd w:val="0"/>
        <w:spacing w:after="0" w:line="276" w:lineRule="auto"/>
        <w:jc w:val="both"/>
        <w:rPr>
          <w:rFonts w:ascii="Arial Narrow" w:eastAsia="Calibri" w:hAnsi="Arial Narrow" w:cs="Times New"/>
          <w:b/>
          <w:bCs/>
        </w:rPr>
      </w:pPr>
      <w:r w:rsidRPr="0052003B">
        <w:rPr>
          <w:rFonts w:ascii="Arial Narrow" w:eastAsia="Calibri" w:hAnsi="Arial Narrow" w:cs="Times New"/>
          <w:b/>
          <w:bCs/>
        </w:rPr>
        <w:t>Całkowita wartość wykonania przedmiotu zamówienia  -  poz. a) + b) + c) +d):</w:t>
      </w:r>
      <w:r>
        <w:rPr>
          <w:rFonts w:ascii="Arial Narrow" w:eastAsia="Calibri" w:hAnsi="Arial Narrow" w:cs="Times New"/>
          <w:b/>
          <w:bCs/>
        </w:rPr>
        <w:t xml:space="preserve"> </w:t>
      </w:r>
    </w:p>
    <w:p w14:paraId="3F8E5BE0" w14:textId="77777777" w:rsidR="00B76F43" w:rsidRPr="00C1180D" w:rsidRDefault="00B76F43" w:rsidP="005E0391">
      <w:pPr>
        <w:adjustRightInd w:val="0"/>
        <w:spacing w:after="0" w:line="276" w:lineRule="auto"/>
        <w:jc w:val="both"/>
        <w:rPr>
          <w:rFonts w:ascii="Arial Narrow" w:eastAsia="Calibri" w:hAnsi="Arial Narrow" w:cs="Times New"/>
          <w:b/>
          <w:bCs/>
        </w:rPr>
      </w:pPr>
      <w:r w:rsidRPr="00651F5C">
        <w:rPr>
          <w:rFonts w:ascii="Arial Narrow" w:eastAsia="Calibri" w:hAnsi="Arial Narrow" w:cs="Times New"/>
          <w:b/>
        </w:rPr>
        <w:t>………………………………………………………………….</w:t>
      </w:r>
      <w:r w:rsidRPr="00C1180D">
        <w:rPr>
          <w:rFonts w:ascii="Arial Narrow" w:eastAsia="Calibri" w:hAnsi="Arial Narrow" w:cs="Times New"/>
          <w:b/>
          <w:bCs/>
        </w:rPr>
        <w:t>…………………………………… zł brutto</w:t>
      </w:r>
    </w:p>
    <w:p w14:paraId="53676B74" w14:textId="77777777" w:rsidR="00B76F43" w:rsidRDefault="00B76F43" w:rsidP="005E0391">
      <w:pPr>
        <w:pStyle w:val="Akapitzlist"/>
        <w:adjustRightInd w:val="0"/>
        <w:spacing w:after="0"/>
        <w:jc w:val="both"/>
        <w:rPr>
          <w:rFonts w:ascii="Arial Narrow" w:hAnsi="Arial Narrow" w:cs="Times New"/>
          <w:b/>
          <w:bCs/>
        </w:rPr>
      </w:pPr>
    </w:p>
    <w:p w14:paraId="41921B21" w14:textId="77777777" w:rsidR="00B76F43" w:rsidRPr="00D00A76" w:rsidRDefault="00B76F43" w:rsidP="005E0391">
      <w:pPr>
        <w:pStyle w:val="Akapitzlist"/>
        <w:numPr>
          <w:ilvl w:val="0"/>
          <w:numId w:val="90"/>
        </w:numPr>
        <w:adjustRightInd w:val="0"/>
        <w:spacing w:after="0"/>
        <w:jc w:val="both"/>
        <w:rPr>
          <w:rFonts w:ascii="Arial Narrow" w:hAnsi="Arial Narrow" w:cs="Times New"/>
          <w:b/>
          <w:bCs/>
        </w:rPr>
      </w:pPr>
      <w:r w:rsidRPr="00D00A76">
        <w:rPr>
          <w:rFonts w:ascii="Arial Narrow" w:hAnsi="Arial Narrow" w:cs="Times New"/>
          <w:b/>
          <w:bCs/>
        </w:rPr>
        <w:t>W przypadku awarii podstawiamy autobus zastępczy w czasie:</w:t>
      </w:r>
    </w:p>
    <w:p w14:paraId="1D27A099" w14:textId="77777777" w:rsidR="00B76F43" w:rsidRPr="00C1180D" w:rsidRDefault="00B76F43" w:rsidP="005E0391">
      <w:pPr>
        <w:adjustRightInd w:val="0"/>
        <w:spacing w:after="0" w:line="276" w:lineRule="auto"/>
        <w:jc w:val="both"/>
        <w:rPr>
          <w:rFonts w:ascii="Arial Narrow" w:eastAsia="Calibri" w:hAnsi="Arial Narrow" w:cs="Times New"/>
          <w:bCs/>
        </w:rPr>
      </w:pPr>
    </w:p>
    <w:p w14:paraId="1448DEBB" w14:textId="77777777" w:rsidR="00B76F43" w:rsidRPr="00C1180D" w:rsidRDefault="00B76F43" w:rsidP="005E0391">
      <w:pPr>
        <w:adjustRightInd w:val="0"/>
        <w:spacing w:after="0" w:line="276" w:lineRule="auto"/>
        <w:ind w:left="360"/>
        <w:jc w:val="both"/>
        <w:rPr>
          <w:rFonts w:ascii="Arial Narrow" w:hAnsi="Arial Narrow" w:cs="Times New"/>
          <w:bCs/>
        </w:rPr>
      </w:pPr>
      <w:r w:rsidRPr="00C1180D">
        <w:rPr>
          <w:rFonts w:ascii="Arial Narrow" w:eastAsia="Calibri" w:hAnsi="Arial Narrow" w:cs="Times New"/>
          <w:b/>
          <w:bCs/>
        </w:rPr>
        <w:t>………………… min</w:t>
      </w:r>
    </w:p>
    <w:p w14:paraId="197FAEF7" w14:textId="77777777" w:rsidR="004970AE" w:rsidRDefault="00B76F43" w:rsidP="005E0391">
      <w:pPr>
        <w:adjustRightInd w:val="0"/>
        <w:spacing w:after="0" w:line="276" w:lineRule="auto"/>
        <w:ind w:left="360"/>
        <w:jc w:val="both"/>
        <w:rPr>
          <w:rFonts w:ascii="Arial Narrow" w:hAnsi="Arial Narrow" w:cs="Times New"/>
        </w:rPr>
      </w:pPr>
      <w:r w:rsidRPr="00C1180D">
        <w:rPr>
          <w:rFonts w:ascii="Arial Narrow" w:hAnsi="Arial Narrow" w:cs="Times New"/>
        </w:rPr>
        <w:t>Adres garażowania/bazy transportowej:</w:t>
      </w:r>
    </w:p>
    <w:p w14:paraId="4A957AE8" w14:textId="39E8227C" w:rsidR="00B76F43" w:rsidRDefault="00B76F43" w:rsidP="005E0391">
      <w:pPr>
        <w:adjustRightInd w:val="0"/>
        <w:spacing w:after="0" w:line="276" w:lineRule="auto"/>
        <w:ind w:left="360"/>
        <w:jc w:val="both"/>
        <w:rPr>
          <w:rFonts w:ascii="Arial Narrow" w:hAnsi="Arial Narrow" w:cs="Times New"/>
        </w:rPr>
      </w:pPr>
      <w:r w:rsidRPr="00C1180D">
        <w:rPr>
          <w:rFonts w:ascii="Arial Narrow" w:hAnsi="Arial Narrow" w:cs="Times New"/>
        </w:rPr>
        <w:t>…………………………………………………………………</w:t>
      </w:r>
      <w:r>
        <w:rPr>
          <w:rFonts w:ascii="Arial Narrow" w:hAnsi="Arial Narrow" w:cs="Times New"/>
        </w:rPr>
        <w:t>……………………………..</w:t>
      </w:r>
      <w:r w:rsidRPr="00C1180D">
        <w:rPr>
          <w:rFonts w:ascii="Arial Narrow" w:hAnsi="Arial Narrow" w:cs="Times New"/>
        </w:rPr>
        <w:t>.</w:t>
      </w:r>
    </w:p>
    <w:p w14:paraId="26721E47" w14:textId="77777777" w:rsidR="005E0391" w:rsidRDefault="005E0391" w:rsidP="005E0391">
      <w:pPr>
        <w:adjustRightInd w:val="0"/>
        <w:spacing w:after="0" w:line="276" w:lineRule="auto"/>
        <w:ind w:left="360"/>
        <w:jc w:val="both"/>
        <w:rPr>
          <w:rFonts w:ascii="Arial Narrow" w:hAnsi="Arial Narrow" w:cs="Times New"/>
        </w:rPr>
      </w:pPr>
    </w:p>
    <w:p w14:paraId="3D9416B6" w14:textId="1AC47E22" w:rsidR="005E0391" w:rsidRPr="005E0391" w:rsidRDefault="005E0391" w:rsidP="005E0391">
      <w:pPr>
        <w:adjustRightInd w:val="0"/>
        <w:spacing w:after="0" w:line="276" w:lineRule="auto"/>
        <w:ind w:left="360"/>
        <w:jc w:val="both"/>
        <w:rPr>
          <w:rFonts w:ascii="Arial Narrow" w:hAnsi="Arial Narrow" w:cs="Times New"/>
          <w:b/>
          <w:bCs/>
        </w:rPr>
      </w:pPr>
      <w:r>
        <w:rPr>
          <w:rFonts w:ascii="Arial Narrow" w:hAnsi="Arial Narrow" w:cs="Times New"/>
        </w:rPr>
        <w:t xml:space="preserve">3. </w:t>
      </w:r>
      <w:r w:rsidRPr="005E0391">
        <w:rPr>
          <w:rFonts w:ascii="Arial Narrow" w:hAnsi="Arial Narrow" w:cs="Times New"/>
          <w:b/>
          <w:bCs/>
        </w:rPr>
        <w:t>W trakcie wykonywania przedmiotu zamówienia dysponować będziemy pojazdami nisko lub zeroemisyjnymi (</w:t>
      </w:r>
      <w:proofErr w:type="spellStart"/>
      <w:r w:rsidRPr="005E0391">
        <w:rPr>
          <w:rFonts w:ascii="Arial Narrow" w:hAnsi="Arial Narrow" w:cs="Times New"/>
          <w:b/>
          <w:bCs/>
        </w:rPr>
        <w:t>Ev</w:t>
      </w:r>
      <w:proofErr w:type="spellEnd"/>
      <w:r w:rsidRPr="005E0391">
        <w:rPr>
          <w:rFonts w:ascii="Arial Narrow" w:hAnsi="Arial Narrow" w:cs="Times New"/>
          <w:b/>
          <w:bCs/>
        </w:rPr>
        <w:t>):</w:t>
      </w:r>
    </w:p>
    <w:tbl>
      <w:tblPr>
        <w:tblpPr w:leftFromText="141" w:rightFromText="141" w:vertAnchor="text" w:horzAnchor="margin" w:tblpY="53"/>
        <w:tblW w:w="9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
        <w:gridCol w:w="1948"/>
        <w:gridCol w:w="1808"/>
        <w:gridCol w:w="1416"/>
        <w:gridCol w:w="1729"/>
        <w:gridCol w:w="1634"/>
      </w:tblGrid>
      <w:tr w:rsidR="00FE5D4A" w:rsidRPr="003650CC" w14:paraId="2BC8C0EE" w14:textId="77777777" w:rsidTr="00FE5D4A">
        <w:trPr>
          <w:trHeight w:val="535"/>
        </w:trPr>
        <w:tc>
          <w:tcPr>
            <w:tcW w:w="638" w:type="dxa"/>
          </w:tcPr>
          <w:p w14:paraId="4C1CCC98" w14:textId="77777777" w:rsidR="00FE5D4A" w:rsidRPr="005079C3" w:rsidRDefault="00FE5D4A" w:rsidP="002770DB">
            <w:pPr>
              <w:adjustRightInd w:val="0"/>
              <w:spacing w:after="0" w:line="276" w:lineRule="auto"/>
              <w:jc w:val="center"/>
              <w:rPr>
                <w:rFonts w:ascii="Arial Narrow" w:eastAsia="Calibri" w:hAnsi="Arial Narrow" w:cs="Times New"/>
                <w:b/>
                <w:bCs/>
              </w:rPr>
            </w:pPr>
            <w:r w:rsidRPr="005079C3">
              <w:rPr>
                <w:rFonts w:ascii="Arial Narrow" w:eastAsia="Calibri" w:hAnsi="Arial Narrow" w:cs="Times New"/>
                <w:b/>
                <w:bCs/>
              </w:rPr>
              <w:t>L.p.</w:t>
            </w:r>
          </w:p>
        </w:tc>
        <w:tc>
          <w:tcPr>
            <w:tcW w:w="1948" w:type="dxa"/>
          </w:tcPr>
          <w:p w14:paraId="07E1B57E" w14:textId="77777777" w:rsidR="00FE5D4A" w:rsidRPr="00444AC1" w:rsidRDefault="00FE5D4A" w:rsidP="002770DB">
            <w:pPr>
              <w:adjustRightInd w:val="0"/>
              <w:spacing w:after="0" w:line="276" w:lineRule="auto"/>
              <w:jc w:val="center"/>
              <w:rPr>
                <w:rFonts w:ascii="Arial Narrow" w:eastAsia="Calibri" w:hAnsi="Arial Narrow" w:cs="Times New"/>
                <w:b/>
                <w:bCs/>
              </w:rPr>
            </w:pPr>
            <w:r>
              <w:rPr>
                <w:rFonts w:ascii="Arial Narrow" w:eastAsia="Calibri" w:hAnsi="Arial Narrow" w:cs="Times New"/>
                <w:b/>
                <w:bCs/>
              </w:rPr>
              <w:t xml:space="preserve">Nazwa  </w:t>
            </w:r>
            <w:r w:rsidRPr="00444AC1">
              <w:rPr>
                <w:rFonts w:ascii="Arial Narrow" w:eastAsia="Calibri" w:hAnsi="Arial Narrow" w:cs="Times New"/>
                <w:b/>
                <w:bCs/>
              </w:rPr>
              <w:t>pojazdu</w:t>
            </w:r>
          </w:p>
          <w:p w14:paraId="78FC672E" w14:textId="77777777" w:rsidR="00FE5D4A" w:rsidRPr="00444AC1" w:rsidRDefault="00FE5D4A" w:rsidP="002770DB">
            <w:pPr>
              <w:adjustRightInd w:val="0"/>
              <w:spacing w:after="0" w:line="276" w:lineRule="auto"/>
              <w:jc w:val="center"/>
              <w:rPr>
                <w:rFonts w:ascii="Arial Narrow" w:eastAsia="Calibri" w:hAnsi="Arial Narrow" w:cs="Times New"/>
                <w:b/>
                <w:bCs/>
              </w:rPr>
            </w:pPr>
          </w:p>
        </w:tc>
        <w:tc>
          <w:tcPr>
            <w:tcW w:w="1808" w:type="dxa"/>
          </w:tcPr>
          <w:p w14:paraId="060F49B3" w14:textId="77777777" w:rsidR="00FE5D4A" w:rsidRPr="00444AC1" w:rsidRDefault="00FE5D4A" w:rsidP="002770DB">
            <w:pPr>
              <w:adjustRightInd w:val="0"/>
              <w:spacing w:after="0" w:line="276" w:lineRule="auto"/>
              <w:jc w:val="center"/>
              <w:rPr>
                <w:rFonts w:ascii="Arial Narrow" w:eastAsia="Calibri" w:hAnsi="Arial Narrow" w:cs="Times New"/>
                <w:b/>
                <w:bCs/>
              </w:rPr>
            </w:pPr>
            <w:r w:rsidRPr="00444AC1">
              <w:rPr>
                <w:rFonts w:ascii="Arial Narrow" w:eastAsia="Calibri" w:hAnsi="Arial Narrow" w:cs="Times New"/>
                <w:b/>
                <w:bCs/>
              </w:rPr>
              <w:t>Marka pojazdu</w:t>
            </w:r>
          </w:p>
          <w:p w14:paraId="138B006B" w14:textId="77777777" w:rsidR="00FE5D4A" w:rsidRPr="003650CC" w:rsidRDefault="00FE5D4A" w:rsidP="002770DB">
            <w:pPr>
              <w:adjustRightInd w:val="0"/>
              <w:spacing w:after="0" w:line="276" w:lineRule="auto"/>
              <w:jc w:val="center"/>
              <w:rPr>
                <w:rFonts w:eastAsia="Calibri" w:cs="Times New"/>
                <w:b/>
                <w:bCs/>
              </w:rPr>
            </w:pPr>
            <w:r w:rsidRPr="00444AC1">
              <w:rPr>
                <w:rFonts w:ascii="Arial Narrow" w:eastAsia="Calibri" w:hAnsi="Arial Narrow" w:cs="Times New"/>
                <w:b/>
                <w:bCs/>
              </w:rPr>
              <w:t>(nr rejestracyjny pojazdu)</w:t>
            </w:r>
          </w:p>
        </w:tc>
        <w:tc>
          <w:tcPr>
            <w:tcW w:w="1416" w:type="dxa"/>
          </w:tcPr>
          <w:p w14:paraId="569BB8AD" w14:textId="77777777" w:rsidR="00FE5D4A" w:rsidRDefault="00FE5D4A" w:rsidP="002770DB">
            <w:pPr>
              <w:adjustRightInd w:val="0"/>
              <w:spacing w:after="0" w:line="276" w:lineRule="auto"/>
              <w:jc w:val="center"/>
              <w:rPr>
                <w:rFonts w:ascii="Arial Narrow" w:eastAsia="Calibri" w:hAnsi="Arial Narrow" w:cs="Times New"/>
                <w:b/>
                <w:bCs/>
              </w:rPr>
            </w:pPr>
            <w:r w:rsidRPr="00444AC1">
              <w:rPr>
                <w:rFonts w:ascii="Arial Narrow" w:eastAsia="Calibri" w:hAnsi="Arial Narrow" w:cs="Times New"/>
                <w:b/>
                <w:bCs/>
              </w:rPr>
              <w:t>Liczba miejsc</w:t>
            </w:r>
          </w:p>
          <w:p w14:paraId="2F089A58" w14:textId="77777777" w:rsidR="00FE5D4A" w:rsidRPr="00444AC1" w:rsidRDefault="00FE5D4A" w:rsidP="002770DB">
            <w:pPr>
              <w:adjustRightInd w:val="0"/>
              <w:spacing w:after="0" w:line="276" w:lineRule="auto"/>
              <w:jc w:val="center"/>
              <w:rPr>
                <w:rFonts w:ascii="Arial Narrow" w:eastAsia="Calibri" w:hAnsi="Arial Narrow" w:cs="Times New"/>
                <w:b/>
                <w:bCs/>
              </w:rPr>
            </w:pPr>
            <w:r>
              <w:rPr>
                <w:rFonts w:ascii="Arial Narrow" w:eastAsia="Calibri" w:hAnsi="Arial Narrow" w:cs="Times New"/>
                <w:b/>
                <w:bCs/>
              </w:rPr>
              <w:t>siedzących</w:t>
            </w:r>
          </w:p>
        </w:tc>
        <w:tc>
          <w:tcPr>
            <w:tcW w:w="1729" w:type="dxa"/>
          </w:tcPr>
          <w:p w14:paraId="7A1D1766" w14:textId="77777777" w:rsidR="00FE5D4A" w:rsidRDefault="00FE5D4A" w:rsidP="002770DB">
            <w:pPr>
              <w:adjustRightInd w:val="0"/>
              <w:spacing w:after="0" w:line="276" w:lineRule="auto"/>
              <w:jc w:val="center"/>
              <w:rPr>
                <w:rFonts w:ascii="Arial Narrow" w:eastAsia="Calibri" w:hAnsi="Arial Narrow" w:cs="Times New"/>
                <w:b/>
                <w:bCs/>
              </w:rPr>
            </w:pPr>
            <w:r>
              <w:rPr>
                <w:rFonts w:ascii="Arial Narrow" w:eastAsia="Calibri" w:hAnsi="Arial Narrow" w:cs="Times New"/>
                <w:b/>
                <w:bCs/>
              </w:rPr>
              <w:t>Rodzaj napędu</w:t>
            </w:r>
          </w:p>
        </w:tc>
        <w:tc>
          <w:tcPr>
            <w:tcW w:w="1634" w:type="dxa"/>
          </w:tcPr>
          <w:p w14:paraId="4917A95A" w14:textId="77777777" w:rsidR="00FE5D4A" w:rsidRPr="00444AC1" w:rsidRDefault="00FE5D4A" w:rsidP="002770DB">
            <w:pPr>
              <w:adjustRightInd w:val="0"/>
              <w:spacing w:after="0" w:line="276" w:lineRule="auto"/>
              <w:jc w:val="center"/>
              <w:rPr>
                <w:rFonts w:ascii="Arial Narrow" w:eastAsia="Calibri" w:hAnsi="Arial Narrow" w:cs="Times New"/>
                <w:b/>
                <w:bCs/>
              </w:rPr>
            </w:pPr>
            <w:r>
              <w:rPr>
                <w:rFonts w:ascii="Arial Narrow" w:eastAsia="Calibri" w:hAnsi="Arial Narrow" w:cs="Times New"/>
                <w:b/>
                <w:bCs/>
              </w:rPr>
              <w:t>Pojazd nisko lub zeroemisyjny</w:t>
            </w:r>
          </w:p>
        </w:tc>
      </w:tr>
      <w:tr w:rsidR="00FE5D4A" w:rsidRPr="005079C3" w14:paraId="1DC52441" w14:textId="77777777" w:rsidTr="00FE5D4A">
        <w:trPr>
          <w:trHeight w:val="529"/>
        </w:trPr>
        <w:tc>
          <w:tcPr>
            <w:tcW w:w="638" w:type="dxa"/>
          </w:tcPr>
          <w:p w14:paraId="4F9E3F21" w14:textId="77777777" w:rsidR="00FE5D4A" w:rsidRPr="005079C3" w:rsidRDefault="00FE5D4A" w:rsidP="002770DB">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1</w:t>
            </w:r>
          </w:p>
        </w:tc>
        <w:tc>
          <w:tcPr>
            <w:tcW w:w="1948" w:type="dxa"/>
          </w:tcPr>
          <w:p w14:paraId="04E8B892" w14:textId="2737D1FF" w:rsidR="00FE5D4A" w:rsidRPr="005079C3" w:rsidRDefault="00FE5D4A" w:rsidP="002770DB">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Autobus </w:t>
            </w:r>
            <w:r>
              <w:rPr>
                <w:rFonts w:ascii="Arial Narrow" w:eastAsia="Calibri" w:hAnsi="Arial Narrow" w:cs="Times New"/>
              </w:rPr>
              <w:t>kategorii pojazdu M3</w:t>
            </w:r>
          </w:p>
        </w:tc>
        <w:tc>
          <w:tcPr>
            <w:tcW w:w="1808" w:type="dxa"/>
          </w:tcPr>
          <w:p w14:paraId="6EFD7BDF" w14:textId="77777777" w:rsidR="00FE5D4A" w:rsidRPr="005079C3" w:rsidRDefault="00FE5D4A" w:rsidP="002770DB">
            <w:pPr>
              <w:adjustRightInd w:val="0"/>
              <w:spacing w:after="0" w:line="276" w:lineRule="auto"/>
              <w:rPr>
                <w:rFonts w:eastAsia="Calibri" w:cs="Times New"/>
              </w:rPr>
            </w:pPr>
          </w:p>
        </w:tc>
        <w:tc>
          <w:tcPr>
            <w:tcW w:w="1416" w:type="dxa"/>
          </w:tcPr>
          <w:p w14:paraId="0D861B1E" w14:textId="77777777" w:rsidR="00FE5D4A" w:rsidRPr="005079C3" w:rsidRDefault="00FE5D4A" w:rsidP="002770DB">
            <w:pPr>
              <w:adjustRightInd w:val="0"/>
              <w:spacing w:after="0" w:line="276" w:lineRule="auto"/>
              <w:rPr>
                <w:rFonts w:eastAsia="Calibri" w:cs="Times New"/>
              </w:rPr>
            </w:pPr>
          </w:p>
        </w:tc>
        <w:tc>
          <w:tcPr>
            <w:tcW w:w="1729" w:type="dxa"/>
          </w:tcPr>
          <w:p w14:paraId="42D2939E" w14:textId="77777777" w:rsidR="00FE5D4A" w:rsidRDefault="00FE5D4A" w:rsidP="002770DB">
            <w:pPr>
              <w:spacing w:after="0" w:line="240" w:lineRule="auto"/>
              <w:rPr>
                <w:rFonts w:ascii="Arial Narrow" w:hAnsi="Arial Narrow"/>
                <w:b/>
                <w:bCs/>
                <w:sz w:val="20"/>
                <w:szCs w:val="20"/>
              </w:rPr>
            </w:pPr>
            <w:r w:rsidRPr="00615A0D">
              <w:rPr>
                <w:rFonts w:ascii="Arial Narrow" w:hAnsi="Arial Narrow"/>
                <w:b/>
                <w:bCs/>
                <w:sz w:val="20"/>
                <w:szCs w:val="20"/>
              </w:rPr>
              <w:t>Napęd:</w:t>
            </w:r>
          </w:p>
          <w:p w14:paraId="2375E326" w14:textId="77777777" w:rsidR="00FE5D4A" w:rsidRPr="00615A0D" w:rsidRDefault="0016678A" w:rsidP="002770DB">
            <w:pPr>
              <w:spacing w:after="0" w:line="240" w:lineRule="auto"/>
              <w:rPr>
                <w:rFonts w:ascii="Arial Narrow" w:hAnsi="Arial Narrow"/>
                <w:bCs/>
                <w:sz w:val="20"/>
                <w:szCs w:val="20"/>
              </w:rPr>
            </w:pPr>
            <w:sdt>
              <w:sdtPr>
                <w:rPr>
                  <w:rFonts w:ascii="Arial Narrow" w:hAnsi="Arial Narrow"/>
                  <w:bCs/>
                  <w:sz w:val="20"/>
                  <w:szCs w:val="20"/>
                </w:rPr>
                <w:id w:val="665123514"/>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elektryczny</w:t>
            </w:r>
            <w:r w:rsidR="00FE5D4A">
              <w:rPr>
                <w:rFonts w:ascii="Arial Narrow" w:hAnsi="Arial Narrow"/>
                <w:bCs/>
                <w:sz w:val="20"/>
                <w:szCs w:val="20"/>
              </w:rPr>
              <w:t>*</w:t>
            </w:r>
          </w:p>
          <w:p w14:paraId="7C97FEF8" w14:textId="77777777" w:rsidR="00FE5D4A" w:rsidRPr="00615A0D" w:rsidRDefault="0016678A" w:rsidP="002770DB">
            <w:pPr>
              <w:spacing w:after="0" w:line="240" w:lineRule="auto"/>
              <w:rPr>
                <w:rFonts w:ascii="Arial Narrow" w:hAnsi="Arial Narrow"/>
                <w:bCs/>
                <w:sz w:val="20"/>
                <w:szCs w:val="20"/>
              </w:rPr>
            </w:pPr>
            <w:sdt>
              <w:sdtPr>
                <w:rPr>
                  <w:rFonts w:ascii="Arial Narrow" w:hAnsi="Arial Narrow"/>
                  <w:bCs/>
                  <w:sz w:val="20"/>
                  <w:szCs w:val="20"/>
                </w:rPr>
                <w:id w:val="825010092"/>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wodorowy</w:t>
            </w:r>
            <w:r w:rsidR="00FE5D4A">
              <w:rPr>
                <w:rFonts w:ascii="Arial Narrow" w:hAnsi="Arial Narrow"/>
                <w:bCs/>
                <w:sz w:val="20"/>
                <w:szCs w:val="20"/>
              </w:rPr>
              <w:t>*</w:t>
            </w:r>
          </w:p>
          <w:p w14:paraId="6E1D6BF3" w14:textId="77777777" w:rsidR="00FE5D4A" w:rsidRDefault="0016678A" w:rsidP="002770DB">
            <w:pPr>
              <w:spacing w:after="0" w:line="240" w:lineRule="auto"/>
              <w:rPr>
                <w:rFonts w:ascii="Arial Narrow" w:hAnsi="Arial Narrow"/>
                <w:bCs/>
                <w:sz w:val="20"/>
                <w:szCs w:val="20"/>
              </w:rPr>
            </w:pPr>
            <w:sdt>
              <w:sdtPr>
                <w:rPr>
                  <w:rFonts w:ascii="Arial Narrow" w:hAnsi="Arial Narrow"/>
                  <w:bCs/>
                  <w:sz w:val="20"/>
                  <w:szCs w:val="20"/>
                </w:rPr>
                <w:id w:val="-947846806"/>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paliwa alternatywne</w:t>
            </w:r>
            <w:r w:rsidR="00FE5D4A">
              <w:rPr>
                <w:rFonts w:ascii="Arial Narrow" w:hAnsi="Arial Narrow"/>
                <w:bCs/>
                <w:sz w:val="20"/>
                <w:szCs w:val="20"/>
              </w:rPr>
              <w:t>*</w:t>
            </w:r>
          </w:p>
          <w:p w14:paraId="79C32CDB" w14:textId="77777777" w:rsidR="00FE5D4A" w:rsidRDefault="0016678A" w:rsidP="002770DB">
            <w:pPr>
              <w:adjustRightInd w:val="0"/>
              <w:spacing w:after="0" w:line="276" w:lineRule="auto"/>
              <w:rPr>
                <w:rFonts w:ascii="Arial Narrow" w:hAnsi="Arial Narrow"/>
                <w:bCs/>
                <w:sz w:val="20"/>
                <w:szCs w:val="20"/>
              </w:rPr>
            </w:pPr>
            <w:sdt>
              <w:sdtPr>
                <w:rPr>
                  <w:rFonts w:ascii="Arial Narrow" w:hAnsi="Arial Narrow"/>
                  <w:bCs/>
                  <w:sz w:val="20"/>
                  <w:szCs w:val="20"/>
                </w:rPr>
                <w:id w:val="-1734153522"/>
                <w14:checkbox>
                  <w14:checked w14:val="0"/>
                  <w14:checkedState w14:val="2612" w14:font="MS Gothic"/>
                  <w14:uncheckedState w14:val="2610" w14:font="MS Gothic"/>
                </w14:checkbox>
              </w:sdtPr>
              <w:sdtEndPr/>
              <w:sdtContent>
                <w:r w:rsidR="00FE5D4A">
                  <w:rPr>
                    <w:rFonts w:ascii="MS Gothic" w:eastAsia="MS Gothic" w:hAnsi="MS Gothic" w:hint="eastAsia"/>
                    <w:bCs/>
                    <w:sz w:val="20"/>
                    <w:szCs w:val="20"/>
                  </w:rPr>
                  <w:t>☐</w:t>
                </w:r>
              </w:sdtContent>
            </w:sdt>
            <w:r w:rsidR="00FE5D4A">
              <w:rPr>
                <w:rFonts w:ascii="Arial Narrow" w:hAnsi="Arial Narrow"/>
                <w:bCs/>
                <w:sz w:val="20"/>
                <w:szCs w:val="20"/>
              </w:rPr>
              <w:t>silnik spalinowy</w:t>
            </w:r>
          </w:p>
          <w:p w14:paraId="4F9CB6D5" w14:textId="77777777" w:rsidR="00FE5D4A" w:rsidRPr="006B44BF" w:rsidRDefault="0016678A" w:rsidP="002770DB">
            <w:pPr>
              <w:adjustRightInd w:val="0"/>
              <w:spacing w:after="0" w:line="276" w:lineRule="auto"/>
              <w:rPr>
                <w:rFonts w:ascii="Arial Narrow" w:eastAsia="Calibri" w:hAnsi="Arial Narrow" w:cs="Times New"/>
                <w:sz w:val="20"/>
                <w:szCs w:val="20"/>
              </w:rPr>
            </w:pPr>
            <w:sdt>
              <w:sdtPr>
                <w:rPr>
                  <w:rFonts w:eastAsia="Calibri" w:cs="Times New"/>
                  <w:sz w:val="20"/>
                  <w:szCs w:val="20"/>
                </w:rPr>
                <w:id w:val="1529603009"/>
                <w14:checkbox>
                  <w14:checked w14:val="0"/>
                  <w14:checkedState w14:val="2612" w14:font="MS Gothic"/>
                  <w14:uncheckedState w14:val="2610" w14:font="MS Gothic"/>
                </w14:checkbox>
              </w:sdtPr>
              <w:sdtEndPr/>
              <w:sdtContent>
                <w:r w:rsidR="00FE5D4A" w:rsidRPr="006B44BF">
                  <w:rPr>
                    <w:rFonts w:ascii="MS Gothic" w:eastAsia="MS Gothic" w:hAnsi="MS Gothic" w:cs="Times New" w:hint="eastAsia"/>
                    <w:sz w:val="20"/>
                    <w:szCs w:val="20"/>
                  </w:rPr>
                  <w:t>☐</w:t>
                </w:r>
              </w:sdtContent>
            </w:sdt>
            <w:r w:rsidR="00FE5D4A" w:rsidRPr="006B44BF">
              <w:rPr>
                <w:rFonts w:eastAsia="Calibri" w:cs="Times New"/>
                <w:sz w:val="20"/>
                <w:szCs w:val="20"/>
              </w:rPr>
              <w:t xml:space="preserve"> </w:t>
            </w:r>
            <w:r w:rsidR="00FE5D4A" w:rsidRPr="006B44BF">
              <w:rPr>
                <w:rFonts w:ascii="Arial Narrow" w:eastAsia="Calibri" w:hAnsi="Arial Narrow" w:cs="Times New"/>
                <w:sz w:val="20"/>
                <w:szCs w:val="20"/>
              </w:rPr>
              <w:t>inne (wskazać):</w:t>
            </w:r>
          </w:p>
          <w:p w14:paraId="4A1EEB29" w14:textId="77777777" w:rsidR="00FE5D4A" w:rsidRDefault="00FE5D4A" w:rsidP="002770DB">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634" w:type="dxa"/>
          </w:tcPr>
          <w:p w14:paraId="1F305F4F" w14:textId="77777777" w:rsidR="00FE5D4A" w:rsidRPr="005079C3" w:rsidRDefault="00FE5D4A" w:rsidP="002770DB">
            <w:pPr>
              <w:adjustRightInd w:val="0"/>
              <w:spacing w:after="0" w:line="276" w:lineRule="auto"/>
              <w:jc w:val="center"/>
              <w:rPr>
                <w:rFonts w:eastAsia="Calibri" w:cs="Times New"/>
              </w:rPr>
            </w:pPr>
            <w:r>
              <w:rPr>
                <w:rFonts w:eastAsia="Calibri" w:cs="Times New"/>
              </w:rPr>
              <w:lastRenderedPageBreak/>
              <w:t>TAK/NIE*</w:t>
            </w:r>
          </w:p>
        </w:tc>
      </w:tr>
      <w:tr w:rsidR="00FE5D4A" w:rsidRPr="005079C3" w14:paraId="016C8D6C" w14:textId="77777777" w:rsidTr="00FE5D4A">
        <w:trPr>
          <w:trHeight w:val="529"/>
        </w:trPr>
        <w:tc>
          <w:tcPr>
            <w:tcW w:w="638" w:type="dxa"/>
          </w:tcPr>
          <w:p w14:paraId="2F0CA130" w14:textId="77777777" w:rsidR="00FE5D4A" w:rsidRPr="005079C3" w:rsidRDefault="00FE5D4A" w:rsidP="00FE5D4A">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2</w:t>
            </w:r>
          </w:p>
        </w:tc>
        <w:tc>
          <w:tcPr>
            <w:tcW w:w="1948" w:type="dxa"/>
          </w:tcPr>
          <w:p w14:paraId="12908489" w14:textId="4F9447FD" w:rsidR="00FE5D4A" w:rsidRPr="005079C3" w:rsidRDefault="00FE5D4A" w:rsidP="00FE5D4A">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Autobus </w:t>
            </w:r>
            <w:r>
              <w:rPr>
                <w:rFonts w:ascii="Arial Narrow" w:eastAsia="Calibri" w:hAnsi="Arial Narrow" w:cs="Times New"/>
              </w:rPr>
              <w:t>kategorii pojazdu M3</w:t>
            </w:r>
          </w:p>
        </w:tc>
        <w:tc>
          <w:tcPr>
            <w:tcW w:w="1808" w:type="dxa"/>
          </w:tcPr>
          <w:p w14:paraId="4D3923EE" w14:textId="77777777" w:rsidR="00FE5D4A" w:rsidRPr="005079C3" w:rsidRDefault="00FE5D4A" w:rsidP="00FE5D4A">
            <w:pPr>
              <w:adjustRightInd w:val="0"/>
              <w:spacing w:after="0" w:line="276" w:lineRule="auto"/>
              <w:rPr>
                <w:rFonts w:eastAsia="Calibri" w:cs="Times New"/>
              </w:rPr>
            </w:pPr>
          </w:p>
        </w:tc>
        <w:tc>
          <w:tcPr>
            <w:tcW w:w="1416" w:type="dxa"/>
          </w:tcPr>
          <w:p w14:paraId="24244917" w14:textId="77777777" w:rsidR="00FE5D4A" w:rsidRPr="005079C3" w:rsidRDefault="00FE5D4A" w:rsidP="00FE5D4A">
            <w:pPr>
              <w:adjustRightInd w:val="0"/>
              <w:spacing w:after="0" w:line="276" w:lineRule="auto"/>
              <w:rPr>
                <w:rFonts w:eastAsia="Calibri" w:cs="Times New"/>
              </w:rPr>
            </w:pPr>
          </w:p>
        </w:tc>
        <w:tc>
          <w:tcPr>
            <w:tcW w:w="1729" w:type="dxa"/>
          </w:tcPr>
          <w:p w14:paraId="781E1136" w14:textId="77777777" w:rsidR="00FE5D4A" w:rsidRDefault="00FE5D4A" w:rsidP="00FE5D4A">
            <w:pPr>
              <w:spacing w:after="0" w:line="240" w:lineRule="auto"/>
              <w:rPr>
                <w:rFonts w:ascii="Arial Narrow" w:hAnsi="Arial Narrow"/>
                <w:b/>
                <w:bCs/>
                <w:sz w:val="20"/>
                <w:szCs w:val="20"/>
              </w:rPr>
            </w:pPr>
            <w:r w:rsidRPr="00615A0D">
              <w:rPr>
                <w:rFonts w:ascii="Arial Narrow" w:hAnsi="Arial Narrow"/>
                <w:b/>
                <w:bCs/>
                <w:sz w:val="20"/>
                <w:szCs w:val="20"/>
              </w:rPr>
              <w:t>Napęd:</w:t>
            </w:r>
          </w:p>
          <w:p w14:paraId="3487316A" w14:textId="77777777" w:rsidR="00FE5D4A" w:rsidRPr="00615A0D" w:rsidRDefault="0016678A" w:rsidP="00FE5D4A">
            <w:pPr>
              <w:spacing w:after="0" w:line="240" w:lineRule="auto"/>
              <w:rPr>
                <w:rFonts w:ascii="Arial Narrow" w:hAnsi="Arial Narrow"/>
                <w:bCs/>
                <w:sz w:val="20"/>
                <w:szCs w:val="20"/>
              </w:rPr>
            </w:pPr>
            <w:sdt>
              <w:sdtPr>
                <w:rPr>
                  <w:rFonts w:ascii="Arial Narrow" w:hAnsi="Arial Narrow"/>
                  <w:bCs/>
                  <w:sz w:val="20"/>
                  <w:szCs w:val="20"/>
                </w:rPr>
                <w:id w:val="-604654674"/>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elektryczny</w:t>
            </w:r>
            <w:r w:rsidR="00FE5D4A">
              <w:rPr>
                <w:rFonts w:ascii="Arial Narrow" w:hAnsi="Arial Narrow"/>
                <w:bCs/>
                <w:sz w:val="20"/>
                <w:szCs w:val="20"/>
              </w:rPr>
              <w:t>*</w:t>
            </w:r>
          </w:p>
          <w:p w14:paraId="417F7F75" w14:textId="77777777" w:rsidR="00FE5D4A" w:rsidRPr="00615A0D" w:rsidRDefault="0016678A" w:rsidP="00FE5D4A">
            <w:pPr>
              <w:spacing w:after="0" w:line="240" w:lineRule="auto"/>
              <w:rPr>
                <w:rFonts w:ascii="Arial Narrow" w:hAnsi="Arial Narrow"/>
                <w:bCs/>
                <w:sz w:val="20"/>
                <w:szCs w:val="20"/>
              </w:rPr>
            </w:pPr>
            <w:sdt>
              <w:sdtPr>
                <w:rPr>
                  <w:rFonts w:ascii="Arial Narrow" w:hAnsi="Arial Narrow"/>
                  <w:bCs/>
                  <w:sz w:val="20"/>
                  <w:szCs w:val="20"/>
                </w:rPr>
                <w:id w:val="2067829196"/>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wodorowy</w:t>
            </w:r>
            <w:r w:rsidR="00FE5D4A">
              <w:rPr>
                <w:rFonts w:ascii="Arial Narrow" w:hAnsi="Arial Narrow"/>
                <w:bCs/>
                <w:sz w:val="20"/>
                <w:szCs w:val="20"/>
              </w:rPr>
              <w:t>*</w:t>
            </w:r>
          </w:p>
          <w:p w14:paraId="53497E13" w14:textId="77777777" w:rsidR="00FE5D4A" w:rsidRDefault="0016678A" w:rsidP="00FE5D4A">
            <w:pPr>
              <w:spacing w:after="0" w:line="240" w:lineRule="auto"/>
              <w:rPr>
                <w:rFonts w:ascii="Arial Narrow" w:hAnsi="Arial Narrow"/>
                <w:bCs/>
                <w:sz w:val="20"/>
                <w:szCs w:val="20"/>
              </w:rPr>
            </w:pPr>
            <w:sdt>
              <w:sdtPr>
                <w:rPr>
                  <w:rFonts w:ascii="Arial Narrow" w:hAnsi="Arial Narrow"/>
                  <w:bCs/>
                  <w:sz w:val="20"/>
                  <w:szCs w:val="20"/>
                </w:rPr>
                <w:id w:val="-1607499536"/>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paliwa alternatywne</w:t>
            </w:r>
            <w:r w:rsidR="00FE5D4A">
              <w:rPr>
                <w:rFonts w:ascii="Arial Narrow" w:hAnsi="Arial Narrow"/>
                <w:bCs/>
                <w:sz w:val="20"/>
                <w:szCs w:val="20"/>
              </w:rPr>
              <w:t>*</w:t>
            </w:r>
          </w:p>
          <w:p w14:paraId="45767F2F" w14:textId="77777777" w:rsidR="00FE5D4A" w:rsidRDefault="0016678A" w:rsidP="00FE5D4A">
            <w:pPr>
              <w:adjustRightInd w:val="0"/>
              <w:spacing w:after="0" w:line="276" w:lineRule="auto"/>
              <w:rPr>
                <w:rFonts w:ascii="Arial Narrow" w:hAnsi="Arial Narrow"/>
                <w:bCs/>
                <w:sz w:val="20"/>
                <w:szCs w:val="20"/>
              </w:rPr>
            </w:pPr>
            <w:sdt>
              <w:sdtPr>
                <w:rPr>
                  <w:rFonts w:ascii="Arial Narrow" w:hAnsi="Arial Narrow"/>
                  <w:bCs/>
                  <w:sz w:val="20"/>
                  <w:szCs w:val="20"/>
                </w:rPr>
                <w:id w:val="-987175521"/>
                <w14:checkbox>
                  <w14:checked w14:val="0"/>
                  <w14:checkedState w14:val="2612" w14:font="MS Gothic"/>
                  <w14:uncheckedState w14:val="2610" w14:font="MS Gothic"/>
                </w14:checkbox>
              </w:sdtPr>
              <w:sdtEndPr/>
              <w:sdtContent>
                <w:r w:rsidR="00FE5D4A">
                  <w:rPr>
                    <w:rFonts w:ascii="MS Gothic" w:eastAsia="MS Gothic" w:hAnsi="MS Gothic" w:hint="eastAsia"/>
                    <w:bCs/>
                    <w:sz w:val="20"/>
                    <w:szCs w:val="20"/>
                  </w:rPr>
                  <w:t>☐</w:t>
                </w:r>
              </w:sdtContent>
            </w:sdt>
            <w:r w:rsidR="00FE5D4A">
              <w:rPr>
                <w:rFonts w:ascii="Arial Narrow" w:hAnsi="Arial Narrow"/>
                <w:bCs/>
                <w:sz w:val="20"/>
                <w:szCs w:val="20"/>
              </w:rPr>
              <w:t>silnik spalinowy</w:t>
            </w:r>
          </w:p>
          <w:p w14:paraId="6DFA1792" w14:textId="77777777" w:rsidR="00FE5D4A" w:rsidRPr="006B44BF" w:rsidRDefault="0016678A" w:rsidP="00FE5D4A">
            <w:pPr>
              <w:adjustRightInd w:val="0"/>
              <w:spacing w:after="0" w:line="276" w:lineRule="auto"/>
              <w:rPr>
                <w:rFonts w:ascii="Arial Narrow" w:eastAsia="Calibri" w:hAnsi="Arial Narrow" w:cs="Times New"/>
                <w:sz w:val="20"/>
                <w:szCs w:val="20"/>
              </w:rPr>
            </w:pPr>
            <w:sdt>
              <w:sdtPr>
                <w:rPr>
                  <w:rFonts w:eastAsia="Calibri" w:cs="Times New"/>
                  <w:sz w:val="20"/>
                  <w:szCs w:val="20"/>
                </w:rPr>
                <w:id w:val="1602224282"/>
                <w14:checkbox>
                  <w14:checked w14:val="0"/>
                  <w14:checkedState w14:val="2612" w14:font="MS Gothic"/>
                  <w14:uncheckedState w14:val="2610" w14:font="MS Gothic"/>
                </w14:checkbox>
              </w:sdtPr>
              <w:sdtEndPr/>
              <w:sdtContent>
                <w:r w:rsidR="00FE5D4A" w:rsidRPr="006B44BF">
                  <w:rPr>
                    <w:rFonts w:ascii="MS Gothic" w:eastAsia="MS Gothic" w:hAnsi="MS Gothic" w:cs="Times New" w:hint="eastAsia"/>
                    <w:sz w:val="20"/>
                    <w:szCs w:val="20"/>
                  </w:rPr>
                  <w:t>☐</w:t>
                </w:r>
              </w:sdtContent>
            </w:sdt>
            <w:r w:rsidR="00FE5D4A" w:rsidRPr="006B44BF">
              <w:rPr>
                <w:rFonts w:eastAsia="Calibri" w:cs="Times New"/>
                <w:sz w:val="20"/>
                <w:szCs w:val="20"/>
              </w:rPr>
              <w:t xml:space="preserve"> </w:t>
            </w:r>
            <w:r w:rsidR="00FE5D4A" w:rsidRPr="006B44BF">
              <w:rPr>
                <w:rFonts w:ascii="Arial Narrow" w:eastAsia="Calibri" w:hAnsi="Arial Narrow" w:cs="Times New"/>
                <w:sz w:val="20"/>
                <w:szCs w:val="20"/>
              </w:rPr>
              <w:t>inne (wskazać):</w:t>
            </w:r>
          </w:p>
          <w:p w14:paraId="2E6732A7" w14:textId="77777777" w:rsidR="00FE5D4A" w:rsidRDefault="00FE5D4A" w:rsidP="00FE5D4A">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634" w:type="dxa"/>
          </w:tcPr>
          <w:p w14:paraId="480EF8D3" w14:textId="77777777" w:rsidR="00FE5D4A" w:rsidRPr="005079C3" w:rsidRDefault="00FE5D4A" w:rsidP="00FE5D4A">
            <w:pPr>
              <w:adjustRightInd w:val="0"/>
              <w:spacing w:after="0" w:line="276" w:lineRule="auto"/>
              <w:jc w:val="center"/>
              <w:rPr>
                <w:rFonts w:eastAsia="Calibri" w:cs="Times New"/>
              </w:rPr>
            </w:pPr>
            <w:r>
              <w:rPr>
                <w:rFonts w:eastAsia="Calibri" w:cs="Times New"/>
              </w:rPr>
              <w:t>TAK/NIE*</w:t>
            </w:r>
          </w:p>
        </w:tc>
      </w:tr>
      <w:tr w:rsidR="00FE5D4A" w:rsidRPr="005079C3" w14:paraId="7F9569E5" w14:textId="77777777" w:rsidTr="00FE5D4A">
        <w:trPr>
          <w:trHeight w:val="529"/>
        </w:trPr>
        <w:tc>
          <w:tcPr>
            <w:tcW w:w="638" w:type="dxa"/>
          </w:tcPr>
          <w:p w14:paraId="3C7A28C0" w14:textId="77777777" w:rsidR="00FE5D4A" w:rsidRPr="005079C3" w:rsidRDefault="00FE5D4A" w:rsidP="00FE5D4A">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3</w:t>
            </w:r>
          </w:p>
        </w:tc>
        <w:tc>
          <w:tcPr>
            <w:tcW w:w="1948" w:type="dxa"/>
          </w:tcPr>
          <w:p w14:paraId="08CE45A7" w14:textId="4DB94B41" w:rsidR="00FE5D4A" w:rsidRPr="005079C3" w:rsidRDefault="00FE5D4A" w:rsidP="00FE5D4A">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Autobus </w:t>
            </w:r>
            <w:r>
              <w:rPr>
                <w:rFonts w:ascii="Arial Narrow" w:eastAsia="Calibri" w:hAnsi="Arial Narrow" w:cs="Times New"/>
              </w:rPr>
              <w:t>kategorii pojazdu M3</w:t>
            </w:r>
          </w:p>
        </w:tc>
        <w:tc>
          <w:tcPr>
            <w:tcW w:w="1808" w:type="dxa"/>
          </w:tcPr>
          <w:p w14:paraId="6C52D3C2" w14:textId="77777777" w:rsidR="00FE5D4A" w:rsidRPr="005079C3" w:rsidRDefault="00FE5D4A" w:rsidP="00FE5D4A">
            <w:pPr>
              <w:adjustRightInd w:val="0"/>
              <w:spacing w:after="0" w:line="276" w:lineRule="auto"/>
              <w:rPr>
                <w:rFonts w:eastAsia="Calibri" w:cs="Times New"/>
              </w:rPr>
            </w:pPr>
          </w:p>
        </w:tc>
        <w:tc>
          <w:tcPr>
            <w:tcW w:w="1416" w:type="dxa"/>
          </w:tcPr>
          <w:p w14:paraId="4092AD3E" w14:textId="77777777" w:rsidR="00FE5D4A" w:rsidRPr="005079C3" w:rsidRDefault="00FE5D4A" w:rsidP="00FE5D4A">
            <w:pPr>
              <w:adjustRightInd w:val="0"/>
              <w:spacing w:after="0" w:line="276" w:lineRule="auto"/>
              <w:rPr>
                <w:rFonts w:eastAsia="Calibri" w:cs="Times New"/>
              </w:rPr>
            </w:pPr>
          </w:p>
        </w:tc>
        <w:tc>
          <w:tcPr>
            <w:tcW w:w="1729" w:type="dxa"/>
          </w:tcPr>
          <w:p w14:paraId="494A0283" w14:textId="77777777" w:rsidR="00FE5D4A" w:rsidRDefault="00FE5D4A" w:rsidP="00FE5D4A">
            <w:pPr>
              <w:spacing w:after="0" w:line="240" w:lineRule="auto"/>
              <w:rPr>
                <w:rFonts w:ascii="Arial Narrow" w:hAnsi="Arial Narrow"/>
                <w:b/>
                <w:bCs/>
                <w:sz w:val="20"/>
                <w:szCs w:val="20"/>
              </w:rPr>
            </w:pPr>
            <w:r w:rsidRPr="00615A0D">
              <w:rPr>
                <w:rFonts w:ascii="Arial Narrow" w:hAnsi="Arial Narrow"/>
                <w:b/>
                <w:bCs/>
                <w:sz w:val="20"/>
                <w:szCs w:val="20"/>
              </w:rPr>
              <w:t>Napęd:</w:t>
            </w:r>
          </w:p>
          <w:p w14:paraId="374F343B" w14:textId="77777777" w:rsidR="00FE5D4A" w:rsidRPr="00615A0D" w:rsidRDefault="0016678A" w:rsidP="00FE5D4A">
            <w:pPr>
              <w:spacing w:after="0" w:line="240" w:lineRule="auto"/>
              <w:rPr>
                <w:rFonts w:ascii="Arial Narrow" w:hAnsi="Arial Narrow"/>
                <w:bCs/>
                <w:sz w:val="20"/>
                <w:szCs w:val="20"/>
              </w:rPr>
            </w:pPr>
            <w:sdt>
              <w:sdtPr>
                <w:rPr>
                  <w:rFonts w:ascii="Arial Narrow" w:hAnsi="Arial Narrow"/>
                  <w:bCs/>
                  <w:sz w:val="20"/>
                  <w:szCs w:val="20"/>
                </w:rPr>
                <w:id w:val="1558588704"/>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elektryczny</w:t>
            </w:r>
            <w:r w:rsidR="00FE5D4A">
              <w:rPr>
                <w:rFonts w:ascii="Arial Narrow" w:hAnsi="Arial Narrow"/>
                <w:bCs/>
                <w:sz w:val="20"/>
                <w:szCs w:val="20"/>
              </w:rPr>
              <w:t>*</w:t>
            </w:r>
          </w:p>
          <w:p w14:paraId="749390B3" w14:textId="77777777" w:rsidR="00FE5D4A" w:rsidRPr="00615A0D" w:rsidRDefault="0016678A" w:rsidP="00FE5D4A">
            <w:pPr>
              <w:spacing w:after="0" w:line="240" w:lineRule="auto"/>
              <w:rPr>
                <w:rFonts w:ascii="Arial Narrow" w:hAnsi="Arial Narrow"/>
                <w:bCs/>
                <w:sz w:val="20"/>
                <w:szCs w:val="20"/>
              </w:rPr>
            </w:pPr>
            <w:sdt>
              <w:sdtPr>
                <w:rPr>
                  <w:rFonts w:ascii="Arial Narrow" w:hAnsi="Arial Narrow"/>
                  <w:bCs/>
                  <w:sz w:val="20"/>
                  <w:szCs w:val="20"/>
                </w:rPr>
                <w:id w:val="1809434684"/>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wodorowy</w:t>
            </w:r>
            <w:r w:rsidR="00FE5D4A">
              <w:rPr>
                <w:rFonts w:ascii="Arial Narrow" w:hAnsi="Arial Narrow"/>
                <w:bCs/>
                <w:sz w:val="20"/>
                <w:szCs w:val="20"/>
              </w:rPr>
              <w:t>*</w:t>
            </w:r>
          </w:p>
          <w:p w14:paraId="5C2317FD" w14:textId="77777777" w:rsidR="00FE5D4A" w:rsidRDefault="0016678A" w:rsidP="00FE5D4A">
            <w:pPr>
              <w:spacing w:after="0" w:line="240" w:lineRule="auto"/>
              <w:rPr>
                <w:rFonts w:ascii="Arial Narrow" w:hAnsi="Arial Narrow"/>
                <w:bCs/>
                <w:sz w:val="20"/>
                <w:szCs w:val="20"/>
              </w:rPr>
            </w:pPr>
            <w:sdt>
              <w:sdtPr>
                <w:rPr>
                  <w:rFonts w:ascii="Arial Narrow" w:hAnsi="Arial Narrow"/>
                  <w:bCs/>
                  <w:sz w:val="20"/>
                  <w:szCs w:val="20"/>
                </w:rPr>
                <w:id w:val="266430247"/>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paliwa alternatywne</w:t>
            </w:r>
            <w:r w:rsidR="00FE5D4A">
              <w:rPr>
                <w:rFonts w:ascii="Arial Narrow" w:hAnsi="Arial Narrow"/>
                <w:bCs/>
                <w:sz w:val="20"/>
                <w:szCs w:val="20"/>
              </w:rPr>
              <w:t>*</w:t>
            </w:r>
          </w:p>
          <w:p w14:paraId="495C3394" w14:textId="77777777" w:rsidR="00FE5D4A" w:rsidRDefault="0016678A" w:rsidP="00FE5D4A">
            <w:pPr>
              <w:adjustRightInd w:val="0"/>
              <w:spacing w:after="0" w:line="276" w:lineRule="auto"/>
              <w:rPr>
                <w:rFonts w:ascii="Arial Narrow" w:hAnsi="Arial Narrow"/>
                <w:bCs/>
                <w:sz w:val="20"/>
                <w:szCs w:val="20"/>
              </w:rPr>
            </w:pPr>
            <w:sdt>
              <w:sdtPr>
                <w:rPr>
                  <w:rFonts w:ascii="Arial Narrow" w:hAnsi="Arial Narrow"/>
                  <w:bCs/>
                  <w:sz w:val="20"/>
                  <w:szCs w:val="20"/>
                </w:rPr>
                <w:id w:val="-1699230055"/>
                <w14:checkbox>
                  <w14:checked w14:val="0"/>
                  <w14:checkedState w14:val="2612" w14:font="MS Gothic"/>
                  <w14:uncheckedState w14:val="2610" w14:font="MS Gothic"/>
                </w14:checkbox>
              </w:sdtPr>
              <w:sdtEndPr/>
              <w:sdtContent>
                <w:r w:rsidR="00FE5D4A">
                  <w:rPr>
                    <w:rFonts w:ascii="MS Gothic" w:eastAsia="MS Gothic" w:hAnsi="MS Gothic" w:hint="eastAsia"/>
                    <w:bCs/>
                    <w:sz w:val="20"/>
                    <w:szCs w:val="20"/>
                  </w:rPr>
                  <w:t>☐</w:t>
                </w:r>
              </w:sdtContent>
            </w:sdt>
            <w:r w:rsidR="00FE5D4A">
              <w:rPr>
                <w:rFonts w:ascii="Arial Narrow" w:hAnsi="Arial Narrow"/>
                <w:bCs/>
                <w:sz w:val="20"/>
                <w:szCs w:val="20"/>
              </w:rPr>
              <w:t>silnik spalinowy</w:t>
            </w:r>
          </w:p>
          <w:p w14:paraId="71339977" w14:textId="77777777" w:rsidR="00FE5D4A" w:rsidRPr="006B44BF" w:rsidRDefault="0016678A" w:rsidP="00FE5D4A">
            <w:pPr>
              <w:adjustRightInd w:val="0"/>
              <w:spacing w:after="0" w:line="276" w:lineRule="auto"/>
              <w:rPr>
                <w:rFonts w:ascii="Arial Narrow" w:eastAsia="Calibri" w:hAnsi="Arial Narrow" w:cs="Times New"/>
                <w:sz w:val="20"/>
                <w:szCs w:val="20"/>
              </w:rPr>
            </w:pPr>
            <w:sdt>
              <w:sdtPr>
                <w:rPr>
                  <w:rFonts w:eastAsia="Calibri" w:cs="Times New"/>
                  <w:sz w:val="20"/>
                  <w:szCs w:val="20"/>
                </w:rPr>
                <w:id w:val="469171548"/>
                <w14:checkbox>
                  <w14:checked w14:val="0"/>
                  <w14:checkedState w14:val="2612" w14:font="MS Gothic"/>
                  <w14:uncheckedState w14:val="2610" w14:font="MS Gothic"/>
                </w14:checkbox>
              </w:sdtPr>
              <w:sdtEndPr/>
              <w:sdtContent>
                <w:r w:rsidR="00FE5D4A" w:rsidRPr="006B44BF">
                  <w:rPr>
                    <w:rFonts w:ascii="MS Gothic" w:eastAsia="MS Gothic" w:hAnsi="MS Gothic" w:cs="Times New" w:hint="eastAsia"/>
                    <w:sz w:val="20"/>
                    <w:szCs w:val="20"/>
                  </w:rPr>
                  <w:t>☐</w:t>
                </w:r>
              </w:sdtContent>
            </w:sdt>
            <w:r w:rsidR="00FE5D4A" w:rsidRPr="006B44BF">
              <w:rPr>
                <w:rFonts w:eastAsia="Calibri" w:cs="Times New"/>
                <w:sz w:val="20"/>
                <w:szCs w:val="20"/>
              </w:rPr>
              <w:t xml:space="preserve"> </w:t>
            </w:r>
            <w:r w:rsidR="00FE5D4A" w:rsidRPr="006B44BF">
              <w:rPr>
                <w:rFonts w:ascii="Arial Narrow" w:eastAsia="Calibri" w:hAnsi="Arial Narrow" w:cs="Times New"/>
                <w:sz w:val="20"/>
                <w:szCs w:val="20"/>
              </w:rPr>
              <w:t>inne (wskazać):</w:t>
            </w:r>
          </w:p>
          <w:p w14:paraId="63936F3A" w14:textId="77777777" w:rsidR="00FE5D4A" w:rsidRDefault="00FE5D4A" w:rsidP="00FE5D4A">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634" w:type="dxa"/>
          </w:tcPr>
          <w:p w14:paraId="2A1EEDCC" w14:textId="77777777" w:rsidR="00FE5D4A" w:rsidRPr="005079C3" w:rsidRDefault="00FE5D4A" w:rsidP="00FE5D4A">
            <w:pPr>
              <w:adjustRightInd w:val="0"/>
              <w:spacing w:after="0" w:line="276" w:lineRule="auto"/>
              <w:jc w:val="center"/>
              <w:rPr>
                <w:rFonts w:eastAsia="Calibri" w:cs="Times New"/>
              </w:rPr>
            </w:pPr>
            <w:r>
              <w:rPr>
                <w:rFonts w:eastAsia="Calibri" w:cs="Times New"/>
              </w:rPr>
              <w:t>TAK/NIE*</w:t>
            </w:r>
          </w:p>
        </w:tc>
      </w:tr>
      <w:tr w:rsidR="00FE5D4A" w:rsidRPr="005079C3" w14:paraId="2603935F" w14:textId="77777777" w:rsidTr="00FE5D4A">
        <w:trPr>
          <w:trHeight w:val="529"/>
        </w:trPr>
        <w:tc>
          <w:tcPr>
            <w:tcW w:w="638" w:type="dxa"/>
          </w:tcPr>
          <w:p w14:paraId="2F8ABEA6" w14:textId="3D3140B9" w:rsidR="00FE5D4A" w:rsidRPr="005079C3" w:rsidRDefault="00FE5D4A" w:rsidP="00FE5D4A">
            <w:pPr>
              <w:adjustRightInd w:val="0"/>
              <w:spacing w:after="0" w:line="276" w:lineRule="auto"/>
              <w:jc w:val="center"/>
              <w:rPr>
                <w:rFonts w:ascii="Arial Narrow" w:eastAsia="Calibri" w:hAnsi="Arial Narrow" w:cs="Times New"/>
              </w:rPr>
            </w:pPr>
            <w:r>
              <w:rPr>
                <w:rFonts w:ascii="Arial Narrow" w:eastAsia="Calibri" w:hAnsi="Arial Narrow" w:cs="Times New"/>
              </w:rPr>
              <w:t>4</w:t>
            </w:r>
          </w:p>
        </w:tc>
        <w:tc>
          <w:tcPr>
            <w:tcW w:w="1948" w:type="dxa"/>
          </w:tcPr>
          <w:p w14:paraId="78C0A59E" w14:textId="667A7CB1" w:rsidR="00FE5D4A" w:rsidRPr="005079C3" w:rsidRDefault="00FE5D4A" w:rsidP="00FE5D4A">
            <w:pPr>
              <w:adjustRightInd w:val="0"/>
              <w:spacing w:after="0" w:line="276" w:lineRule="auto"/>
              <w:rPr>
                <w:rFonts w:ascii="Arial Narrow" w:eastAsia="Calibri" w:hAnsi="Arial Narrow" w:cs="Times New"/>
              </w:rPr>
            </w:pPr>
            <w:r w:rsidRPr="005079C3">
              <w:rPr>
                <w:rFonts w:ascii="Arial Narrow" w:eastAsia="Calibri" w:hAnsi="Arial Narrow" w:cs="Times New"/>
              </w:rPr>
              <w:t>Bus</w:t>
            </w:r>
            <w:r>
              <w:rPr>
                <w:rFonts w:ascii="Arial Narrow" w:eastAsia="Calibri" w:hAnsi="Arial Narrow" w:cs="Times New"/>
              </w:rPr>
              <w:t xml:space="preserve"> kategorii pojazdu M2</w:t>
            </w:r>
          </w:p>
        </w:tc>
        <w:tc>
          <w:tcPr>
            <w:tcW w:w="1808" w:type="dxa"/>
          </w:tcPr>
          <w:p w14:paraId="119E8AE6" w14:textId="77777777" w:rsidR="00FE5D4A" w:rsidRPr="005079C3" w:rsidRDefault="00FE5D4A" w:rsidP="00FE5D4A">
            <w:pPr>
              <w:adjustRightInd w:val="0"/>
              <w:spacing w:after="0" w:line="276" w:lineRule="auto"/>
              <w:rPr>
                <w:rFonts w:eastAsia="Calibri" w:cs="Times New"/>
              </w:rPr>
            </w:pPr>
          </w:p>
        </w:tc>
        <w:tc>
          <w:tcPr>
            <w:tcW w:w="1416" w:type="dxa"/>
          </w:tcPr>
          <w:p w14:paraId="0A434DA2" w14:textId="77777777" w:rsidR="00FE5D4A" w:rsidRPr="005079C3" w:rsidRDefault="00FE5D4A" w:rsidP="00FE5D4A">
            <w:pPr>
              <w:adjustRightInd w:val="0"/>
              <w:spacing w:after="0" w:line="276" w:lineRule="auto"/>
              <w:rPr>
                <w:rFonts w:eastAsia="Calibri" w:cs="Times New"/>
              </w:rPr>
            </w:pPr>
          </w:p>
        </w:tc>
        <w:tc>
          <w:tcPr>
            <w:tcW w:w="1729" w:type="dxa"/>
          </w:tcPr>
          <w:p w14:paraId="27B63F48" w14:textId="77777777" w:rsidR="00FE5D4A" w:rsidRDefault="00FE5D4A" w:rsidP="00FE5D4A">
            <w:pPr>
              <w:spacing w:after="0" w:line="240" w:lineRule="auto"/>
              <w:rPr>
                <w:rFonts w:ascii="Arial Narrow" w:hAnsi="Arial Narrow"/>
                <w:b/>
                <w:bCs/>
                <w:sz w:val="20"/>
                <w:szCs w:val="20"/>
              </w:rPr>
            </w:pPr>
            <w:r w:rsidRPr="00615A0D">
              <w:rPr>
                <w:rFonts w:ascii="Arial Narrow" w:hAnsi="Arial Narrow"/>
                <w:b/>
                <w:bCs/>
                <w:sz w:val="20"/>
                <w:szCs w:val="20"/>
              </w:rPr>
              <w:t>Napęd:</w:t>
            </w:r>
          </w:p>
          <w:p w14:paraId="15A67E62" w14:textId="77777777" w:rsidR="00FE5D4A" w:rsidRPr="00615A0D" w:rsidRDefault="0016678A" w:rsidP="00FE5D4A">
            <w:pPr>
              <w:spacing w:after="0" w:line="240" w:lineRule="auto"/>
              <w:rPr>
                <w:rFonts w:ascii="Arial Narrow" w:hAnsi="Arial Narrow"/>
                <w:bCs/>
                <w:sz w:val="20"/>
                <w:szCs w:val="20"/>
              </w:rPr>
            </w:pPr>
            <w:sdt>
              <w:sdtPr>
                <w:rPr>
                  <w:rFonts w:ascii="Arial Narrow" w:hAnsi="Arial Narrow"/>
                  <w:bCs/>
                  <w:sz w:val="20"/>
                  <w:szCs w:val="20"/>
                </w:rPr>
                <w:id w:val="338662156"/>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elektryczny</w:t>
            </w:r>
            <w:r w:rsidR="00FE5D4A">
              <w:rPr>
                <w:rFonts w:ascii="Arial Narrow" w:hAnsi="Arial Narrow"/>
                <w:bCs/>
                <w:sz w:val="20"/>
                <w:szCs w:val="20"/>
              </w:rPr>
              <w:t>*</w:t>
            </w:r>
          </w:p>
          <w:p w14:paraId="2F4B252F" w14:textId="77777777" w:rsidR="00FE5D4A" w:rsidRPr="00615A0D" w:rsidRDefault="0016678A" w:rsidP="00FE5D4A">
            <w:pPr>
              <w:spacing w:after="0" w:line="240" w:lineRule="auto"/>
              <w:rPr>
                <w:rFonts w:ascii="Arial Narrow" w:hAnsi="Arial Narrow"/>
                <w:bCs/>
                <w:sz w:val="20"/>
                <w:szCs w:val="20"/>
              </w:rPr>
            </w:pPr>
            <w:sdt>
              <w:sdtPr>
                <w:rPr>
                  <w:rFonts w:ascii="Arial Narrow" w:hAnsi="Arial Narrow"/>
                  <w:bCs/>
                  <w:sz w:val="20"/>
                  <w:szCs w:val="20"/>
                </w:rPr>
                <w:id w:val="-1689745452"/>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wodorowy</w:t>
            </w:r>
            <w:r w:rsidR="00FE5D4A">
              <w:rPr>
                <w:rFonts w:ascii="Arial Narrow" w:hAnsi="Arial Narrow"/>
                <w:bCs/>
                <w:sz w:val="20"/>
                <w:szCs w:val="20"/>
              </w:rPr>
              <w:t>*</w:t>
            </w:r>
          </w:p>
          <w:p w14:paraId="70DE3CA9" w14:textId="77777777" w:rsidR="00FE5D4A" w:rsidRDefault="0016678A" w:rsidP="00FE5D4A">
            <w:pPr>
              <w:spacing w:after="0" w:line="240" w:lineRule="auto"/>
              <w:rPr>
                <w:rFonts w:ascii="Arial Narrow" w:hAnsi="Arial Narrow"/>
                <w:bCs/>
                <w:sz w:val="20"/>
                <w:szCs w:val="20"/>
              </w:rPr>
            </w:pPr>
            <w:sdt>
              <w:sdtPr>
                <w:rPr>
                  <w:rFonts w:ascii="Arial Narrow" w:hAnsi="Arial Narrow"/>
                  <w:bCs/>
                  <w:sz w:val="20"/>
                  <w:szCs w:val="20"/>
                </w:rPr>
                <w:id w:val="801733323"/>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paliwa alternatywne</w:t>
            </w:r>
            <w:r w:rsidR="00FE5D4A">
              <w:rPr>
                <w:rFonts w:ascii="Arial Narrow" w:hAnsi="Arial Narrow"/>
                <w:bCs/>
                <w:sz w:val="20"/>
                <w:szCs w:val="20"/>
              </w:rPr>
              <w:t>*</w:t>
            </w:r>
          </w:p>
          <w:p w14:paraId="18CA0F44" w14:textId="77777777" w:rsidR="00FE5D4A" w:rsidRDefault="0016678A" w:rsidP="00FE5D4A">
            <w:pPr>
              <w:adjustRightInd w:val="0"/>
              <w:spacing w:after="0" w:line="276" w:lineRule="auto"/>
              <w:rPr>
                <w:rFonts w:ascii="Arial Narrow" w:hAnsi="Arial Narrow"/>
                <w:bCs/>
                <w:sz w:val="20"/>
                <w:szCs w:val="20"/>
              </w:rPr>
            </w:pPr>
            <w:sdt>
              <w:sdtPr>
                <w:rPr>
                  <w:rFonts w:ascii="Arial Narrow" w:hAnsi="Arial Narrow"/>
                  <w:bCs/>
                  <w:sz w:val="20"/>
                  <w:szCs w:val="20"/>
                </w:rPr>
                <w:id w:val="725114602"/>
                <w14:checkbox>
                  <w14:checked w14:val="0"/>
                  <w14:checkedState w14:val="2612" w14:font="MS Gothic"/>
                  <w14:uncheckedState w14:val="2610" w14:font="MS Gothic"/>
                </w14:checkbox>
              </w:sdtPr>
              <w:sdtEndPr/>
              <w:sdtContent>
                <w:r w:rsidR="00FE5D4A">
                  <w:rPr>
                    <w:rFonts w:ascii="MS Gothic" w:eastAsia="MS Gothic" w:hAnsi="MS Gothic" w:hint="eastAsia"/>
                    <w:bCs/>
                    <w:sz w:val="20"/>
                    <w:szCs w:val="20"/>
                  </w:rPr>
                  <w:t>☐</w:t>
                </w:r>
              </w:sdtContent>
            </w:sdt>
            <w:r w:rsidR="00FE5D4A">
              <w:rPr>
                <w:rFonts w:ascii="Arial Narrow" w:hAnsi="Arial Narrow"/>
                <w:bCs/>
                <w:sz w:val="20"/>
                <w:szCs w:val="20"/>
              </w:rPr>
              <w:t>silnik spalinowy</w:t>
            </w:r>
          </w:p>
          <w:p w14:paraId="1AB85E86" w14:textId="77777777" w:rsidR="00FE5D4A" w:rsidRPr="006B44BF" w:rsidRDefault="0016678A" w:rsidP="00FE5D4A">
            <w:pPr>
              <w:adjustRightInd w:val="0"/>
              <w:spacing w:after="0" w:line="276" w:lineRule="auto"/>
              <w:rPr>
                <w:rFonts w:ascii="Arial Narrow" w:eastAsia="Calibri" w:hAnsi="Arial Narrow" w:cs="Times New"/>
                <w:sz w:val="20"/>
                <w:szCs w:val="20"/>
              </w:rPr>
            </w:pPr>
            <w:sdt>
              <w:sdtPr>
                <w:rPr>
                  <w:rFonts w:eastAsia="Calibri" w:cs="Times New"/>
                  <w:sz w:val="20"/>
                  <w:szCs w:val="20"/>
                </w:rPr>
                <w:id w:val="-1623759349"/>
                <w14:checkbox>
                  <w14:checked w14:val="0"/>
                  <w14:checkedState w14:val="2612" w14:font="MS Gothic"/>
                  <w14:uncheckedState w14:val="2610" w14:font="MS Gothic"/>
                </w14:checkbox>
              </w:sdtPr>
              <w:sdtEndPr/>
              <w:sdtContent>
                <w:r w:rsidR="00FE5D4A" w:rsidRPr="006B44BF">
                  <w:rPr>
                    <w:rFonts w:ascii="MS Gothic" w:eastAsia="MS Gothic" w:hAnsi="MS Gothic" w:cs="Times New" w:hint="eastAsia"/>
                    <w:sz w:val="20"/>
                    <w:szCs w:val="20"/>
                  </w:rPr>
                  <w:t>☐</w:t>
                </w:r>
              </w:sdtContent>
            </w:sdt>
            <w:r w:rsidR="00FE5D4A" w:rsidRPr="006B44BF">
              <w:rPr>
                <w:rFonts w:eastAsia="Calibri" w:cs="Times New"/>
                <w:sz w:val="20"/>
                <w:szCs w:val="20"/>
              </w:rPr>
              <w:t xml:space="preserve"> </w:t>
            </w:r>
            <w:r w:rsidR="00FE5D4A" w:rsidRPr="006B44BF">
              <w:rPr>
                <w:rFonts w:ascii="Arial Narrow" w:eastAsia="Calibri" w:hAnsi="Arial Narrow" w:cs="Times New"/>
                <w:sz w:val="20"/>
                <w:szCs w:val="20"/>
              </w:rPr>
              <w:t>inne (wskazać):</w:t>
            </w:r>
          </w:p>
          <w:p w14:paraId="2E0F04B6" w14:textId="77777777" w:rsidR="00FE5D4A" w:rsidRDefault="00FE5D4A" w:rsidP="00FE5D4A">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634" w:type="dxa"/>
          </w:tcPr>
          <w:p w14:paraId="11347F47" w14:textId="77777777" w:rsidR="00FE5D4A" w:rsidRPr="005079C3" w:rsidRDefault="00FE5D4A" w:rsidP="00FE5D4A">
            <w:pPr>
              <w:adjustRightInd w:val="0"/>
              <w:spacing w:after="0" w:line="276" w:lineRule="auto"/>
              <w:jc w:val="center"/>
              <w:rPr>
                <w:rFonts w:eastAsia="Calibri" w:cs="Times New"/>
              </w:rPr>
            </w:pPr>
            <w:r>
              <w:rPr>
                <w:rFonts w:eastAsia="Calibri" w:cs="Times New"/>
              </w:rPr>
              <w:t>TAK/NIE*</w:t>
            </w:r>
          </w:p>
        </w:tc>
      </w:tr>
      <w:tr w:rsidR="00FE5D4A" w:rsidRPr="005079C3" w14:paraId="6BE07DE5" w14:textId="77777777" w:rsidTr="00FE5D4A">
        <w:trPr>
          <w:trHeight w:val="529"/>
        </w:trPr>
        <w:tc>
          <w:tcPr>
            <w:tcW w:w="638" w:type="dxa"/>
          </w:tcPr>
          <w:p w14:paraId="6AA12A0C" w14:textId="1333F122" w:rsidR="00FE5D4A" w:rsidRDefault="00FE5D4A" w:rsidP="00FE5D4A">
            <w:pPr>
              <w:adjustRightInd w:val="0"/>
              <w:spacing w:after="0" w:line="276" w:lineRule="auto"/>
              <w:jc w:val="center"/>
              <w:rPr>
                <w:rFonts w:ascii="Arial Narrow" w:eastAsia="Calibri" w:hAnsi="Arial Narrow" w:cs="Times New"/>
              </w:rPr>
            </w:pPr>
            <w:r>
              <w:rPr>
                <w:rFonts w:ascii="Arial Narrow" w:eastAsia="Calibri" w:hAnsi="Arial Narrow" w:cs="Times New"/>
              </w:rPr>
              <w:t>5</w:t>
            </w:r>
          </w:p>
        </w:tc>
        <w:tc>
          <w:tcPr>
            <w:tcW w:w="1948" w:type="dxa"/>
          </w:tcPr>
          <w:p w14:paraId="43D70772" w14:textId="17DB4EE2" w:rsidR="00FE5D4A" w:rsidRDefault="00FE5D4A" w:rsidP="00FE5D4A">
            <w:pPr>
              <w:adjustRightInd w:val="0"/>
              <w:spacing w:after="0" w:line="276" w:lineRule="auto"/>
              <w:rPr>
                <w:rFonts w:ascii="Arial Narrow" w:eastAsia="Calibri" w:hAnsi="Arial Narrow" w:cs="Times New"/>
              </w:rPr>
            </w:pPr>
            <w:r>
              <w:rPr>
                <w:rFonts w:ascii="Arial Narrow" w:eastAsia="Calibri" w:hAnsi="Arial Narrow" w:cs="Times New"/>
              </w:rPr>
              <w:t>Mikrobus kategorii pojazdu M1</w:t>
            </w:r>
          </w:p>
        </w:tc>
        <w:tc>
          <w:tcPr>
            <w:tcW w:w="1808" w:type="dxa"/>
          </w:tcPr>
          <w:p w14:paraId="2B456846" w14:textId="77777777" w:rsidR="00FE5D4A" w:rsidRPr="005079C3" w:rsidRDefault="00FE5D4A" w:rsidP="00FE5D4A">
            <w:pPr>
              <w:adjustRightInd w:val="0"/>
              <w:spacing w:after="0" w:line="276" w:lineRule="auto"/>
              <w:rPr>
                <w:rFonts w:eastAsia="Calibri" w:cs="Times New"/>
              </w:rPr>
            </w:pPr>
          </w:p>
        </w:tc>
        <w:tc>
          <w:tcPr>
            <w:tcW w:w="1416" w:type="dxa"/>
          </w:tcPr>
          <w:p w14:paraId="20BE0053" w14:textId="77777777" w:rsidR="00FE5D4A" w:rsidRPr="005079C3" w:rsidRDefault="00FE5D4A" w:rsidP="00FE5D4A">
            <w:pPr>
              <w:adjustRightInd w:val="0"/>
              <w:spacing w:after="0" w:line="276" w:lineRule="auto"/>
              <w:rPr>
                <w:rFonts w:eastAsia="Calibri" w:cs="Times New"/>
              </w:rPr>
            </w:pPr>
          </w:p>
        </w:tc>
        <w:tc>
          <w:tcPr>
            <w:tcW w:w="1729" w:type="dxa"/>
          </w:tcPr>
          <w:p w14:paraId="2E133635" w14:textId="77777777" w:rsidR="00FE5D4A" w:rsidRDefault="00FE5D4A" w:rsidP="00FE5D4A">
            <w:pPr>
              <w:spacing w:after="0" w:line="240" w:lineRule="auto"/>
              <w:rPr>
                <w:rFonts w:ascii="Arial Narrow" w:hAnsi="Arial Narrow"/>
                <w:b/>
                <w:bCs/>
                <w:sz w:val="20"/>
                <w:szCs w:val="20"/>
              </w:rPr>
            </w:pPr>
            <w:r w:rsidRPr="00615A0D">
              <w:rPr>
                <w:rFonts w:ascii="Arial Narrow" w:hAnsi="Arial Narrow"/>
                <w:b/>
                <w:bCs/>
                <w:sz w:val="20"/>
                <w:szCs w:val="20"/>
              </w:rPr>
              <w:t>Napęd:</w:t>
            </w:r>
          </w:p>
          <w:p w14:paraId="32135C35" w14:textId="77777777" w:rsidR="00FE5D4A" w:rsidRPr="00615A0D" w:rsidRDefault="0016678A" w:rsidP="00FE5D4A">
            <w:pPr>
              <w:spacing w:after="0" w:line="240" w:lineRule="auto"/>
              <w:rPr>
                <w:rFonts w:ascii="Arial Narrow" w:hAnsi="Arial Narrow"/>
                <w:bCs/>
                <w:sz w:val="20"/>
                <w:szCs w:val="20"/>
              </w:rPr>
            </w:pPr>
            <w:sdt>
              <w:sdtPr>
                <w:rPr>
                  <w:rFonts w:ascii="Arial Narrow" w:hAnsi="Arial Narrow"/>
                  <w:bCs/>
                  <w:sz w:val="20"/>
                  <w:szCs w:val="20"/>
                </w:rPr>
                <w:id w:val="1426850995"/>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elektryczny</w:t>
            </w:r>
            <w:r w:rsidR="00FE5D4A">
              <w:rPr>
                <w:rFonts w:ascii="Arial Narrow" w:hAnsi="Arial Narrow"/>
                <w:bCs/>
                <w:sz w:val="20"/>
                <w:szCs w:val="20"/>
              </w:rPr>
              <w:t>*</w:t>
            </w:r>
          </w:p>
          <w:p w14:paraId="2BC525A3" w14:textId="77777777" w:rsidR="00FE5D4A" w:rsidRPr="00615A0D" w:rsidRDefault="0016678A" w:rsidP="00FE5D4A">
            <w:pPr>
              <w:spacing w:after="0" w:line="240" w:lineRule="auto"/>
              <w:rPr>
                <w:rFonts w:ascii="Arial Narrow" w:hAnsi="Arial Narrow"/>
                <w:bCs/>
                <w:sz w:val="20"/>
                <w:szCs w:val="20"/>
              </w:rPr>
            </w:pPr>
            <w:sdt>
              <w:sdtPr>
                <w:rPr>
                  <w:rFonts w:ascii="Arial Narrow" w:hAnsi="Arial Narrow"/>
                  <w:bCs/>
                  <w:sz w:val="20"/>
                  <w:szCs w:val="20"/>
                </w:rPr>
                <w:id w:val="-2135558828"/>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wodorowy</w:t>
            </w:r>
            <w:r w:rsidR="00FE5D4A">
              <w:rPr>
                <w:rFonts w:ascii="Arial Narrow" w:hAnsi="Arial Narrow"/>
                <w:bCs/>
                <w:sz w:val="20"/>
                <w:szCs w:val="20"/>
              </w:rPr>
              <w:t>*</w:t>
            </w:r>
          </w:p>
          <w:p w14:paraId="4541A386" w14:textId="77777777" w:rsidR="00FE5D4A" w:rsidRDefault="0016678A" w:rsidP="00FE5D4A">
            <w:pPr>
              <w:spacing w:after="0" w:line="240" w:lineRule="auto"/>
              <w:rPr>
                <w:rFonts w:ascii="Arial Narrow" w:hAnsi="Arial Narrow"/>
                <w:bCs/>
                <w:sz w:val="20"/>
                <w:szCs w:val="20"/>
              </w:rPr>
            </w:pPr>
            <w:sdt>
              <w:sdtPr>
                <w:rPr>
                  <w:rFonts w:ascii="Arial Narrow" w:hAnsi="Arial Narrow"/>
                  <w:bCs/>
                  <w:sz w:val="20"/>
                  <w:szCs w:val="20"/>
                </w:rPr>
                <w:id w:val="-9993014"/>
                <w14:checkbox>
                  <w14:checked w14:val="0"/>
                  <w14:checkedState w14:val="2612" w14:font="MS Gothic"/>
                  <w14:uncheckedState w14:val="2610" w14:font="MS Gothic"/>
                </w14:checkbox>
              </w:sdtPr>
              <w:sdtEndPr/>
              <w:sdtContent>
                <w:r w:rsidR="00FE5D4A" w:rsidRPr="00615A0D">
                  <w:rPr>
                    <w:rFonts w:ascii="MS Gothic" w:eastAsia="MS Gothic" w:hAnsi="MS Gothic" w:hint="eastAsia"/>
                    <w:bCs/>
                    <w:sz w:val="20"/>
                    <w:szCs w:val="20"/>
                  </w:rPr>
                  <w:t>☐</w:t>
                </w:r>
              </w:sdtContent>
            </w:sdt>
            <w:r w:rsidR="00FE5D4A" w:rsidRPr="00615A0D">
              <w:rPr>
                <w:rFonts w:ascii="Arial Narrow" w:hAnsi="Arial Narrow"/>
                <w:bCs/>
                <w:sz w:val="20"/>
                <w:szCs w:val="20"/>
              </w:rPr>
              <w:t>paliwa alternatywne</w:t>
            </w:r>
            <w:r w:rsidR="00FE5D4A">
              <w:rPr>
                <w:rFonts w:ascii="Arial Narrow" w:hAnsi="Arial Narrow"/>
                <w:bCs/>
                <w:sz w:val="20"/>
                <w:szCs w:val="20"/>
              </w:rPr>
              <w:t>*</w:t>
            </w:r>
          </w:p>
          <w:p w14:paraId="022B2632" w14:textId="77777777" w:rsidR="00FE5D4A" w:rsidRDefault="0016678A" w:rsidP="00FE5D4A">
            <w:pPr>
              <w:adjustRightInd w:val="0"/>
              <w:spacing w:after="0" w:line="276" w:lineRule="auto"/>
              <w:rPr>
                <w:rFonts w:ascii="Arial Narrow" w:hAnsi="Arial Narrow"/>
                <w:bCs/>
                <w:sz w:val="20"/>
                <w:szCs w:val="20"/>
              </w:rPr>
            </w:pPr>
            <w:sdt>
              <w:sdtPr>
                <w:rPr>
                  <w:rFonts w:ascii="Arial Narrow" w:hAnsi="Arial Narrow"/>
                  <w:bCs/>
                  <w:sz w:val="20"/>
                  <w:szCs w:val="20"/>
                </w:rPr>
                <w:id w:val="-1810005879"/>
                <w14:checkbox>
                  <w14:checked w14:val="0"/>
                  <w14:checkedState w14:val="2612" w14:font="MS Gothic"/>
                  <w14:uncheckedState w14:val="2610" w14:font="MS Gothic"/>
                </w14:checkbox>
              </w:sdtPr>
              <w:sdtEndPr/>
              <w:sdtContent>
                <w:r w:rsidR="00FE5D4A">
                  <w:rPr>
                    <w:rFonts w:ascii="MS Gothic" w:eastAsia="MS Gothic" w:hAnsi="MS Gothic" w:hint="eastAsia"/>
                    <w:bCs/>
                    <w:sz w:val="20"/>
                    <w:szCs w:val="20"/>
                  </w:rPr>
                  <w:t>☐</w:t>
                </w:r>
              </w:sdtContent>
            </w:sdt>
            <w:r w:rsidR="00FE5D4A">
              <w:rPr>
                <w:rFonts w:ascii="Arial Narrow" w:hAnsi="Arial Narrow"/>
                <w:bCs/>
                <w:sz w:val="20"/>
                <w:szCs w:val="20"/>
              </w:rPr>
              <w:t>silnik spalinowy</w:t>
            </w:r>
          </w:p>
          <w:p w14:paraId="4C650FD3" w14:textId="77777777" w:rsidR="00FE5D4A" w:rsidRPr="006B44BF" w:rsidRDefault="0016678A" w:rsidP="00FE5D4A">
            <w:pPr>
              <w:adjustRightInd w:val="0"/>
              <w:spacing w:after="0" w:line="276" w:lineRule="auto"/>
              <w:rPr>
                <w:rFonts w:ascii="Arial Narrow" w:eastAsia="Calibri" w:hAnsi="Arial Narrow" w:cs="Times New"/>
                <w:sz w:val="20"/>
                <w:szCs w:val="20"/>
              </w:rPr>
            </w:pPr>
            <w:sdt>
              <w:sdtPr>
                <w:rPr>
                  <w:rFonts w:eastAsia="Calibri" w:cs="Times New"/>
                  <w:sz w:val="20"/>
                  <w:szCs w:val="20"/>
                </w:rPr>
                <w:id w:val="1361478024"/>
                <w14:checkbox>
                  <w14:checked w14:val="0"/>
                  <w14:checkedState w14:val="2612" w14:font="MS Gothic"/>
                  <w14:uncheckedState w14:val="2610" w14:font="MS Gothic"/>
                </w14:checkbox>
              </w:sdtPr>
              <w:sdtEndPr/>
              <w:sdtContent>
                <w:r w:rsidR="00FE5D4A" w:rsidRPr="006B44BF">
                  <w:rPr>
                    <w:rFonts w:ascii="MS Gothic" w:eastAsia="MS Gothic" w:hAnsi="MS Gothic" w:cs="Times New" w:hint="eastAsia"/>
                    <w:sz w:val="20"/>
                    <w:szCs w:val="20"/>
                  </w:rPr>
                  <w:t>☐</w:t>
                </w:r>
              </w:sdtContent>
            </w:sdt>
            <w:r w:rsidR="00FE5D4A" w:rsidRPr="006B44BF">
              <w:rPr>
                <w:rFonts w:eastAsia="Calibri" w:cs="Times New"/>
                <w:sz w:val="20"/>
                <w:szCs w:val="20"/>
              </w:rPr>
              <w:t xml:space="preserve"> </w:t>
            </w:r>
            <w:r w:rsidR="00FE5D4A" w:rsidRPr="006B44BF">
              <w:rPr>
                <w:rFonts w:ascii="Arial Narrow" w:eastAsia="Calibri" w:hAnsi="Arial Narrow" w:cs="Times New"/>
                <w:sz w:val="20"/>
                <w:szCs w:val="20"/>
              </w:rPr>
              <w:t>inne (wskazać):</w:t>
            </w:r>
          </w:p>
          <w:p w14:paraId="5C1CEC51" w14:textId="77777777" w:rsidR="00FE5D4A" w:rsidRDefault="00FE5D4A" w:rsidP="00FE5D4A">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634" w:type="dxa"/>
          </w:tcPr>
          <w:p w14:paraId="5CA2C806" w14:textId="77777777" w:rsidR="00FE5D4A" w:rsidRPr="005079C3" w:rsidRDefault="00FE5D4A" w:rsidP="00FE5D4A">
            <w:pPr>
              <w:adjustRightInd w:val="0"/>
              <w:spacing w:after="0" w:line="276" w:lineRule="auto"/>
              <w:jc w:val="center"/>
              <w:rPr>
                <w:rFonts w:eastAsia="Calibri" w:cs="Times New"/>
              </w:rPr>
            </w:pPr>
            <w:r>
              <w:rPr>
                <w:rFonts w:eastAsia="Calibri" w:cs="Times New"/>
              </w:rPr>
              <w:t>TAK/NIE*</w:t>
            </w:r>
          </w:p>
        </w:tc>
      </w:tr>
    </w:tbl>
    <w:p w14:paraId="0B28F547" w14:textId="1A6D7B7B" w:rsidR="00FE5D4A" w:rsidRDefault="00DE0261" w:rsidP="005E0391">
      <w:pPr>
        <w:spacing w:after="0" w:line="276" w:lineRule="auto"/>
        <w:ind w:left="2268" w:hanging="1984"/>
        <w:jc w:val="both"/>
        <w:rPr>
          <w:rFonts w:ascii="Arial Narrow" w:eastAsia="Calibri" w:hAnsi="Arial Narrow" w:cs="Times New"/>
          <w:b/>
          <w:bCs/>
        </w:rPr>
      </w:pPr>
      <w:r>
        <w:rPr>
          <w:rFonts w:ascii="Arial Narrow" w:eastAsia="Calibri" w:hAnsi="Arial Narrow" w:cs="Times New"/>
          <w:b/>
          <w:bCs/>
        </w:rPr>
        <w:t>* właściwe zaznaczyć</w:t>
      </w:r>
    </w:p>
    <w:p w14:paraId="3417E5A7" w14:textId="77777777" w:rsidR="00FE5D4A" w:rsidRDefault="00FE5D4A" w:rsidP="005E0391">
      <w:pPr>
        <w:spacing w:after="0" w:line="276" w:lineRule="auto"/>
        <w:ind w:left="2268" w:hanging="1984"/>
        <w:jc w:val="both"/>
        <w:rPr>
          <w:rFonts w:ascii="Arial Narrow" w:eastAsia="Calibri" w:hAnsi="Arial Narrow" w:cs="Times New"/>
          <w:b/>
          <w:bCs/>
        </w:rPr>
      </w:pPr>
    </w:p>
    <w:p w14:paraId="60A4FF1D" w14:textId="3D56556C" w:rsidR="004970AE" w:rsidRPr="007A0DF8" w:rsidRDefault="004970AE" w:rsidP="005E0391">
      <w:pPr>
        <w:spacing w:after="0" w:line="276" w:lineRule="auto"/>
        <w:ind w:left="2268" w:hanging="1984"/>
        <w:jc w:val="both"/>
        <w:rPr>
          <w:rFonts w:eastAsia="Calibri" w:cs="Times New"/>
        </w:rPr>
      </w:pPr>
      <w:r w:rsidRPr="00726CD9">
        <w:rPr>
          <w:rFonts w:ascii="Arial Narrow" w:hAnsi="Arial Narrow" w:cs="Century Gothic"/>
          <w:b/>
          <w:bCs/>
          <w:color w:val="000000"/>
        </w:rPr>
        <w:t xml:space="preserve">CZĘŚĆ 2 </w:t>
      </w:r>
      <w:r w:rsidRPr="00726CD9">
        <w:rPr>
          <w:rFonts w:ascii="Arial Narrow" w:hAnsi="Arial Narrow" w:cs="Times New"/>
        </w:rPr>
        <w:t>–</w:t>
      </w:r>
      <w:r w:rsidRPr="00726CD9">
        <w:rPr>
          <w:rFonts w:ascii="Arial Narrow" w:hAnsi="Arial Narrow" w:cs="Century Gothic"/>
          <w:b/>
          <w:bCs/>
          <w:color w:val="000000"/>
        </w:rPr>
        <w:t xml:space="preserve"> </w:t>
      </w:r>
      <w:r>
        <w:rPr>
          <w:rFonts w:ascii="Arial Narrow" w:hAnsi="Arial Narrow" w:cs="Century Gothic"/>
          <w:b/>
          <w:bCs/>
          <w:color w:val="000000"/>
        </w:rPr>
        <w:t>Dostawa</w:t>
      </w:r>
      <w:r w:rsidRPr="00726CD9">
        <w:rPr>
          <w:rFonts w:ascii="Arial Narrow" w:hAnsi="Arial Narrow" w:cs="Century Gothic"/>
          <w:b/>
          <w:bCs/>
          <w:color w:val="000000"/>
        </w:rPr>
        <w:t xml:space="preserve"> biletów szkolnych miesięcznych na przewóz dzieci i uczniów</w:t>
      </w:r>
      <w:r>
        <w:rPr>
          <w:rFonts w:ascii="Arial Narrow" w:hAnsi="Arial Narrow" w:cs="Century Gothic"/>
          <w:b/>
          <w:bCs/>
          <w:color w:val="000000"/>
        </w:rPr>
        <w:t xml:space="preserve"> </w:t>
      </w:r>
      <w:r w:rsidRPr="00726CD9">
        <w:rPr>
          <w:rFonts w:ascii="Arial Narrow" w:hAnsi="Arial Narrow" w:cs="Century Gothic"/>
          <w:b/>
          <w:bCs/>
          <w:color w:val="000000"/>
        </w:rPr>
        <w:t>do i ze</w:t>
      </w:r>
      <w:r>
        <w:rPr>
          <w:rFonts w:ascii="Arial Narrow" w:hAnsi="Arial Narrow" w:cs="Century Gothic"/>
          <w:b/>
          <w:bCs/>
          <w:color w:val="000000"/>
        </w:rPr>
        <w:t xml:space="preserve"> s</w:t>
      </w:r>
      <w:r w:rsidRPr="00726CD9">
        <w:rPr>
          <w:rFonts w:ascii="Arial Narrow" w:hAnsi="Arial Narrow" w:cs="Century Gothic"/>
          <w:b/>
          <w:bCs/>
          <w:color w:val="000000"/>
        </w:rPr>
        <w:t>zkó</w:t>
      </w:r>
      <w:r>
        <w:rPr>
          <w:rFonts w:ascii="Arial Narrow" w:hAnsi="Arial Narrow" w:cs="Century Gothic"/>
          <w:b/>
          <w:bCs/>
          <w:color w:val="000000"/>
        </w:rPr>
        <w:t>ł</w:t>
      </w:r>
    </w:p>
    <w:p w14:paraId="34DBDFB7" w14:textId="77777777" w:rsidR="004970AE" w:rsidRDefault="004970AE" w:rsidP="005E0391">
      <w:pPr>
        <w:adjustRightInd w:val="0"/>
        <w:spacing w:after="0" w:line="276" w:lineRule="auto"/>
        <w:ind w:left="720"/>
        <w:jc w:val="both"/>
        <w:rPr>
          <w:rFonts w:ascii="Arial Narrow" w:eastAsia="Calibri" w:hAnsi="Arial Narrow" w:cs="Times New"/>
          <w:bCs/>
        </w:rPr>
      </w:pPr>
      <w:r>
        <w:rPr>
          <w:rFonts w:ascii="Arial Narrow" w:eastAsia="Calibri" w:hAnsi="Arial Narrow" w:cs="Times New"/>
          <w:bCs/>
        </w:rPr>
        <w:t xml:space="preserve">1. </w:t>
      </w:r>
      <w:r w:rsidRPr="00726CD9">
        <w:rPr>
          <w:rFonts w:ascii="Arial Narrow" w:eastAsia="Calibri" w:hAnsi="Arial Narrow" w:cs="Times New"/>
          <w:bCs/>
        </w:rPr>
        <w:t>Oferujemy wykonanie usługi zgodnie z opisem przedmiotu zamówienia za cenę:</w:t>
      </w:r>
    </w:p>
    <w:p w14:paraId="722243B2" w14:textId="77777777" w:rsidR="004970AE" w:rsidRPr="004970AE" w:rsidRDefault="004970AE" w:rsidP="005E0391">
      <w:pPr>
        <w:adjustRightInd w:val="0"/>
        <w:spacing w:after="0" w:line="276" w:lineRule="auto"/>
        <w:jc w:val="both"/>
        <w:rPr>
          <w:rFonts w:ascii="Arial Narrow" w:hAnsi="Arial Narrow" w:cs="Times New"/>
        </w:rPr>
      </w:pPr>
      <w:r w:rsidRPr="004970AE">
        <w:rPr>
          <w:rFonts w:ascii="Arial Narrow" w:hAnsi="Arial Narrow" w:cs="Times New"/>
        </w:rPr>
        <w:t xml:space="preserve">Miesięczny koszt zakupu biletów dla uczniów:    </w:t>
      </w:r>
    </w:p>
    <w:p w14:paraId="278C0A2A" w14:textId="77777777" w:rsidR="004970AE" w:rsidRPr="00C63914" w:rsidRDefault="004970AE" w:rsidP="005E0391">
      <w:pPr>
        <w:adjustRightInd w:val="0"/>
        <w:spacing w:after="0" w:line="276" w:lineRule="auto"/>
        <w:jc w:val="both"/>
        <w:rPr>
          <w:rFonts w:ascii="Arial Narrow" w:eastAsia="Calibri" w:hAnsi="Arial Narrow" w:cs="Times New"/>
          <w:b/>
          <w:bCs/>
        </w:rPr>
      </w:pPr>
      <w:r w:rsidRPr="00C63914">
        <w:rPr>
          <w:rFonts w:ascii="Arial Narrow" w:eastAsia="Calibri" w:hAnsi="Arial Narrow" w:cs="Times New"/>
          <w:b/>
          <w:bCs/>
        </w:rPr>
        <w:t xml:space="preserve">                                    </w:t>
      </w:r>
      <w:r>
        <w:rPr>
          <w:rFonts w:ascii="Arial Narrow" w:eastAsia="Calibri" w:hAnsi="Arial Narrow" w:cs="Times New"/>
          <w:b/>
          <w:bCs/>
        </w:rPr>
        <w:t xml:space="preserve">                                          </w:t>
      </w:r>
      <w:r w:rsidRPr="00C63914">
        <w:rPr>
          <w:rFonts w:ascii="Arial Narrow" w:eastAsia="Calibri" w:hAnsi="Arial Narrow" w:cs="Times New"/>
          <w:b/>
          <w:bCs/>
        </w:rPr>
        <w:t xml:space="preserve"> …………</w:t>
      </w:r>
      <w:r>
        <w:rPr>
          <w:rFonts w:ascii="Arial Narrow" w:eastAsia="Calibri" w:hAnsi="Arial Narrow" w:cs="Times New"/>
          <w:b/>
          <w:bCs/>
        </w:rPr>
        <w:t>……………..</w:t>
      </w:r>
      <w:r w:rsidRPr="00C63914">
        <w:rPr>
          <w:rFonts w:ascii="Arial Narrow" w:eastAsia="Calibri" w:hAnsi="Arial Narrow" w:cs="Times New"/>
          <w:b/>
          <w:bCs/>
        </w:rPr>
        <w:t>.... zł brut</w:t>
      </w:r>
      <w:r>
        <w:rPr>
          <w:rFonts w:ascii="Arial Narrow" w:eastAsia="Calibri" w:hAnsi="Arial Narrow" w:cs="Times New"/>
          <w:b/>
          <w:bCs/>
        </w:rPr>
        <w:t xml:space="preserve">to </w:t>
      </w:r>
    </w:p>
    <w:p w14:paraId="426EA288" w14:textId="77777777" w:rsidR="004970AE" w:rsidRPr="00C63914" w:rsidRDefault="004970AE" w:rsidP="005E0391">
      <w:pPr>
        <w:adjustRightInd w:val="0"/>
        <w:spacing w:after="0" w:line="276" w:lineRule="auto"/>
        <w:jc w:val="both"/>
        <w:rPr>
          <w:rFonts w:ascii="Arial Narrow" w:eastAsia="Calibri" w:hAnsi="Arial Narrow" w:cs="Times New"/>
        </w:rPr>
      </w:pPr>
      <w:r w:rsidRPr="00C63914">
        <w:rPr>
          <w:rFonts w:ascii="Arial Narrow" w:eastAsia="Calibri" w:hAnsi="Arial Narrow" w:cs="Times New"/>
        </w:rPr>
        <w:t xml:space="preserve">                                    </w:t>
      </w:r>
      <w:r>
        <w:rPr>
          <w:rFonts w:ascii="Arial Narrow" w:eastAsia="Calibri" w:hAnsi="Arial Narrow" w:cs="Times New"/>
        </w:rPr>
        <w:t xml:space="preserve">                                        </w:t>
      </w:r>
      <w:r w:rsidRPr="00C63914">
        <w:rPr>
          <w:rFonts w:ascii="Arial Narrow" w:eastAsia="Calibri" w:hAnsi="Arial Narrow" w:cs="Times New"/>
        </w:rPr>
        <w:t xml:space="preserve"> </w:t>
      </w:r>
      <w:r>
        <w:rPr>
          <w:rFonts w:ascii="Arial Narrow" w:eastAsia="Calibri" w:hAnsi="Arial Narrow" w:cs="Times New"/>
        </w:rPr>
        <w:t xml:space="preserve">  </w:t>
      </w:r>
      <w:r w:rsidRPr="00C63914">
        <w:rPr>
          <w:rFonts w:ascii="Arial Narrow" w:eastAsia="Calibri" w:hAnsi="Arial Narrow" w:cs="Times New"/>
        </w:rPr>
        <w:t>……..…</w:t>
      </w:r>
      <w:r>
        <w:rPr>
          <w:rFonts w:ascii="Arial Narrow" w:eastAsia="Calibri" w:hAnsi="Arial Narrow" w:cs="Times New"/>
        </w:rPr>
        <w:t>……….</w:t>
      </w:r>
      <w:r w:rsidRPr="00C63914">
        <w:rPr>
          <w:rFonts w:ascii="Arial Narrow" w:eastAsia="Calibri" w:hAnsi="Arial Narrow" w:cs="Times New"/>
        </w:rPr>
        <w:t>……  (VAT</w:t>
      </w:r>
      <w:r>
        <w:rPr>
          <w:rFonts w:ascii="Arial Narrow" w:eastAsia="Calibri" w:hAnsi="Arial Narrow" w:cs="Times New"/>
        </w:rPr>
        <w:t xml:space="preserve"> 8</w:t>
      </w:r>
      <w:r w:rsidRPr="00C63914">
        <w:rPr>
          <w:rFonts w:ascii="Arial Narrow" w:eastAsia="Calibri" w:hAnsi="Arial Narrow" w:cs="Times New"/>
        </w:rPr>
        <w:t xml:space="preserve"> %)</w:t>
      </w:r>
    </w:p>
    <w:p w14:paraId="295E1ADE" w14:textId="77777777" w:rsidR="004970AE" w:rsidRPr="00C63914" w:rsidRDefault="004970AE" w:rsidP="005E0391">
      <w:pPr>
        <w:adjustRightInd w:val="0"/>
        <w:spacing w:after="0" w:line="276" w:lineRule="auto"/>
        <w:jc w:val="both"/>
        <w:rPr>
          <w:rFonts w:ascii="Arial Narrow" w:eastAsia="Calibri" w:hAnsi="Arial Narrow" w:cs="Times New"/>
        </w:rPr>
      </w:pPr>
      <w:r w:rsidRPr="00C63914">
        <w:rPr>
          <w:rFonts w:ascii="Arial Narrow" w:eastAsia="Calibri" w:hAnsi="Arial Narrow" w:cs="Times New"/>
        </w:rPr>
        <w:t xml:space="preserve">                                    </w:t>
      </w:r>
      <w:r>
        <w:rPr>
          <w:rFonts w:ascii="Arial Narrow" w:eastAsia="Calibri" w:hAnsi="Arial Narrow" w:cs="Times New"/>
        </w:rPr>
        <w:t xml:space="preserve">                                          </w:t>
      </w:r>
      <w:r w:rsidRPr="00C63914">
        <w:rPr>
          <w:rFonts w:ascii="Arial Narrow" w:eastAsia="Calibri" w:hAnsi="Arial Narrow" w:cs="Times New"/>
        </w:rPr>
        <w:t xml:space="preserve"> …</w:t>
      </w:r>
      <w:r>
        <w:rPr>
          <w:rFonts w:ascii="Arial Narrow" w:eastAsia="Calibri" w:hAnsi="Arial Narrow" w:cs="Times New"/>
        </w:rPr>
        <w:t>.</w:t>
      </w:r>
      <w:r w:rsidRPr="00C63914">
        <w:rPr>
          <w:rFonts w:ascii="Arial Narrow" w:eastAsia="Calibri" w:hAnsi="Arial Narrow" w:cs="Times New"/>
        </w:rPr>
        <w:t>………</w:t>
      </w:r>
      <w:r>
        <w:rPr>
          <w:rFonts w:ascii="Arial Narrow" w:eastAsia="Calibri" w:hAnsi="Arial Narrow" w:cs="Times New"/>
        </w:rPr>
        <w:t>…………..…</w:t>
      </w:r>
      <w:r w:rsidRPr="00C63914">
        <w:rPr>
          <w:rFonts w:ascii="Arial Narrow" w:eastAsia="Calibri" w:hAnsi="Arial Narrow" w:cs="Times New"/>
        </w:rPr>
        <w:t>….. zł netto</w:t>
      </w:r>
    </w:p>
    <w:p w14:paraId="1A3979DD" w14:textId="77777777" w:rsidR="004970AE" w:rsidRPr="00726CD9" w:rsidRDefault="004970AE" w:rsidP="005E0391">
      <w:pPr>
        <w:adjustRightInd w:val="0"/>
        <w:spacing w:after="0" w:line="276" w:lineRule="auto"/>
        <w:jc w:val="both"/>
        <w:rPr>
          <w:rFonts w:ascii="Arial Narrow" w:eastAsia="Calibri" w:hAnsi="Arial Narrow" w:cs="Times New"/>
          <w:bCs/>
        </w:rPr>
      </w:pPr>
    </w:p>
    <w:p w14:paraId="2A04C424" w14:textId="77777777" w:rsidR="004970AE" w:rsidRDefault="004970AE" w:rsidP="005E0391">
      <w:pPr>
        <w:adjustRightInd w:val="0"/>
        <w:spacing w:after="0" w:line="276" w:lineRule="auto"/>
        <w:jc w:val="both"/>
        <w:rPr>
          <w:rFonts w:ascii="Arial Narrow" w:eastAsia="Calibri" w:hAnsi="Arial Narrow" w:cs="Times New"/>
          <w:b/>
          <w:bCs/>
        </w:rPr>
      </w:pPr>
      <w:r w:rsidRPr="00C1180D">
        <w:rPr>
          <w:rFonts w:ascii="Arial Narrow" w:eastAsia="Calibri" w:hAnsi="Arial Narrow" w:cs="Times New"/>
          <w:b/>
          <w:bCs/>
        </w:rPr>
        <w:t xml:space="preserve">Całkowita wartość wykonania przedmiotu zamówienia  -  </w:t>
      </w:r>
      <w:r>
        <w:rPr>
          <w:rFonts w:ascii="Arial Narrow" w:eastAsia="Calibri" w:hAnsi="Arial Narrow" w:cs="Times New"/>
          <w:b/>
          <w:bCs/>
        </w:rPr>
        <w:t xml:space="preserve"> </w:t>
      </w:r>
      <w:r w:rsidRPr="00C1180D">
        <w:rPr>
          <w:rFonts w:ascii="Arial Narrow" w:eastAsia="Calibri" w:hAnsi="Arial Narrow" w:cs="Times New"/>
          <w:b/>
          <w:bCs/>
        </w:rPr>
        <w:t>poz. a</w:t>
      </w:r>
      <w:r>
        <w:rPr>
          <w:rFonts w:ascii="Arial Narrow" w:eastAsia="Calibri" w:hAnsi="Arial Narrow" w:cs="Times New"/>
          <w:b/>
          <w:bCs/>
        </w:rPr>
        <w:t>)</w:t>
      </w:r>
      <w:r w:rsidRPr="00C1180D">
        <w:rPr>
          <w:rFonts w:ascii="Arial Narrow" w:eastAsia="Calibri" w:hAnsi="Arial Narrow" w:cs="Times New"/>
          <w:b/>
          <w:bCs/>
        </w:rPr>
        <w:t xml:space="preserve"> </w:t>
      </w:r>
      <w:r>
        <w:rPr>
          <w:rFonts w:ascii="Arial Narrow" w:eastAsia="Calibri" w:hAnsi="Arial Narrow" w:cs="Times New"/>
          <w:b/>
          <w:bCs/>
        </w:rPr>
        <w:t xml:space="preserve">x 10 </w:t>
      </w:r>
    </w:p>
    <w:p w14:paraId="13E55D0B" w14:textId="77777777" w:rsidR="004970AE" w:rsidRPr="00C1180D" w:rsidRDefault="004970AE" w:rsidP="005E0391">
      <w:pPr>
        <w:adjustRightInd w:val="0"/>
        <w:spacing w:after="0" w:line="276" w:lineRule="auto"/>
        <w:jc w:val="both"/>
        <w:rPr>
          <w:rFonts w:ascii="Arial Narrow" w:eastAsia="Calibri" w:hAnsi="Arial Narrow" w:cs="Times New"/>
          <w:b/>
          <w:bCs/>
        </w:rPr>
      </w:pPr>
      <w:r>
        <w:rPr>
          <w:rFonts w:ascii="Arial Narrow" w:eastAsia="Calibri" w:hAnsi="Arial Narrow" w:cs="Times New"/>
          <w:b/>
          <w:bCs/>
        </w:rPr>
        <w:t>(miesięczny koszt zakupu x 10 miesięcy)</w:t>
      </w:r>
      <w:r w:rsidRPr="00C1180D">
        <w:rPr>
          <w:rFonts w:ascii="Arial Narrow" w:eastAsia="Calibri" w:hAnsi="Arial Narrow" w:cs="Times New"/>
          <w:b/>
          <w:bCs/>
        </w:rPr>
        <w:t>:</w:t>
      </w:r>
    </w:p>
    <w:p w14:paraId="612F18CE" w14:textId="77777777" w:rsidR="004970AE" w:rsidRPr="00C1180D" w:rsidRDefault="004970AE" w:rsidP="005E0391">
      <w:pPr>
        <w:adjustRightInd w:val="0"/>
        <w:spacing w:after="0" w:line="276" w:lineRule="auto"/>
        <w:ind w:left="4956"/>
        <w:jc w:val="both"/>
        <w:rPr>
          <w:rFonts w:ascii="Arial Narrow" w:eastAsia="Calibri" w:hAnsi="Arial Narrow" w:cs="Times New"/>
        </w:rPr>
      </w:pPr>
      <w:r w:rsidRPr="00C1180D">
        <w:rPr>
          <w:rFonts w:ascii="Arial Narrow" w:eastAsia="Calibri" w:hAnsi="Arial Narrow" w:cs="Times New"/>
        </w:rPr>
        <w:t>…………………………………... zł netto</w:t>
      </w:r>
    </w:p>
    <w:p w14:paraId="66D77E4F" w14:textId="77777777" w:rsidR="004970AE" w:rsidRPr="00C1180D" w:rsidRDefault="004970AE" w:rsidP="005E0391">
      <w:pPr>
        <w:adjustRightInd w:val="0"/>
        <w:spacing w:after="0" w:line="276" w:lineRule="auto"/>
        <w:ind w:left="4956"/>
        <w:jc w:val="both"/>
        <w:rPr>
          <w:rFonts w:ascii="Arial Narrow" w:eastAsia="Calibri" w:hAnsi="Arial Narrow" w:cs="Times New"/>
        </w:rPr>
      </w:pPr>
      <w:r w:rsidRPr="00C1180D">
        <w:rPr>
          <w:rFonts w:ascii="Arial Narrow" w:eastAsia="Calibri" w:hAnsi="Arial Narrow" w:cs="Times New"/>
        </w:rPr>
        <w:t>…………………………</w:t>
      </w:r>
      <w:r>
        <w:rPr>
          <w:rFonts w:ascii="Arial Narrow" w:eastAsia="Calibri" w:hAnsi="Arial Narrow" w:cs="Times New"/>
        </w:rPr>
        <w:t>…</w:t>
      </w:r>
      <w:r w:rsidRPr="00C1180D">
        <w:rPr>
          <w:rFonts w:ascii="Arial Narrow" w:eastAsia="Calibri" w:hAnsi="Arial Narrow" w:cs="Times New"/>
        </w:rPr>
        <w:t>… (VAT</w:t>
      </w:r>
      <w:r>
        <w:rPr>
          <w:rFonts w:ascii="Arial Narrow" w:eastAsia="Calibri" w:hAnsi="Arial Narrow" w:cs="Times New"/>
        </w:rPr>
        <w:t xml:space="preserve"> 8</w:t>
      </w:r>
      <w:r w:rsidRPr="00C1180D">
        <w:rPr>
          <w:rFonts w:ascii="Arial Narrow" w:eastAsia="Calibri" w:hAnsi="Arial Narrow" w:cs="Times New"/>
        </w:rPr>
        <w:t xml:space="preserve"> %)           </w:t>
      </w:r>
    </w:p>
    <w:p w14:paraId="741596FB" w14:textId="77777777" w:rsidR="004970AE" w:rsidRPr="00C1180D" w:rsidRDefault="004970AE" w:rsidP="005E0391">
      <w:pPr>
        <w:adjustRightInd w:val="0"/>
        <w:spacing w:after="0" w:line="276" w:lineRule="auto"/>
        <w:ind w:left="4956"/>
        <w:jc w:val="both"/>
        <w:rPr>
          <w:rFonts w:ascii="Arial Narrow" w:eastAsia="Calibri" w:hAnsi="Arial Narrow" w:cs="Times New"/>
          <w:b/>
          <w:bCs/>
        </w:rPr>
      </w:pPr>
      <w:r>
        <w:rPr>
          <w:rFonts w:ascii="Arial Narrow" w:eastAsia="Calibri" w:hAnsi="Arial Narrow" w:cs="Times New"/>
          <w:b/>
          <w:bCs/>
        </w:rPr>
        <w:t>…………………………………… zł brutto</w:t>
      </w:r>
    </w:p>
    <w:p w14:paraId="7B4E05CE" w14:textId="77777777" w:rsidR="004970AE" w:rsidRPr="00F671BF" w:rsidRDefault="004970AE" w:rsidP="005E0391">
      <w:pPr>
        <w:pStyle w:val="Akapitzlist"/>
        <w:numPr>
          <w:ilvl w:val="2"/>
          <w:numId w:val="20"/>
        </w:numPr>
        <w:adjustRightInd w:val="0"/>
        <w:spacing w:after="0"/>
        <w:ind w:left="927"/>
        <w:jc w:val="both"/>
        <w:rPr>
          <w:rFonts w:ascii="Arial Narrow" w:hAnsi="Arial Narrow" w:cs="Times New"/>
          <w:b/>
          <w:bCs/>
        </w:rPr>
      </w:pPr>
      <w:r w:rsidRPr="00F671BF">
        <w:rPr>
          <w:rFonts w:ascii="Arial Narrow" w:hAnsi="Arial Narrow" w:cs="Times New"/>
          <w:b/>
          <w:bCs/>
        </w:rPr>
        <w:t>W przypadku awarii podstawiamy autobus zastępczy w czasie:</w:t>
      </w:r>
    </w:p>
    <w:p w14:paraId="7B419BF4" w14:textId="77777777" w:rsidR="004970AE" w:rsidRPr="00584312" w:rsidRDefault="004970AE" w:rsidP="005E0391">
      <w:pPr>
        <w:adjustRightInd w:val="0"/>
        <w:spacing w:after="0" w:line="276" w:lineRule="auto"/>
        <w:jc w:val="both"/>
        <w:rPr>
          <w:rFonts w:ascii="Arial Narrow" w:eastAsia="Calibri" w:hAnsi="Arial Narrow" w:cs="Times New"/>
        </w:rPr>
      </w:pPr>
    </w:p>
    <w:p w14:paraId="1F08E40B" w14:textId="77777777" w:rsidR="004970AE" w:rsidRPr="00584312" w:rsidRDefault="004970AE" w:rsidP="005E0391">
      <w:pPr>
        <w:adjustRightInd w:val="0"/>
        <w:spacing w:after="0" w:line="276" w:lineRule="auto"/>
        <w:ind w:left="360"/>
        <w:jc w:val="both"/>
        <w:rPr>
          <w:rFonts w:ascii="Arial Narrow" w:hAnsi="Arial Narrow" w:cs="Times New"/>
          <w:b/>
          <w:bCs/>
        </w:rPr>
      </w:pPr>
      <w:r w:rsidRPr="00584312">
        <w:rPr>
          <w:rFonts w:ascii="Arial Narrow" w:eastAsia="Calibri" w:hAnsi="Arial Narrow" w:cs="Times New"/>
          <w:b/>
          <w:bCs/>
        </w:rPr>
        <w:t>………………… min</w:t>
      </w:r>
    </w:p>
    <w:p w14:paraId="12A5669E" w14:textId="1AA0CF38" w:rsidR="009E1D5E" w:rsidRDefault="004970AE" w:rsidP="005E0391">
      <w:pPr>
        <w:keepLines/>
        <w:spacing w:after="0" w:line="276" w:lineRule="auto"/>
        <w:jc w:val="both"/>
        <w:rPr>
          <w:rFonts w:ascii="Arial Narrow" w:hAnsi="Arial Narrow"/>
          <w:b/>
          <w:sz w:val="24"/>
          <w:szCs w:val="24"/>
        </w:rPr>
      </w:pPr>
      <w:r w:rsidRPr="00584312">
        <w:rPr>
          <w:rFonts w:ascii="Arial Narrow" w:hAnsi="Arial Narrow" w:cs="Times New"/>
        </w:rPr>
        <w:lastRenderedPageBreak/>
        <w:t>Adres garażowania</w:t>
      </w:r>
      <w:r>
        <w:rPr>
          <w:rFonts w:ascii="Arial Narrow" w:hAnsi="Arial Narrow" w:cs="Times New"/>
        </w:rPr>
        <w:t xml:space="preserve"> </w:t>
      </w:r>
      <w:r w:rsidRPr="00584312">
        <w:rPr>
          <w:rFonts w:ascii="Arial Narrow" w:hAnsi="Arial Narrow" w:cs="Times New"/>
        </w:rPr>
        <w:t>/</w:t>
      </w:r>
      <w:r>
        <w:rPr>
          <w:rFonts w:ascii="Arial Narrow" w:hAnsi="Arial Narrow" w:cs="Times New"/>
        </w:rPr>
        <w:t xml:space="preserve"> </w:t>
      </w:r>
      <w:r w:rsidRPr="00584312">
        <w:rPr>
          <w:rFonts w:ascii="Arial Narrow" w:hAnsi="Arial Narrow" w:cs="Times New"/>
        </w:rPr>
        <w:t>bazy transportowej: …………………………………………………………………….</w:t>
      </w:r>
    </w:p>
    <w:p w14:paraId="4B8D1C9D" w14:textId="77777777" w:rsidR="00F43FD9" w:rsidRDefault="00F43FD9" w:rsidP="00726B83">
      <w:pPr>
        <w:spacing w:after="0" w:line="276" w:lineRule="auto"/>
        <w:rPr>
          <w:rFonts w:ascii="Arial Narrow" w:hAnsi="Arial Narrow"/>
          <w:b/>
          <w:sz w:val="24"/>
          <w:szCs w:val="24"/>
        </w:rPr>
      </w:pPr>
    </w:p>
    <w:p w14:paraId="76EB78FA" w14:textId="77777777" w:rsidR="00043801" w:rsidRDefault="00043801" w:rsidP="005E0391">
      <w:pPr>
        <w:numPr>
          <w:ilvl w:val="0"/>
          <w:numId w:val="28"/>
        </w:numPr>
        <w:spacing w:after="0" w:line="276" w:lineRule="auto"/>
        <w:ind w:left="284" w:hanging="284"/>
        <w:rPr>
          <w:rFonts w:ascii="Arial Narrow" w:hAnsi="Arial Narrow"/>
          <w:b/>
          <w:sz w:val="24"/>
          <w:szCs w:val="24"/>
        </w:rPr>
      </w:pPr>
      <w:r>
        <w:rPr>
          <w:rFonts w:ascii="Arial Narrow" w:hAnsi="Arial Narrow"/>
          <w:b/>
          <w:sz w:val="24"/>
          <w:szCs w:val="24"/>
        </w:rPr>
        <w:t>Podwykonawcy</w:t>
      </w:r>
    </w:p>
    <w:p w14:paraId="428CFCBE" w14:textId="095AE705" w:rsidR="00043801" w:rsidRDefault="00043801" w:rsidP="005E0391">
      <w:pPr>
        <w:spacing w:after="0" w:line="276" w:lineRule="auto"/>
        <w:rPr>
          <w:rFonts w:ascii="Arial Narrow" w:hAnsi="Arial Narrow"/>
          <w:sz w:val="24"/>
          <w:szCs w:val="24"/>
        </w:rPr>
      </w:pPr>
      <w:r>
        <w:rPr>
          <w:rFonts w:ascii="Arial Narrow" w:hAnsi="Arial Narrow"/>
          <w:sz w:val="24"/>
          <w:szCs w:val="24"/>
        </w:rPr>
        <w:t>Przedmiot zamówienia będę/będziemy wykonywał wyłącznie siłami własnymi*</w:t>
      </w:r>
    </w:p>
    <w:p w14:paraId="7F5D54FF" w14:textId="2DA268AF" w:rsidR="007920E0" w:rsidRDefault="007920E0" w:rsidP="005E0391">
      <w:pPr>
        <w:spacing w:after="0" w:line="276" w:lineRule="auto"/>
        <w:rPr>
          <w:rFonts w:ascii="Arial Narrow" w:hAnsi="Arial Narrow"/>
          <w:sz w:val="24"/>
          <w:szCs w:val="24"/>
        </w:rPr>
      </w:pPr>
      <w:r>
        <w:rPr>
          <w:rFonts w:ascii="Arial Narrow" w:hAnsi="Arial Narrow"/>
          <w:sz w:val="24"/>
          <w:szCs w:val="24"/>
        </w:rPr>
        <w:t>Przedmiot zamówienia wykonywać będziemy przy udziale podwykonawców</w:t>
      </w:r>
      <w:r w:rsidR="005422C5">
        <w:rPr>
          <w:rFonts w:ascii="Arial Narrow" w:hAnsi="Arial Narrow"/>
          <w:sz w:val="24"/>
          <w:szCs w:val="24"/>
        </w:rPr>
        <w:t>**</w:t>
      </w:r>
      <w:r>
        <w:rPr>
          <w:rFonts w:ascii="Arial Narrow" w:hAnsi="Arial Narrow"/>
          <w:sz w:val="24"/>
          <w:szCs w:val="24"/>
        </w:rPr>
        <w:t>:</w:t>
      </w:r>
    </w:p>
    <w:tbl>
      <w:tblPr>
        <w:tblW w:w="9206"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4474"/>
        <w:gridCol w:w="4252"/>
      </w:tblGrid>
      <w:tr w:rsidR="00043801" w14:paraId="523B37A0" w14:textId="77777777" w:rsidTr="00043801">
        <w:trPr>
          <w:trHeight w:val="197"/>
        </w:trPr>
        <w:tc>
          <w:tcPr>
            <w:tcW w:w="480" w:type="dxa"/>
            <w:tcBorders>
              <w:top w:val="single" w:sz="4" w:space="0" w:color="auto"/>
              <w:left w:val="single" w:sz="4" w:space="0" w:color="auto"/>
              <w:bottom w:val="single" w:sz="4" w:space="0" w:color="auto"/>
              <w:right w:val="single" w:sz="4" w:space="0" w:color="auto"/>
            </w:tcBorders>
            <w:hideMark/>
          </w:tcPr>
          <w:p w14:paraId="35C8CA7C" w14:textId="77777777" w:rsidR="00043801" w:rsidRDefault="00043801" w:rsidP="005E0391">
            <w:pPr>
              <w:spacing w:after="0" w:line="276" w:lineRule="auto"/>
              <w:ind w:left="-8"/>
              <w:jc w:val="center"/>
              <w:rPr>
                <w:rFonts w:ascii="Arial Narrow" w:hAnsi="Arial Narrow"/>
                <w:b/>
                <w:sz w:val="24"/>
                <w:szCs w:val="24"/>
              </w:rPr>
            </w:pPr>
            <w:r>
              <w:rPr>
                <w:rFonts w:ascii="Arial Narrow" w:hAnsi="Arial Narrow"/>
                <w:b/>
                <w:sz w:val="24"/>
                <w:szCs w:val="24"/>
              </w:rPr>
              <w:t>Lp.</w:t>
            </w:r>
          </w:p>
        </w:tc>
        <w:tc>
          <w:tcPr>
            <w:tcW w:w="4474" w:type="dxa"/>
            <w:tcBorders>
              <w:top w:val="single" w:sz="4" w:space="0" w:color="auto"/>
              <w:left w:val="single" w:sz="4" w:space="0" w:color="auto"/>
              <w:bottom w:val="single" w:sz="4" w:space="0" w:color="auto"/>
              <w:right w:val="single" w:sz="4" w:space="0" w:color="auto"/>
            </w:tcBorders>
            <w:hideMark/>
          </w:tcPr>
          <w:p w14:paraId="730CB921" w14:textId="77777777" w:rsidR="00043801" w:rsidRDefault="00043801" w:rsidP="005E0391">
            <w:pPr>
              <w:spacing w:after="0" w:line="276" w:lineRule="auto"/>
              <w:ind w:left="-8"/>
              <w:jc w:val="center"/>
              <w:rPr>
                <w:rFonts w:ascii="Arial Narrow" w:hAnsi="Arial Narrow"/>
                <w:b/>
                <w:sz w:val="24"/>
                <w:szCs w:val="24"/>
              </w:rPr>
            </w:pPr>
            <w:r>
              <w:rPr>
                <w:rFonts w:ascii="Arial Narrow" w:hAnsi="Arial Narrow"/>
                <w:b/>
                <w:sz w:val="24"/>
                <w:szCs w:val="24"/>
              </w:rPr>
              <w:t>Nazwa i adres podwykonawcy</w:t>
            </w:r>
          </w:p>
        </w:tc>
        <w:tc>
          <w:tcPr>
            <w:tcW w:w="4252" w:type="dxa"/>
            <w:tcBorders>
              <w:top w:val="single" w:sz="4" w:space="0" w:color="auto"/>
              <w:left w:val="single" w:sz="4" w:space="0" w:color="auto"/>
              <w:bottom w:val="single" w:sz="4" w:space="0" w:color="auto"/>
              <w:right w:val="single" w:sz="4" w:space="0" w:color="auto"/>
            </w:tcBorders>
            <w:hideMark/>
          </w:tcPr>
          <w:p w14:paraId="4A272F22" w14:textId="6AE205ED" w:rsidR="00043801" w:rsidRDefault="00043801" w:rsidP="005E0391">
            <w:pPr>
              <w:spacing w:after="0" w:line="276" w:lineRule="auto"/>
              <w:ind w:left="-8"/>
              <w:jc w:val="center"/>
              <w:rPr>
                <w:rFonts w:ascii="Arial Narrow" w:hAnsi="Arial Narrow"/>
                <w:b/>
                <w:sz w:val="24"/>
                <w:szCs w:val="24"/>
              </w:rPr>
            </w:pPr>
            <w:r>
              <w:rPr>
                <w:rFonts w:ascii="Arial Narrow" w:hAnsi="Arial Narrow"/>
                <w:b/>
                <w:sz w:val="24"/>
                <w:szCs w:val="24"/>
              </w:rPr>
              <w:t xml:space="preserve">Rodzaj i zakres </w:t>
            </w:r>
            <w:r w:rsidR="0038124B">
              <w:rPr>
                <w:rFonts w:ascii="Arial Narrow" w:hAnsi="Arial Narrow"/>
                <w:b/>
                <w:sz w:val="24"/>
                <w:szCs w:val="24"/>
              </w:rPr>
              <w:t>usług</w:t>
            </w:r>
            <w:r>
              <w:rPr>
                <w:rFonts w:ascii="Arial Narrow" w:hAnsi="Arial Narrow"/>
                <w:b/>
                <w:sz w:val="24"/>
                <w:szCs w:val="24"/>
              </w:rPr>
              <w:t xml:space="preserve"> powierzanych podwykonawcy</w:t>
            </w:r>
          </w:p>
          <w:p w14:paraId="5C4806D6" w14:textId="4977E9E9" w:rsidR="00043801" w:rsidRDefault="00043801" w:rsidP="005E0391">
            <w:pPr>
              <w:spacing w:after="0" w:line="276" w:lineRule="auto"/>
              <w:ind w:left="-8"/>
              <w:jc w:val="center"/>
              <w:rPr>
                <w:rFonts w:ascii="Arial Narrow" w:hAnsi="Arial Narrow"/>
                <w:b/>
                <w:sz w:val="24"/>
                <w:szCs w:val="24"/>
              </w:rPr>
            </w:pPr>
            <w:r>
              <w:rPr>
                <w:rFonts w:ascii="Arial Narrow" w:hAnsi="Arial Narrow"/>
                <w:b/>
                <w:sz w:val="24"/>
                <w:szCs w:val="24"/>
              </w:rPr>
              <w:t xml:space="preserve">(opisać rodzaj i zakres </w:t>
            </w:r>
            <w:r w:rsidR="00C029D2">
              <w:rPr>
                <w:rFonts w:ascii="Arial Narrow" w:hAnsi="Arial Narrow"/>
                <w:b/>
                <w:sz w:val="24"/>
                <w:szCs w:val="24"/>
              </w:rPr>
              <w:t>usług</w:t>
            </w:r>
            <w:r>
              <w:rPr>
                <w:rFonts w:ascii="Arial Narrow" w:hAnsi="Arial Narrow"/>
                <w:b/>
                <w:sz w:val="24"/>
                <w:szCs w:val="24"/>
              </w:rPr>
              <w:t>)</w:t>
            </w:r>
          </w:p>
        </w:tc>
      </w:tr>
      <w:tr w:rsidR="00043801" w14:paraId="60F07F4F" w14:textId="77777777" w:rsidTr="00043801">
        <w:trPr>
          <w:trHeight w:val="255"/>
        </w:trPr>
        <w:tc>
          <w:tcPr>
            <w:tcW w:w="480" w:type="dxa"/>
            <w:tcBorders>
              <w:top w:val="single" w:sz="4" w:space="0" w:color="auto"/>
              <w:left w:val="single" w:sz="4" w:space="0" w:color="auto"/>
              <w:bottom w:val="single" w:sz="4" w:space="0" w:color="auto"/>
              <w:right w:val="single" w:sz="4" w:space="0" w:color="auto"/>
            </w:tcBorders>
          </w:tcPr>
          <w:p w14:paraId="44D1E6F1" w14:textId="77777777" w:rsidR="00043801" w:rsidRDefault="00043801" w:rsidP="005E0391">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43958205" w14:textId="77777777" w:rsidR="00043801" w:rsidRDefault="00043801" w:rsidP="005E0391">
            <w:pPr>
              <w:spacing w:after="0" w:line="276"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59A9C4D2" w14:textId="77777777" w:rsidR="00043801" w:rsidRDefault="00043801" w:rsidP="005E0391">
            <w:pPr>
              <w:spacing w:after="0" w:line="276" w:lineRule="auto"/>
              <w:rPr>
                <w:rFonts w:ascii="Arial Narrow" w:hAnsi="Arial Narrow"/>
                <w:b/>
                <w:sz w:val="24"/>
                <w:szCs w:val="24"/>
              </w:rPr>
            </w:pPr>
          </w:p>
        </w:tc>
      </w:tr>
      <w:tr w:rsidR="00043801" w14:paraId="1C1C8810" w14:textId="77777777" w:rsidTr="00043801">
        <w:trPr>
          <w:trHeight w:val="315"/>
        </w:trPr>
        <w:tc>
          <w:tcPr>
            <w:tcW w:w="480" w:type="dxa"/>
            <w:tcBorders>
              <w:top w:val="single" w:sz="4" w:space="0" w:color="auto"/>
              <w:left w:val="single" w:sz="4" w:space="0" w:color="auto"/>
              <w:bottom w:val="single" w:sz="4" w:space="0" w:color="auto"/>
              <w:right w:val="single" w:sz="4" w:space="0" w:color="auto"/>
            </w:tcBorders>
          </w:tcPr>
          <w:p w14:paraId="0550DD6F" w14:textId="77777777" w:rsidR="00043801" w:rsidRDefault="00043801" w:rsidP="005E0391">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0A4B95BD" w14:textId="77777777" w:rsidR="00043801" w:rsidRDefault="00043801" w:rsidP="005E0391">
            <w:pPr>
              <w:spacing w:after="0" w:line="276"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10BC1FCC" w14:textId="77777777" w:rsidR="00043801" w:rsidRDefault="00043801" w:rsidP="005E0391">
            <w:pPr>
              <w:spacing w:after="0" w:line="276" w:lineRule="auto"/>
              <w:rPr>
                <w:rFonts w:ascii="Arial Narrow" w:hAnsi="Arial Narrow"/>
                <w:b/>
                <w:sz w:val="24"/>
                <w:szCs w:val="24"/>
              </w:rPr>
            </w:pPr>
          </w:p>
        </w:tc>
      </w:tr>
    </w:tbl>
    <w:p w14:paraId="0D9C9513" w14:textId="77777777" w:rsidR="00043801" w:rsidRDefault="00043801" w:rsidP="005E0391">
      <w:pPr>
        <w:spacing w:after="0" w:line="276" w:lineRule="auto"/>
        <w:ind w:left="284"/>
        <w:rPr>
          <w:rFonts w:ascii="Arial Narrow" w:hAnsi="Arial Narrow"/>
          <w:b/>
          <w:sz w:val="16"/>
          <w:szCs w:val="16"/>
        </w:rPr>
      </w:pPr>
    </w:p>
    <w:p w14:paraId="12BA99FF" w14:textId="77777777" w:rsidR="008F54A5" w:rsidRPr="000E3D8C" w:rsidRDefault="008F54A5" w:rsidP="005E0391">
      <w:pPr>
        <w:spacing w:after="0" w:line="276" w:lineRule="auto"/>
        <w:ind w:left="284"/>
        <w:rPr>
          <w:rFonts w:ascii="Arial Narrow" w:hAnsi="Arial Narrow"/>
          <w:b/>
          <w:sz w:val="16"/>
          <w:szCs w:val="16"/>
        </w:rPr>
      </w:pPr>
    </w:p>
    <w:p w14:paraId="4B0FA36A" w14:textId="77777777" w:rsidR="00043801" w:rsidRDefault="00043801" w:rsidP="005E0391">
      <w:pPr>
        <w:numPr>
          <w:ilvl w:val="0"/>
          <w:numId w:val="28"/>
        </w:numPr>
        <w:tabs>
          <w:tab w:val="left" w:pos="-1560"/>
        </w:tabs>
        <w:suppressAutoHyphens/>
        <w:spacing w:after="0" w:line="276" w:lineRule="auto"/>
        <w:ind w:left="284" w:hanging="284"/>
        <w:jc w:val="both"/>
        <w:rPr>
          <w:rFonts w:ascii="Arial Narrow" w:hAnsi="Arial Narrow" w:cs="Tahoma"/>
          <w:b/>
          <w:sz w:val="24"/>
          <w:szCs w:val="24"/>
        </w:rPr>
      </w:pPr>
      <w:r>
        <w:rPr>
          <w:rFonts w:ascii="Arial Narrow" w:hAnsi="Arial Narrow" w:cs="Tahoma"/>
          <w:b/>
          <w:sz w:val="24"/>
          <w:szCs w:val="24"/>
        </w:rPr>
        <w:t>Oświadczenia</w:t>
      </w:r>
    </w:p>
    <w:p w14:paraId="31FCE51D" w14:textId="77777777" w:rsidR="00043801" w:rsidRDefault="00043801" w:rsidP="005E0391">
      <w:pPr>
        <w:tabs>
          <w:tab w:val="left" w:pos="-1560"/>
        </w:tabs>
        <w:suppressAutoHyphens/>
        <w:spacing w:after="0" w:line="276" w:lineRule="auto"/>
        <w:ind w:left="284"/>
        <w:jc w:val="both"/>
        <w:rPr>
          <w:rFonts w:ascii="Arial Narrow" w:hAnsi="Arial Narrow" w:cs="Tahoma"/>
          <w:b/>
          <w:sz w:val="24"/>
          <w:szCs w:val="24"/>
        </w:rPr>
      </w:pPr>
      <w:r>
        <w:rPr>
          <w:rFonts w:ascii="Arial Narrow" w:hAnsi="Arial Narrow" w:cs="Tahoma"/>
          <w:b/>
          <w:sz w:val="24"/>
          <w:szCs w:val="24"/>
        </w:rPr>
        <w:t>Oświadczam/y, że:</w:t>
      </w:r>
    </w:p>
    <w:p w14:paraId="4DEE4793" w14:textId="2010F428" w:rsidR="00043801" w:rsidRDefault="00043801" w:rsidP="005E0391">
      <w:pPr>
        <w:numPr>
          <w:ilvl w:val="0"/>
          <w:numId w:val="29"/>
        </w:numPr>
        <w:tabs>
          <w:tab w:val="left" w:pos="-1560"/>
        </w:tabs>
        <w:suppressAutoHyphens/>
        <w:spacing w:after="0" w:line="276" w:lineRule="auto"/>
        <w:jc w:val="both"/>
        <w:rPr>
          <w:rFonts w:ascii="Arial Narrow" w:hAnsi="Arial Narrow" w:cs="Tahoma"/>
          <w:sz w:val="24"/>
          <w:szCs w:val="24"/>
        </w:rPr>
      </w:pPr>
      <w:r>
        <w:rPr>
          <w:rFonts w:ascii="Arial Narrow" w:hAnsi="Arial Narrow" w:cs="Tahoma"/>
          <w:sz w:val="24"/>
          <w:szCs w:val="24"/>
        </w:rPr>
        <w:t>składając ofertę informuję, iż wybór mojej oferty będzie prowadzić*/nie będzie prowadzić* do powstania u zamawiającego obowiązku podatkowego w zakresie obejmującym następujące usługi i/lub dostawy:</w:t>
      </w:r>
      <w:r w:rsidR="00903D80">
        <w:rPr>
          <w:rFonts w:ascii="Arial Narrow" w:hAnsi="Arial Narrow" w:cs="Tahoma"/>
          <w:sz w:val="24"/>
          <w:szCs w:val="24"/>
        </w:rPr>
        <w:t xml:space="preserve"> </w:t>
      </w:r>
      <w:r w:rsidR="005422C5" w:rsidRPr="00B449EC">
        <w:rPr>
          <w:rFonts w:ascii="Arial Narrow" w:hAnsi="Arial Narrow" w:cs="Tahoma"/>
          <w:sz w:val="24"/>
          <w:szCs w:val="24"/>
        </w:rPr>
        <w:t xml:space="preserve">(art. 225 </w:t>
      </w:r>
      <w:proofErr w:type="spellStart"/>
      <w:r w:rsidR="005422C5" w:rsidRPr="00B449EC">
        <w:rPr>
          <w:rFonts w:ascii="Arial Narrow" w:hAnsi="Arial Narrow" w:cs="Tahoma"/>
          <w:sz w:val="24"/>
          <w:szCs w:val="24"/>
        </w:rPr>
        <w:t>Pzp</w:t>
      </w:r>
      <w:proofErr w:type="spellEnd"/>
      <w:r w:rsidR="005422C5" w:rsidRPr="00B449EC">
        <w:rPr>
          <w:rFonts w:ascii="Arial Narrow" w:hAnsi="Arial Narrow" w:cs="Tahoma"/>
          <w:sz w:val="24"/>
          <w:szCs w:val="24"/>
        </w:rPr>
        <w:t xml:space="preserve"> – należy wskazać obowiązek podatkowy w sytuacji, gdy do zaoferowanej kwoty Zamawiający musi doliczyć podatek VAT. Obowiązek po stronie Zamawiającego dotyczy sytuacji gdy to Zamawiający rozlicza podatek VAT, tzw. sytuacja odwrotnego obciążenia VAT)</w:t>
      </w:r>
      <w:r w:rsidR="005422C5">
        <w:rPr>
          <w:rFonts w:ascii="Arial Narrow" w:hAnsi="Arial Narrow" w:cs="Tahoma"/>
          <w:sz w:val="24"/>
          <w:szCs w:val="24"/>
        </w:rPr>
        <w:t>***</w:t>
      </w:r>
      <w:r w:rsidR="005422C5" w:rsidRPr="00B449EC">
        <w:rPr>
          <w:rFonts w:ascii="Arial Narrow" w:hAnsi="Arial Narrow" w:cs="Tahoma"/>
          <w:sz w:val="24"/>
          <w:szCs w:val="24"/>
        </w:rPr>
        <w:t>:</w:t>
      </w:r>
    </w:p>
    <w:p w14:paraId="493CBB87" w14:textId="77777777" w:rsidR="00043801" w:rsidRDefault="00043801" w:rsidP="005E0391">
      <w:pPr>
        <w:tabs>
          <w:tab w:val="left" w:pos="-1843"/>
        </w:tabs>
        <w:spacing w:after="0" w:line="276" w:lineRule="auto"/>
        <w:ind w:left="709"/>
        <w:jc w:val="both"/>
        <w:rPr>
          <w:rFonts w:ascii="Arial Narrow" w:hAnsi="Arial Narrow" w:cs="Tahoma"/>
          <w:sz w:val="24"/>
          <w:szCs w:val="24"/>
        </w:rPr>
      </w:pPr>
      <w:r>
        <w:rPr>
          <w:rFonts w:ascii="Arial Narrow" w:hAnsi="Arial Narrow" w:cs="Tahoma"/>
          <w:sz w:val="24"/>
          <w:szCs w:val="24"/>
        </w:rPr>
        <w:t>………………………………………………………………………………………………………………………………………………………………………………………………………………………………</w:t>
      </w:r>
    </w:p>
    <w:p w14:paraId="39F2FDD0" w14:textId="77777777" w:rsidR="00043801" w:rsidRDefault="00043801" w:rsidP="005E0391">
      <w:pPr>
        <w:tabs>
          <w:tab w:val="left" w:pos="-851"/>
        </w:tabs>
        <w:spacing w:after="0" w:line="276" w:lineRule="auto"/>
        <w:ind w:left="709"/>
        <w:rPr>
          <w:rFonts w:ascii="Arial Narrow" w:hAnsi="Arial Narrow" w:cs="Calibri"/>
          <w:sz w:val="24"/>
          <w:szCs w:val="24"/>
        </w:rPr>
      </w:pPr>
      <w:r>
        <w:rPr>
          <w:rFonts w:ascii="Arial Narrow" w:hAnsi="Arial Narrow" w:cs="Tahoma"/>
          <w:sz w:val="24"/>
          <w:szCs w:val="24"/>
        </w:rPr>
        <w:t>Wartość (w kwocie netto) ww. usług i/lub dostaw wynosi: ………………………………….……………… zł</w:t>
      </w:r>
    </w:p>
    <w:p w14:paraId="13157E98" w14:textId="7C687C20" w:rsidR="00043801" w:rsidRDefault="00043801" w:rsidP="005E0391">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Pr>
          <w:rFonts w:ascii="Arial Narrow" w:hAnsi="Arial Narrow" w:cs="Arial"/>
          <w:sz w:val="24"/>
          <w:szCs w:val="24"/>
        </w:rPr>
        <w:t>zapozna</w:t>
      </w:r>
      <w:r w:rsidR="00854DF1">
        <w:rPr>
          <w:rFonts w:ascii="Arial Narrow" w:hAnsi="Arial Narrow" w:cs="Arial"/>
          <w:sz w:val="24"/>
          <w:szCs w:val="24"/>
        </w:rPr>
        <w:t>łem</w:t>
      </w:r>
      <w:r>
        <w:rPr>
          <w:rFonts w:ascii="Arial Narrow" w:hAnsi="Arial Narrow" w:cs="Arial"/>
          <w:sz w:val="24"/>
          <w:szCs w:val="24"/>
        </w:rPr>
        <w:t xml:space="preserve"> się z treścią SWZ, akceptuj</w:t>
      </w:r>
      <w:r w:rsidR="00854DF1">
        <w:rPr>
          <w:rFonts w:ascii="Arial Narrow" w:hAnsi="Arial Narrow" w:cs="Arial"/>
          <w:sz w:val="24"/>
          <w:szCs w:val="24"/>
        </w:rPr>
        <w:t>ę</w:t>
      </w:r>
      <w:r>
        <w:rPr>
          <w:rFonts w:ascii="Arial Narrow" w:hAnsi="Arial Narrow" w:cs="Arial"/>
          <w:sz w:val="24"/>
          <w:szCs w:val="24"/>
        </w:rPr>
        <w:t xml:space="preserve"> warunki SWZ i nie wnosimy zastrzeżeń,</w:t>
      </w:r>
    </w:p>
    <w:p w14:paraId="3AA64351" w14:textId="40083D7B" w:rsidR="00043801" w:rsidRDefault="00043801" w:rsidP="005E0391">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sidRPr="000E3D8C">
        <w:rPr>
          <w:rFonts w:ascii="Arial Narrow" w:hAnsi="Arial Narrow" w:cs="Arial"/>
          <w:sz w:val="24"/>
          <w:szCs w:val="24"/>
        </w:rPr>
        <w:t>zapozna</w:t>
      </w:r>
      <w:r w:rsidR="00854DF1">
        <w:rPr>
          <w:rFonts w:ascii="Arial Narrow" w:hAnsi="Arial Narrow" w:cs="Arial"/>
          <w:sz w:val="24"/>
          <w:szCs w:val="24"/>
        </w:rPr>
        <w:t>łem</w:t>
      </w:r>
      <w:r w:rsidRPr="000E3D8C">
        <w:rPr>
          <w:rFonts w:ascii="Arial Narrow" w:hAnsi="Arial Narrow" w:cs="Arial"/>
          <w:sz w:val="24"/>
          <w:szCs w:val="24"/>
        </w:rPr>
        <w:t xml:space="preserve"> się z warunkami </w:t>
      </w:r>
      <w:r w:rsidR="007920E0">
        <w:rPr>
          <w:rFonts w:ascii="Arial Narrow" w:hAnsi="Arial Narrow" w:cs="Arial"/>
          <w:sz w:val="24"/>
          <w:szCs w:val="24"/>
        </w:rPr>
        <w:t>projekt</w:t>
      </w:r>
      <w:r w:rsidR="00403344">
        <w:rPr>
          <w:rFonts w:ascii="Arial Narrow" w:hAnsi="Arial Narrow" w:cs="Arial"/>
          <w:sz w:val="24"/>
          <w:szCs w:val="24"/>
        </w:rPr>
        <w:t>owanych postanowień umownych</w:t>
      </w:r>
      <w:r w:rsidRPr="000E3D8C">
        <w:rPr>
          <w:rFonts w:ascii="Arial Narrow" w:hAnsi="Arial Narrow" w:cs="Arial"/>
          <w:sz w:val="24"/>
          <w:szCs w:val="24"/>
        </w:rPr>
        <w:t xml:space="preserve"> i zobowiązuj</w:t>
      </w:r>
      <w:r w:rsidR="00854DF1">
        <w:rPr>
          <w:rFonts w:ascii="Arial Narrow" w:hAnsi="Arial Narrow" w:cs="Arial"/>
          <w:sz w:val="24"/>
          <w:szCs w:val="24"/>
        </w:rPr>
        <w:t xml:space="preserve">ę </w:t>
      </w:r>
      <w:r w:rsidRPr="000E3D8C">
        <w:rPr>
          <w:rFonts w:ascii="Arial Narrow" w:hAnsi="Arial Narrow" w:cs="Arial"/>
          <w:sz w:val="24"/>
          <w:szCs w:val="24"/>
        </w:rPr>
        <w:t>się w przypadku wyboru naszej oferty do zawarcia umowy na wyżej wymienionych warunkach w miejscu i terminie wyznaczonym przez zamawiającego,</w:t>
      </w:r>
    </w:p>
    <w:p w14:paraId="6D64BEF2" w14:textId="5FBCEB5E" w:rsidR="007920E0" w:rsidRDefault="007920E0" w:rsidP="005E0391">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Pr>
          <w:rFonts w:ascii="Arial Narrow" w:hAnsi="Arial Narrow" w:cs="Arial"/>
          <w:sz w:val="24"/>
          <w:szCs w:val="24"/>
        </w:rPr>
        <w:t xml:space="preserve">Osobą </w:t>
      </w:r>
      <w:r w:rsidR="00854DF1">
        <w:rPr>
          <w:rFonts w:ascii="Arial Narrow" w:hAnsi="Arial Narrow" w:cs="Arial"/>
          <w:sz w:val="24"/>
          <w:szCs w:val="24"/>
        </w:rPr>
        <w:t xml:space="preserve">upoważnioną do kontaktów z Zamawiającym w trakcie realizacji zamówienia </w:t>
      </w:r>
      <w:r w:rsidR="006E2CCD">
        <w:rPr>
          <w:rFonts w:ascii="Arial Narrow" w:hAnsi="Arial Narrow" w:cs="Arial"/>
          <w:sz w:val="24"/>
          <w:szCs w:val="24"/>
        </w:rPr>
        <w:t>będzie:</w:t>
      </w:r>
      <w:r w:rsidR="00854DF1">
        <w:rPr>
          <w:rFonts w:ascii="Arial Narrow" w:hAnsi="Arial Narrow" w:cs="Arial"/>
          <w:sz w:val="24"/>
          <w:szCs w:val="24"/>
        </w:rPr>
        <w:t xml:space="preserve"> ………………………………………. Tel. ……………………………. .</w:t>
      </w:r>
    </w:p>
    <w:p w14:paraId="177159D0" w14:textId="6E37A6D8" w:rsidR="00043801" w:rsidRPr="000E3D8C" w:rsidRDefault="00043801" w:rsidP="005E0391">
      <w:pPr>
        <w:numPr>
          <w:ilvl w:val="0"/>
          <w:numId w:val="29"/>
        </w:numPr>
        <w:autoSpaceDE w:val="0"/>
        <w:autoSpaceDN w:val="0"/>
        <w:adjustRightInd w:val="0"/>
        <w:spacing w:after="0" w:line="276" w:lineRule="auto"/>
        <w:ind w:left="709" w:right="23"/>
        <w:jc w:val="both"/>
        <w:rPr>
          <w:rFonts w:ascii="Arial Narrow" w:hAnsi="Arial Narrow" w:cs="Arial"/>
          <w:sz w:val="24"/>
          <w:szCs w:val="24"/>
        </w:rPr>
      </w:pPr>
      <w:r w:rsidRPr="000E3D8C">
        <w:rPr>
          <w:rFonts w:ascii="Arial Narrow" w:hAnsi="Arial Narrow" w:cs="Arial"/>
          <w:sz w:val="24"/>
          <w:szCs w:val="24"/>
        </w:rPr>
        <w:t>niżej wymienione dokumenty składające się na ofertę nie mogą być ogólnie udostępnione ………………………………………………………………………………………………………………………………………………………………………………………………………………………………</w:t>
      </w:r>
      <w:r w:rsidRPr="000E3D8C">
        <w:rPr>
          <w:rFonts w:ascii="Arial Narrow" w:hAnsi="Arial Narrow" w:cs="Arial"/>
          <w:b/>
          <w:sz w:val="24"/>
          <w:szCs w:val="24"/>
        </w:rPr>
        <w:t xml:space="preserve">Udokumentowanie zasadności zastrzeżenia tajemnicy przedsiębiorstwa </w:t>
      </w:r>
      <w:r w:rsidR="006E2CCD" w:rsidRPr="000E3D8C">
        <w:rPr>
          <w:rFonts w:ascii="Arial Narrow" w:hAnsi="Arial Narrow" w:cs="Arial"/>
          <w:b/>
          <w:sz w:val="24"/>
          <w:szCs w:val="24"/>
        </w:rPr>
        <w:t>przedkładam</w:t>
      </w:r>
      <w:r w:rsidRPr="000E3D8C">
        <w:rPr>
          <w:rFonts w:ascii="Arial Narrow" w:hAnsi="Arial Narrow" w:cs="Arial"/>
          <w:b/>
          <w:sz w:val="24"/>
          <w:szCs w:val="24"/>
        </w:rPr>
        <w:t xml:space="preserve"> jako załącznik do oferty.</w:t>
      </w:r>
    </w:p>
    <w:p w14:paraId="544C0954" w14:textId="4D86A570" w:rsidR="002B3B1B" w:rsidRDefault="002B3B1B" w:rsidP="005E0391">
      <w:pPr>
        <w:pStyle w:val="Akapitzlist"/>
        <w:numPr>
          <w:ilvl w:val="0"/>
          <w:numId w:val="29"/>
        </w:numPr>
        <w:autoSpaceDE w:val="0"/>
        <w:autoSpaceDN w:val="0"/>
        <w:adjustRightInd w:val="0"/>
        <w:spacing w:after="0"/>
        <w:ind w:right="23"/>
        <w:jc w:val="both"/>
        <w:rPr>
          <w:rFonts w:ascii="Arial Narrow" w:hAnsi="Arial Narrow" w:cs="Arial"/>
          <w:sz w:val="24"/>
        </w:rPr>
      </w:pPr>
      <w:r>
        <w:rPr>
          <w:rFonts w:ascii="Arial Narrow" w:hAnsi="Arial Narrow" w:cs="Arial"/>
          <w:sz w:val="24"/>
          <w:lang w:val="pl-PL"/>
        </w:rPr>
        <w:t>Oświadczam, ze osoby wskazane w SWZ zostaną zatrudnione przeze mnie na podstawie stosunku pracy,</w:t>
      </w:r>
    </w:p>
    <w:p w14:paraId="728F3CCD" w14:textId="4219011A" w:rsidR="00043801" w:rsidRPr="00854DF1" w:rsidRDefault="00043801" w:rsidP="005E0391">
      <w:pPr>
        <w:pStyle w:val="Akapitzlist"/>
        <w:numPr>
          <w:ilvl w:val="0"/>
          <w:numId w:val="29"/>
        </w:numPr>
        <w:autoSpaceDE w:val="0"/>
        <w:autoSpaceDN w:val="0"/>
        <w:adjustRightInd w:val="0"/>
        <w:spacing w:after="0"/>
        <w:ind w:right="23"/>
        <w:jc w:val="both"/>
        <w:rPr>
          <w:rFonts w:ascii="Arial Narrow" w:hAnsi="Arial Narrow" w:cs="Arial"/>
          <w:sz w:val="24"/>
        </w:rPr>
      </w:pPr>
      <w:r w:rsidRPr="00854DF1">
        <w:rPr>
          <w:rFonts w:ascii="Arial Narrow" w:hAnsi="Arial Narrow" w:cs="Arial"/>
          <w:sz w:val="24"/>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wobec osób fizycznych, od których dane osobowe bezpośrednio lub pośrednio pozyskałem w celu ubiegania się o udzielenie zamówienia publicznego w niniejszym postępowaniu.</w:t>
      </w:r>
    </w:p>
    <w:p w14:paraId="71974553" w14:textId="77777777" w:rsidR="007920E0" w:rsidRPr="003E3EAC" w:rsidRDefault="007920E0" w:rsidP="005E0391">
      <w:pPr>
        <w:pStyle w:val="Akapitzlist"/>
        <w:autoSpaceDE w:val="0"/>
        <w:autoSpaceDN w:val="0"/>
        <w:adjustRightInd w:val="0"/>
        <w:spacing w:after="0"/>
        <w:ind w:right="23"/>
        <w:jc w:val="both"/>
        <w:rPr>
          <w:rFonts w:ascii="Arial Narrow" w:hAnsi="Arial Narrow" w:cs="Arial"/>
          <w:sz w:val="24"/>
        </w:rPr>
      </w:pPr>
    </w:p>
    <w:p w14:paraId="6D543001" w14:textId="24EA3D99" w:rsidR="00043801" w:rsidRDefault="00043801" w:rsidP="005E0391">
      <w:pPr>
        <w:pStyle w:val="Tekstpodstawowy"/>
        <w:numPr>
          <w:ilvl w:val="0"/>
          <w:numId w:val="28"/>
        </w:numPr>
        <w:suppressAutoHyphens w:val="0"/>
        <w:spacing w:after="0" w:line="276" w:lineRule="auto"/>
        <w:ind w:left="284"/>
        <w:textAlignment w:val="auto"/>
        <w:rPr>
          <w:rFonts w:ascii="Arial Narrow" w:hAnsi="Arial Narrow"/>
          <w:i/>
          <w:sz w:val="24"/>
        </w:rPr>
      </w:pPr>
      <w:r>
        <w:rPr>
          <w:rFonts w:ascii="Arial Narrow" w:hAnsi="Arial Narrow"/>
          <w:b/>
          <w:sz w:val="24"/>
        </w:rPr>
        <w:lastRenderedPageBreak/>
        <w:t xml:space="preserve">Rodzaj przedsiębiorstwa, jakim jest Wykonawca </w:t>
      </w:r>
      <w:r>
        <w:rPr>
          <w:rFonts w:ascii="Arial Narrow" w:hAnsi="Arial Narrow"/>
          <w:i/>
          <w:sz w:val="24"/>
        </w:rPr>
        <w:t>(zaznaczyć właściwą opcję)</w:t>
      </w:r>
      <w:r>
        <w:rPr>
          <w:rFonts w:ascii="Arial Narrow" w:hAnsi="Arial Narrow"/>
          <w:i/>
          <w:sz w:val="24"/>
          <w:vertAlign w:val="superscript"/>
        </w:rPr>
        <w:t xml:space="preserve"> (1)</w:t>
      </w:r>
      <w:r>
        <w:rPr>
          <w:rFonts w:ascii="Arial Narrow" w:hAnsi="Arial Narrow"/>
          <w:i/>
          <w:sz w:val="24"/>
        </w:rPr>
        <w:t>:</w:t>
      </w:r>
    </w:p>
    <w:p w14:paraId="51C29777" w14:textId="77777777" w:rsidR="00043801" w:rsidRDefault="00043801" w:rsidP="005E0391">
      <w:pPr>
        <w:pStyle w:val="Tekstpodstawowy"/>
        <w:numPr>
          <w:ilvl w:val="0"/>
          <w:numId w:val="30"/>
        </w:numPr>
        <w:suppressAutoHyphens w:val="0"/>
        <w:spacing w:after="0" w:line="276" w:lineRule="auto"/>
        <w:textAlignment w:val="auto"/>
        <w:rPr>
          <w:rFonts w:ascii="Arial Narrow" w:hAnsi="Arial Narrow"/>
          <w:b/>
          <w:sz w:val="24"/>
        </w:rPr>
      </w:pPr>
      <w:r>
        <w:rPr>
          <w:rFonts w:ascii="Arial Narrow" w:hAnsi="Arial Narrow"/>
          <w:b/>
          <w:sz w:val="24"/>
        </w:rPr>
        <w:t>Mikroprzedsiębiorstwo</w:t>
      </w:r>
    </w:p>
    <w:p w14:paraId="313988DF" w14:textId="77777777" w:rsidR="00043801" w:rsidRDefault="00043801" w:rsidP="005E0391">
      <w:pPr>
        <w:pStyle w:val="Tekstpodstawowy"/>
        <w:numPr>
          <w:ilvl w:val="0"/>
          <w:numId w:val="30"/>
        </w:numPr>
        <w:suppressAutoHyphens w:val="0"/>
        <w:spacing w:after="0" w:line="276" w:lineRule="auto"/>
        <w:textAlignment w:val="auto"/>
        <w:rPr>
          <w:rFonts w:ascii="Arial Narrow" w:hAnsi="Arial Narrow"/>
          <w:b/>
          <w:sz w:val="24"/>
        </w:rPr>
      </w:pPr>
      <w:r>
        <w:rPr>
          <w:rFonts w:ascii="Arial Narrow" w:hAnsi="Arial Narrow"/>
          <w:b/>
          <w:sz w:val="24"/>
        </w:rPr>
        <w:t>Małe przedsiębiorstwo</w:t>
      </w:r>
    </w:p>
    <w:p w14:paraId="0744A849" w14:textId="77777777" w:rsidR="00043801" w:rsidRDefault="00043801" w:rsidP="005E0391">
      <w:pPr>
        <w:pStyle w:val="Tekstpodstawowy"/>
        <w:numPr>
          <w:ilvl w:val="0"/>
          <w:numId w:val="30"/>
        </w:numPr>
        <w:suppressAutoHyphens w:val="0"/>
        <w:spacing w:after="0" w:line="276" w:lineRule="auto"/>
        <w:textAlignment w:val="auto"/>
        <w:rPr>
          <w:rFonts w:ascii="Arial Narrow" w:hAnsi="Arial Narrow"/>
          <w:b/>
          <w:sz w:val="24"/>
        </w:rPr>
      </w:pPr>
      <w:r>
        <w:rPr>
          <w:rFonts w:ascii="Arial Narrow" w:hAnsi="Arial Narrow"/>
          <w:b/>
          <w:sz w:val="24"/>
        </w:rPr>
        <w:t>Średnie przedsiębiorstwo</w:t>
      </w:r>
    </w:p>
    <w:p w14:paraId="76E3080A" w14:textId="58C8D402" w:rsidR="00403344" w:rsidRDefault="00403344" w:rsidP="005E0391">
      <w:pPr>
        <w:pStyle w:val="Tekstpodstawowy"/>
        <w:numPr>
          <w:ilvl w:val="0"/>
          <w:numId w:val="30"/>
        </w:numPr>
        <w:suppressAutoHyphens w:val="0"/>
        <w:spacing w:after="0" w:line="276" w:lineRule="auto"/>
        <w:textAlignment w:val="auto"/>
        <w:rPr>
          <w:rFonts w:ascii="Arial Narrow" w:hAnsi="Arial Narrow"/>
          <w:b/>
          <w:sz w:val="24"/>
        </w:rPr>
      </w:pPr>
      <w:r>
        <w:rPr>
          <w:rFonts w:ascii="Arial Narrow" w:hAnsi="Arial Narrow"/>
          <w:b/>
          <w:sz w:val="24"/>
        </w:rPr>
        <w:t>Duże przedsiębiorstwo</w:t>
      </w:r>
    </w:p>
    <w:p w14:paraId="6FF8A0C1" w14:textId="77777777" w:rsidR="00043801" w:rsidRDefault="00043801" w:rsidP="005E0391">
      <w:pPr>
        <w:pStyle w:val="Tekstpodstawowy"/>
        <w:numPr>
          <w:ilvl w:val="0"/>
          <w:numId w:val="30"/>
        </w:numPr>
        <w:suppressAutoHyphens w:val="0"/>
        <w:spacing w:after="0" w:line="276" w:lineRule="auto"/>
        <w:textAlignment w:val="auto"/>
        <w:rPr>
          <w:rFonts w:ascii="Arial Narrow" w:hAnsi="Arial Narrow"/>
          <w:b/>
          <w:sz w:val="24"/>
        </w:rPr>
      </w:pPr>
      <w:r>
        <w:rPr>
          <w:rFonts w:ascii="Arial Narrow" w:hAnsi="Arial Narrow"/>
          <w:b/>
          <w:sz w:val="24"/>
        </w:rPr>
        <w:t>Inne …………………………………</w:t>
      </w:r>
    </w:p>
    <w:p w14:paraId="303BFAB5" w14:textId="7BD9E0B2" w:rsidR="00043801" w:rsidRDefault="00043801" w:rsidP="005E0391">
      <w:pPr>
        <w:pStyle w:val="Tekstpodstawowy"/>
        <w:spacing w:after="0" w:line="276" w:lineRule="auto"/>
        <w:ind w:left="1080"/>
        <w:rPr>
          <w:rFonts w:ascii="Arial Narrow" w:hAnsi="Arial Narrow"/>
          <w:b/>
          <w:sz w:val="24"/>
        </w:rPr>
      </w:pPr>
    </w:p>
    <w:p w14:paraId="14DDD12B" w14:textId="5B16CD65" w:rsidR="00043801" w:rsidRPr="0069783F" w:rsidRDefault="00043801" w:rsidP="005E0391">
      <w:pPr>
        <w:pStyle w:val="Akapitzlist"/>
        <w:numPr>
          <w:ilvl w:val="0"/>
          <w:numId w:val="28"/>
        </w:numPr>
        <w:autoSpaceDE w:val="0"/>
        <w:autoSpaceDN w:val="0"/>
        <w:adjustRightInd w:val="0"/>
        <w:spacing w:after="0"/>
        <w:ind w:left="284" w:right="23"/>
        <w:jc w:val="both"/>
        <w:rPr>
          <w:rFonts w:ascii="Arial Narrow" w:hAnsi="Arial Narrow" w:cs="Calibri"/>
          <w:b/>
          <w:bCs/>
          <w:sz w:val="24"/>
          <w:szCs w:val="24"/>
        </w:rPr>
      </w:pPr>
      <w:r w:rsidRPr="0069783F">
        <w:rPr>
          <w:rFonts w:ascii="Arial Narrow" w:hAnsi="Arial Narrow" w:cs="Calibri"/>
          <w:b/>
          <w:bCs/>
          <w:sz w:val="24"/>
          <w:szCs w:val="24"/>
        </w:rPr>
        <w:t>Dokumenty</w:t>
      </w:r>
      <w:r w:rsidR="00403344">
        <w:rPr>
          <w:rFonts w:ascii="Arial Narrow" w:hAnsi="Arial Narrow" w:cs="Calibri"/>
          <w:b/>
          <w:bCs/>
          <w:sz w:val="24"/>
          <w:szCs w:val="24"/>
          <w:lang w:val="pl-PL"/>
        </w:rPr>
        <w:t>, które wykonawca składa wraz z ofertą:</w:t>
      </w:r>
    </w:p>
    <w:p w14:paraId="59B2172B" w14:textId="77777777" w:rsidR="008D3E48" w:rsidRPr="0052003B" w:rsidRDefault="00043801" w:rsidP="005E0391">
      <w:pPr>
        <w:numPr>
          <w:ilvl w:val="0"/>
          <w:numId w:val="31"/>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sz w:val="24"/>
          <w:szCs w:val="24"/>
        </w:rPr>
        <w:t>pełnomocnictwo do reprezentowania Wykonawcy (jeżeli występuje);</w:t>
      </w:r>
    </w:p>
    <w:p w14:paraId="1F25E81B" w14:textId="34FF1CFF" w:rsidR="0052003B" w:rsidRDefault="0052003B" w:rsidP="005E0391">
      <w:pPr>
        <w:numPr>
          <w:ilvl w:val="0"/>
          <w:numId w:val="31"/>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sz w:val="24"/>
          <w:szCs w:val="24"/>
        </w:rPr>
        <w:t>załącznik 1a w przypadku składania oferty dla części 2 zamówienia,</w:t>
      </w:r>
    </w:p>
    <w:p w14:paraId="488A1FFE" w14:textId="3EA5400D" w:rsidR="00A4731D" w:rsidRDefault="006E2CCD" w:rsidP="005E0391">
      <w:pPr>
        <w:numPr>
          <w:ilvl w:val="0"/>
          <w:numId w:val="31"/>
        </w:numPr>
        <w:autoSpaceDE w:val="0"/>
        <w:autoSpaceDN w:val="0"/>
        <w:adjustRightInd w:val="0"/>
        <w:spacing w:after="0" w:line="276" w:lineRule="auto"/>
        <w:ind w:right="23"/>
        <w:jc w:val="both"/>
        <w:rPr>
          <w:rStyle w:val="Hipercze"/>
          <w:rFonts w:ascii="Arial Narrow" w:hAnsi="Arial Narrow" w:cs="Calibri"/>
          <w:sz w:val="24"/>
          <w:szCs w:val="24"/>
        </w:rPr>
      </w:pPr>
      <w:r>
        <w:rPr>
          <w:rFonts w:ascii="Arial Narrow" w:hAnsi="Arial Narrow" w:cs="Calibri"/>
          <w:sz w:val="24"/>
          <w:szCs w:val="24"/>
        </w:rPr>
        <w:t>o</w:t>
      </w:r>
      <w:r w:rsidR="008D3E48" w:rsidRPr="008D3E48">
        <w:rPr>
          <w:rFonts w:ascii="Arial Narrow" w:hAnsi="Arial Narrow" w:cs="Calibri"/>
          <w:sz w:val="24"/>
          <w:szCs w:val="24"/>
        </w:rPr>
        <w:t xml:space="preserve">świadczenie w zakresie braku podstaw </w:t>
      </w:r>
      <w:r w:rsidR="008D3E48" w:rsidRPr="008D3E48">
        <w:rPr>
          <w:rFonts w:ascii="Arial Narrow" w:hAnsi="Arial Narrow" w:cs="Calibri"/>
          <w:color w:val="000000"/>
          <w:sz w:val="24"/>
          <w:szCs w:val="24"/>
        </w:rPr>
        <w:t xml:space="preserve">wykluczenia i spełnienia warunków udziału w Postępowaniu. </w:t>
      </w:r>
      <w:r>
        <w:rPr>
          <w:rFonts w:ascii="Arial Narrow" w:hAnsi="Arial Narrow" w:cs="Calibri"/>
          <w:color w:val="000000"/>
          <w:sz w:val="24"/>
          <w:szCs w:val="24"/>
        </w:rPr>
        <w:t>(JEDZ) – załącznik nr 2</w:t>
      </w:r>
    </w:p>
    <w:p w14:paraId="067FF0BE" w14:textId="4718585C" w:rsidR="008D3E48" w:rsidRPr="00A4731D" w:rsidRDefault="008D3E48" w:rsidP="005E0391">
      <w:pPr>
        <w:pStyle w:val="Akapitzlist"/>
        <w:numPr>
          <w:ilvl w:val="0"/>
          <w:numId w:val="31"/>
        </w:numPr>
        <w:autoSpaceDE w:val="0"/>
        <w:autoSpaceDN w:val="0"/>
        <w:adjustRightInd w:val="0"/>
        <w:spacing w:after="0"/>
        <w:jc w:val="both"/>
        <w:rPr>
          <w:rFonts w:ascii="Arial Narrow" w:hAnsi="Arial Narrow" w:cs="Calibri"/>
          <w:sz w:val="24"/>
          <w:szCs w:val="24"/>
        </w:rPr>
      </w:pPr>
      <w:r w:rsidRPr="00A4731D">
        <w:rPr>
          <w:rFonts w:ascii="Arial Narrow" w:hAnsi="Arial Narrow" w:cs="Calibri"/>
          <w:sz w:val="24"/>
          <w:szCs w:val="24"/>
        </w:rPr>
        <w:t xml:space="preserve">oświadczenie </w:t>
      </w:r>
      <w:r w:rsidR="009D139E" w:rsidRPr="009D139E">
        <w:rPr>
          <w:rFonts w:ascii="Arial Narrow" w:hAnsi="Arial Narrow" w:cs="Calibri"/>
          <w:sz w:val="24"/>
          <w:szCs w:val="24"/>
        </w:rPr>
        <w:t xml:space="preserve">w zakresie braku podstaw wykluczenia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oraz rozporządzeniem Rady (UE) 2025/2033 w sprawie zmiany rozporządzenia (UE) nr 833/2014 dotyczącego środków ograniczających w związku z działaniami Rosji destabilizującymi sytuację na Ukrainie (Dz. Urz. UE nr L z 23.10.2025 oraz art. 7 ustawy z dnia 13 kwietnia 2022 r. o szczególnych rozwiązaniach w zakresie przeciwdziałania wspieraniu agresji na Ukrainę oraz służących ochronie bezpieczeństwa </w:t>
      </w:r>
      <w:r w:rsidRPr="00A4731D">
        <w:rPr>
          <w:rFonts w:ascii="Arial Narrow" w:hAnsi="Arial Narrow" w:cs="Century Gothic"/>
          <w:sz w:val="24"/>
          <w:szCs w:val="24"/>
        </w:rPr>
        <w:t>narodowego</w:t>
      </w:r>
      <w:r w:rsidRPr="00A4731D">
        <w:rPr>
          <w:rFonts w:ascii="Arial Narrow" w:hAnsi="Arial Narrow" w:cs="Century Gothic"/>
          <w:sz w:val="24"/>
          <w:szCs w:val="24"/>
          <w:lang w:val="pl-PL"/>
        </w:rPr>
        <w:t xml:space="preserve"> </w:t>
      </w:r>
    </w:p>
    <w:p w14:paraId="7543693C" w14:textId="77777777" w:rsidR="008D3E48" w:rsidRDefault="008D3E48" w:rsidP="005E0391">
      <w:pPr>
        <w:autoSpaceDE w:val="0"/>
        <w:autoSpaceDN w:val="0"/>
        <w:adjustRightInd w:val="0"/>
        <w:spacing w:after="0" w:line="276" w:lineRule="auto"/>
        <w:ind w:firstLine="708"/>
        <w:jc w:val="both"/>
        <w:rPr>
          <w:rFonts w:ascii="Arial Narrow" w:hAnsi="Arial Narrow" w:cs="Calibri"/>
          <w:color w:val="000000"/>
          <w:sz w:val="24"/>
          <w:szCs w:val="24"/>
        </w:rPr>
      </w:pPr>
    </w:p>
    <w:p w14:paraId="36291630" w14:textId="456BC265" w:rsidR="008D3E48" w:rsidRPr="00D229FF" w:rsidRDefault="008D3E48" w:rsidP="005E0391">
      <w:pPr>
        <w:autoSpaceDE w:val="0"/>
        <w:autoSpaceDN w:val="0"/>
        <w:adjustRightInd w:val="0"/>
        <w:spacing w:after="0" w:line="276" w:lineRule="auto"/>
        <w:ind w:firstLine="708"/>
        <w:jc w:val="both"/>
        <w:rPr>
          <w:rFonts w:ascii="Arial Narrow" w:hAnsi="Arial Narrow" w:cs="Century Gothic"/>
          <w:color w:val="000000"/>
          <w:sz w:val="24"/>
          <w:szCs w:val="24"/>
        </w:rPr>
      </w:pPr>
      <w:r w:rsidRPr="00D229FF">
        <w:rPr>
          <w:rFonts w:ascii="Arial Narrow" w:hAnsi="Arial Narrow" w:cs="Calibri"/>
          <w:color w:val="000000"/>
          <w:sz w:val="24"/>
          <w:szCs w:val="24"/>
        </w:rPr>
        <w:t xml:space="preserve">Oświadczenie, o którym mowa w pkt </w:t>
      </w:r>
      <w:r w:rsidR="00A4731D">
        <w:rPr>
          <w:rFonts w:ascii="Arial Narrow" w:hAnsi="Arial Narrow" w:cs="Calibri"/>
          <w:color w:val="000000"/>
          <w:sz w:val="24"/>
          <w:szCs w:val="24"/>
        </w:rPr>
        <w:t>2</w:t>
      </w:r>
      <w:r w:rsidRPr="00D229FF">
        <w:rPr>
          <w:rFonts w:ascii="Arial Narrow" w:hAnsi="Arial Narrow" w:cs="Calibri"/>
          <w:color w:val="000000"/>
          <w:sz w:val="24"/>
          <w:szCs w:val="24"/>
        </w:rPr>
        <w:t xml:space="preserve">) i </w:t>
      </w:r>
      <w:r w:rsidR="00A4731D">
        <w:rPr>
          <w:rFonts w:ascii="Arial Narrow" w:hAnsi="Arial Narrow" w:cs="Calibri"/>
          <w:color w:val="000000"/>
          <w:sz w:val="24"/>
          <w:szCs w:val="24"/>
        </w:rPr>
        <w:t>3</w:t>
      </w:r>
      <w:r w:rsidRPr="00D229FF">
        <w:rPr>
          <w:rFonts w:ascii="Arial Narrow" w:hAnsi="Arial Narrow" w:cs="Calibri"/>
          <w:color w:val="000000"/>
          <w:sz w:val="24"/>
          <w:szCs w:val="24"/>
        </w:rPr>
        <w:t xml:space="preserve">) składają odrębnie: </w:t>
      </w:r>
    </w:p>
    <w:p w14:paraId="6144FEC9" w14:textId="77777777" w:rsidR="008D3E48" w:rsidRPr="00D229FF" w:rsidRDefault="008D3E48" w:rsidP="005E0391">
      <w:pPr>
        <w:pStyle w:val="Akapitzlist"/>
        <w:numPr>
          <w:ilvl w:val="0"/>
          <w:numId w:val="56"/>
        </w:numPr>
        <w:autoSpaceDE w:val="0"/>
        <w:autoSpaceDN w:val="0"/>
        <w:adjustRightInd w:val="0"/>
        <w:spacing w:after="0"/>
        <w:ind w:left="1701"/>
        <w:jc w:val="both"/>
        <w:rPr>
          <w:rFonts w:ascii="Arial Narrow" w:hAnsi="Arial Narrow" w:cs="Calibri"/>
          <w:color w:val="000000"/>
          <w:sz w:val="24"/>
          <w:szCs w:val="24"/>
        </w:rPr>
      </w:pPr>
      <w:r w:rsidRPr="00D229FF">
        <w:rPr>
          <w:rFonts w:ascii="Arial Narrow" w:hAnsi="Arial Narrow" w:cs="Calibri"/>
          <w:color w:val="000000"/>
          <w:sz w:val="24"/>
          <w:szCs w:val="24"/>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r>
        <w:rPr>
          <w:rFonts w:ascii="Arial Narrow" w:hAnsi="Arial Narrow" w:cs="Calibri"/>
          <w:color w:val="000000"/>
          <w:sz w:val="24"/>
          <w:szCs w:val="24"/>
        </w:rPr>
        <w:t xml:space="preserve"> (JEDZ + załącznik nr 5)</w:t>
      </w:r>
      <w:r w:rsidRPr="00D229FF">
        <w:rPr>
          <w:rFonts w:ascii="Arial Narrow" w:hAnsi="Arial Narrow" w:cs="Calibri"/>
          <w:color w:val="000000"/>
          <w:sz w:val="24"/>
          <w:szCs w:val="24"/>
        </w:rPr>
        <w:t xml:space="preserve">; </w:t>
      </w:r>
    </w:p>
    <w:p w14:paraId="2EEF4C92" w14:textId="77777777" w:rsidR="008D3E48" w:rsidRPr="00D229FF" w:rsidRDefault="008D3E48" w:rsidP="005E0391">
      <w:pPr>
        <w:pStyle w:val="Akapitzlist"/>
        <w:numPr>
          <w:ilvl w:val="0"/>
          <w:numId w:val="56"/>
        </w:numPr>
        <w:autoSpaceDE w:val="0"/>
        <w:autoSpaceDN w:val="0"/>
        <w:adjustRightInd w:val="0"/>
        <w:spacing w:after="0"/>
        <w:ind w:left="1701"/>
        <w:jc w:val="both"/>
        <w:rPr>
          <w:rFonts w:ascii="Arial Narrow" w:hAnsi="Arial Narrow" w:cs="Calibri"/>
          <w:color w:val="000000"/>
          <w:sz w:val="24"/>
          <w:szCs w:val="24"/>
        </w:rPr>
      </w:pPr>
      <w:r w:rsidRPr="00D229FF">
        <w:rPr>
          <w:rFonts w:ascii="Arial Narrow" w:hAnsi="Arial Narrow" w:cs="Calibri"/>
          <w:color w:val="000000"/>
          <w:sz w:val="24"/>
          <w:szCs w:val="24"/>
        </w:rPr>
        <w:t xml:space="preserve">podmiot udostępniający zasoby, na którego potencjał powołuje się Wykonawca celem </w:t>
      </w:r>
      <w:r w:rsidRPr="00D229FF">
        <w:rPr>
          <w:rFonts w:ascii="Arial Narrow" w:hAnsi="Arial Narrow" w:cs="Calibri"/>
          <w:sz w:val="24"/>
          <w:szCs w:val="24"/>
        </w:rPr>
        <w:t>potwierdzenia spełnienia warunków udziału w postępowaniu. W takim przypadku oświadczenie potwierdza brak podstaw wykluczenia podmiotu oraz spełnianie warunków udziału w postępowaniu w zakresie, w jakim podmiot udostępnia swoje zasoby Wykonawcy</w:t>
      </w:r>
      <w:r>
        <w:rPr>
          <w:rFonts w:ascii="Arial Narrow" w:hAnsi="Arial Narrow" w:cs="Calibri"/>
          <w:sz w:val="24"/>
          <w:szCs w:val="24"/>
        </w:rPr>
        <w:t xml:space="preserve"> (JEDZ + załącznik 5a)</w:t>
      </w:r>
      <w:r w:rsidRPr="00D229FF">
        <w:rPr>
          <w:rFonts w:ascii="Arial Narrow" w:hAnsi="Arial Narrow" w:cs="Calibri"/>
          <w:sz w:val="24"/>
          <w:szCs w:val="24"/>
        </w:rPr>
        <w:t>.</w:t>
      </w:r>
    </w:p>
    <w:p w14:paraId="21BAA7DC" w14:textId="2C5E676F" w:rsidR="00043801" w:rsidRPr="00A85D7F" w:rsidRDefault="00043801" w:rsidP="005E0391">
      <w:pPr>
        <w:numPr>
          <w:ilvl w:val="0"/>
          <w:numId w:val="31"/>
        </w:numPr>
        <w:autoSpaceDE w:val="0"/>
        <w:autoSpaceDN w:val="0"/>
        <w:adjustRightInd w:val="0"/>
        <w:spacing w:after="0" w:line="276" w:lineRule="auto"/>
        <w:ind w:right="23"/>
        <w:jc w:val="both"/>
        <w:rPr>
          <w:rFonts w:ascii="Arial Narrow" w:hAnsi="Arial Narrow" w:cs="Calibri"/>
          <w:bCs/>
          <w:sz w:val="24"/>
          <w:szCs w:val="24"/>
        </w:rPr>
      </w:pPr>
      <w:r w:rsidRPr="00854DF1">
        <w:rPr>
          <w:rFonts w:ascii="Arial Narrow" w:hAnsi="Arial Narrow"/>
          <w:sz w:val="24"/>
          <w:szCs w:val="24"/>
        </w:rPr>
        <w:t>zobowiązania podmiotów udostępniających swoje zasoby dla Wykonawcy ……. szt. (jeżeli występuje)</w:t>
      </w:r>
      <w:r w:rsidR="002E3465">
        <w:rPr>
          <w:rFonts w:ascii="Arial Narrow" w:hAnsi="Arial Narrow"/>
          <w:sz w:val="24"/>
          <w:szCs w:val="24"/>
        </w:rPr>
        <w:t>;</w:t>
      </w:r>
    </w:p>
    <w:p w14:paraId="25E1B316" w14:textId="17E8A40C" w:rsidR="0052003B" w:rsidRPr="0052003B" w:rsidRDefault="00A85D7F" w:rsidP="0052003B">
      <w:pPr>
        <w:numPr>
          <w:ilvl w:val="0"/>
          <w:numId w:val="31"/>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sz w:val="24"/>
          <w:szCs w:val="24"/>
        </w:rPr>
        <w:t>oświadczenie o podmiotach występujących wspólnie</w:t>
      </w:r>
      <w:r w:rsidR="00AE0CF4">
        <w:rPr>
          <w:rFonts w:ascii="Arial Narrow" w:hAnsi="Arial Narrow"/>
          <w:sz w:val="24"/>
          <w:szCs w:val="24"/>
        </w:rPr>
        <w:t xml:space="preserve"> (jeżeli </w:t>
      </w:r>
      <w:r w:rsidR="00403344">
        <w:rPr>
          <w:rFonts w:ascii="Arial Narrow" w:hAnsi="Arial Narrow"/>
          <w:sz w:val="24"/>
          <w:szCs w:val="24"/>
        </w:rPr>
        <w:t>występuje</w:t>
      </w:r>
      <w:r w:rsidR="00AE0CF4">
        <w:rPr>
          <w:rFonts w:ascii="Arial Narrow" w:hAnsi="Arial Narrow"/>
          <w:sz w:val="24"/>
          <w:szCs w:val="24"/>
        </w:rPr>
        <w:t>);</w:t>
      </w:r>
    </w:p>
    <w:p w14:paraId="2814E8E1" w14:textId="77777777" w:rsidR="00043801" w:rsidRDefault="00043801" w:rsidP="005E0391">
      <w:pPr>
        <w:numPr>
          <w:ilvl w:val="0"/>
          <w:numId w:val="31"/>
        </w:numPr>
        <w:autoSpaceDE w:val="0"/>
        <w:autoSpaceDN w:val="0"/>
        <w:adjustRightInd w:val="0"/>
        <w:spacing w:after="0" w:line="276" w:lineRule="auto"/>
        <w:ind w:right="23"/>
        <w:jc w:val="both"/>
        <w:rPr>
          <w:rFonts w:ascii="Arial Narrow" w:hAnsi="Arial Narrow" w:cs="Calibri"/>
          <w:bCs/>
          <w:sz w:val="24"/>
          <w:szCs w:val="24"/>
        </w:rPr>
      </w:pPr>
      <w:r>
        <w:rPr>
          <w:rFonts w:ascii="Arial Narrow" w:hAnsi="Arial Narrow" w:cs="Calibri"/>
          <w:bCs/>
          <w:sz w:val="24"/>
          <w:szCs w:val="24"/>
        </w:rPr>
        <w:t>inne dokumenty: …………………………………………………………………….. (wymienić).</w:t>
      </w:r>
    </w:p>
    <w:p w14:paraId="78ED61AE" w14:textId="77777777" w:rsidR="00A85D7F" w:rsidRDefault="00A85D7F" w:rsidP="005E0391">
      <w:pPr>
        <w:tabs>
          <w:tab w:val="left" w:pos="1978"/>
          <w:tab w:val="left" w:pos="3828"/>
          <w:tab w:val="center" w:pos="4677"/>
        </w:tabs>
        <w:spacing w:after="0" w:line="276" w:lineRule="auto"/>
        <w:rPr>
          <w:rFonts w:ascii="Arial Narrow" w:hAnsi="Arial Narrow" w:cs="Open Sans"/>
          <w:b/>
          <w:i/>
          <w:color w:val="FF0000"/>
          <w:sz w:val="24"/>
          <w:szCs w:val="24"/>
        </w:rPr>
      </w:pPr>
    </w:p>
    <w:p w14:paraId="36050EFF" w14:textId="5E5B514A" w:rsidR="005E568C" w:rsidRPr="00A72C32" w:rsidRDefault="005E568C" w:rsidP="005E0391">
      <w:pPr>
        <w:tabs>
          <w:tab w:val="left" w:pos="1978"/>
          <w:tab w:val="left" w:pos="3828"/>
          <w:tab w:val="center" w:pos="4677"/>
        </w:tabs>
        <w:spacing w:after="0" w:line="276" w:lineRule="auto"/>
        <w:jc w:val="center"/>
        <w:rPr>
          <w:rFonts w:ascii="Arial Narrow" w:hAnsi="Arial Narrow" w:cs="Open Sans"/>
          <w:b/>
          <w:i/>
          <w:color w:val="FF0000"/>
          <w:sz w:val="24"/>
          <w:szCs w:val="24"/>
        </w:rPr>
      </w:pPr>
      <w:r w:rsidRPr="00A72C32">
        <w:rPr>
          <w:rFonts w:ascii="Arial Narrow" w:hAnsi="Arial Narrow" w:cs="Open Sans"/>
          <w:b/>
          <w:i/>
          <w:color w:val="FF0000"/>
          <w:sz w:val="24"/>
          <w:szCs w:val="24"/>
        </w:rPr>
        <w:t>Dokument należy wypełnić i podpisać kwalifikowanym podpisem elektronicznym</w:t>
      </w:r>
    </w:p>
    <w:p w14:paraId="7B1D14F0" w14:textId="704A7745" w:rsidR="005E568C" w:rsidRPr="00A72C32" w:rsidRDefault="005E568C" w:rsidP="005E0391">
      <w:pPr>
        <w:tabs>
          <w:tab w:val="left" w:pos="1978"/>
          <w:tab w:val="left" w:pos="3828"/>
          <w:tab w:val="center" w:pos="4677"/>
        </w:tabs>
        <w:spacing w:after="0" w:line="276" w:lineRule="auto"/>
        <w:jc w:val="center"/>
        <w:rPr>
          <w:rFonts w:ascii="Arial Narrow" w:eastAsia="Times New Roman" w:hAnsi="Arial Narrow" w:cs="Calibri"/>
          <w:b/>
          <w:color w:val="FF0000"/>
          <w:sz w:val="24"/>
          <w:szCs w:val="24"/>
          <w:lang w:eastAsia="pl-PL"/>
        </w:rPr>
      </w:pPr>
      <w:r w:rsidRPr="00A72C32">
        <w:rPr>
          <w:rFonts w:ascii="Arial Narrow" w:hAnsi="Arial Narrow" w:cs="Open Sans"/>
          <w:b/>
          <w:i/>
          <w:color w:val="FF0000"/>
          <w:sz w:val="24"/>
          <w:szCs w:val="24"/>
        </w:rPr>
        <w:t>Zamawiający zaleca zapisanie dokumentu w formacie PDF.</w:t>
      </w:r>
    </w:p>
    <w:p w14:paraId="6D674BC4" w14:textId="25B94642" w:rsidR="00043801" w:rsidRDefault="00043801" w:rsidP="005E0391">
      <w:pPr>
        <w:spacing w:after="0" w:line="276" w:lineRule="auto"/>
        <w:ind w:right="-1"/>
        <w:rPr>
          <w:rFonts w:ascii="Arial Narrow" w:hAnsi="Arial Narrow" w:cs="Arial"/>
          <w:sz w:val="24"/>
          <w:szCs w:val="24"/>
        </w:rPr>
      </w:pPr>
      <w:r>
        <w:rPr>
          <w:rFonts w:ascii="Arial Narrow" w:hAnsi="Arial Narrow" w:cs="Arial"/>
          <w:iCs/>
          <w:sz w:val="24"/>
          <w:szCs w:val="24"/>
        </w:rPr>
        <w:lastRenderedPageBreak/>
        <w:t xml:space="preserve">                         </w:t>
      </w:r>
      <w:r>
        <w:rPr>
          <w:rFonts w:ascii="Arial Narrow" w:hAnsi="Arial Narrow" w:cs="Arial"/>
          <w:iCs/>
          <w:sz w:val="24"/>
          <w:szCs w:val="24"/>
        </w:rPr>
        <w:tab/>
      </w:r>
      <w:r>
        <w:rPr>
          <w:rFonts w:ascii="Arial Narrow" w:hAnsi="Arial Narrow" w:cs="Arial"/>
          <w:iCs/>
          <w:sz w:val="24"/>
          <w:szCs w:val="24"/>
        </w:rPr>
        <w:tab/>
      </w:r>
      <w:r>
        <w:rPr>
          <w:rFonts w:ascii="Arial Narrow" w:hAnsi="Arial Narrow" w:cs="Arial"/>
          <w:iCs/>
          <w:sz w:val="24"/>
          <w:szCs w:val="24"/>
        </w:rPr>
        <w:tab/>
      </w:r>
      <w:r>
        <w:rPr>
          <w:rFonts w:ascii="Arial Narrow" w:hAnsi="Arial Narrow" w:cs="Arial"/>
          <w:iCs/>
          <w:sz w:val="24"/>
          <w:szCs w:val="24"/>
        </w:rPr>
        <w:tab/>
      </w:r>
      <w:r>
        <w:rPr>
          <w:rFonts w:ascii="Arial Narrow" w:hAnsi="Arial Narrow" w:cs="Arial"/>
          <w:iCs/>
          <w:sz w:val="24"/>
          <w:szCs w:val="24"/>
        </w:rPr>
        <w:tab/>
      </w:r>
      <w:r>
        <w:rPr>
          <w:rFonts w:ascii="Arial Narrow" w:hAnsi="Arial Narrow" w:cs="Arial"/>
          <w:iCs/>
          <w:sz w:val="24"/>
          <w:szCs w:val="24"/>
        </w:rPr>
        <w:tab/>
      </w:r>
    </w:p>
    <w:p w14:paraId="2ED29C75" w14:textId="77777777" w:rsidR="00043801" w:rsidRDefault="00043801" w:rsidP="005E0391">
      <w:pPr>
        <w:spacing w:after="0" w:line="276" w:lineRule="auto"/>
        <w:rPr>
          <w:rFonts w:ascii="Arial Narrow" w:hAnsi="Arial Narrow"/>
          <w:b/>
          <w:sz w:val="24"/>
          <w:szCs w:val="24"/>
        </w:rPr>
      </w:pPr>
      <w:r>
        <w:rPr>
          <w:rFonts w:ascii="Arial Narrow" w:hAnsi="Arial Narrow"/>
          <w:b/>
          <w:sz w:val="24"/>
          <w:szCs w:val="24"/>
        </w:rPr>
        <w:t xml:space="preserve">* - jeżeli nie dotyczy należy </w:t>
      </w:r>
      <w:r>
        <w:rPr>
          <w:rFonts w:ascii="Arial Narrow" w:hAnsi="Arial Narrow"/>
          <w:b/>
          <w:sz w:val="24"/>
          <w:szCs w:val="24"/>
          <w:u w:val="single"/>
        </w:rPr>
        <w:t>obowiązkowo</w:t>
      </w:r>
      <w:r>
        <w:rPr>
          <w:rFonts w:ascii="Arial Narrow" w:hAnsi="Arial Narrow"/>
          <w:b/>
          <w:sz w:val="24"/>
          <w:szCs w:val="24"/>
        </w:rPr>
        <w:t xml:space="preserve"> skreślić</w:t>
      </w:r>
    </w:p>
    <w:p w14:paraId="60C910E4" w14:textId="77777777" w:rsidR="00043801" w:rsidRDefault="00043801" w:rsidP="005E0391">
      <w:pPr>
        <w:pStyle w:val="Tekstpodstawowy"/>
        <w:spacing w:after="0" w:line="276" w:lineRule="auto"/>
        <w:rPr>
          <w:rFonts w:ascii="Trebuchet MS" w:hAnsi="Trebuchet MS"/>
          <w:i/>
          <w:sz w:val="18"/>
          <w:szCs w:val="18"/>
        </w:rPr>
      </w:pPr>
      <w:r>
        <w:rPr>
          <w:rFonts w:ascii="Trebuchet MS" w:hAnsi="Trebuchet MS"/>
          <w:b/>
          <w:i/>
          <w:sz w:val="18"/>
          <w:szCs w:val="18"/>
          <w:vertAlign w:val="superscript"/>
        </w:rPr>
        <w:t>(1)</w:t>
      </w:r>
      <w:r>
        <w:rPr>
          <w:rFonts w:ascii="Trebuchet MS" w:hAnsi="Trebuchet MS"/>
          <w:b/>
          <w:i/>
          <w:sz w:val="18"/>
          <w:szCs w:val="18"/>
        </w:rPr>
        <w:t xml:space="preserve"> W</w:t>
      </w:r>
      <w:r>
        <w:rPr>
          <w:rFonts w:ascii="Trebuchet MS" w:hAnsi="Trebuchet MS"/>
          <w:i/>
          <w:sz w:val="18"/>
          <w:szCs w:val="18"/>
        </w:rPr>
        <w:t xml:space="preserve"> przypadku Wykonawców składających ofertę wspólną należy wypełnić dla każdego podmiotu osobno.</w:t>
      </w:r>
    </w:p>
    <w:p w14:paraId="1C99D33F" w14:textId="77777777" w:rsidR="00043801" w:rsidRDefault="00043801" w:rsidP="005E0391">
      <w:pPr>
        <w:pStyle w:val="Tekstprzypisudolnego"/>
        <w:spacing w:line="276" w:lineRule="auto"/>
        <w:ind w:hanging="12"/>
        <w:jc w:val="both"/>
        <w:rPr>
          <w:rStyle w:val="DeltaViewInsertion"/>
          <w:b w:val="0"/>
        </w:rPr>
      </w:pPr>
      <w:r>
        <w:rPr>
          <w:rStyle w:val="DeltaViewInsertion"/>
          <w:rFonts w:ascii="Trebuchet MS" w:hAnsi="Trebuchet MS" w:cs="Arial"/>
          <w:sz w:val="18"/>
          <w:szCs w:val="18"/>
        </w:rPr>
        <w:t>Mikroprzedsiębiorstwo: przedsiębiorstwo, które zatrudnia mniej niż 10 osób i którego roczny obrót lub roczna suma bilansowa nie przekracza 2 milionów EUR.</w:t>
      </w:r>
    </w:p>
    <w:p w14:paraId="5449D840" w14:textId="77777777" w:rsidR="00043801" w:rsidRDefault="00043801" w:rsidP="005E0391">
      <w:pPr>
        <w:pStyle w:val="Tekstprzypisudolnego"/>
        <w:spacing w:line="276" w:lineRule="auto"/>
        <w:ind w:hanging="12"/>
        <w:jc w:val="both"/>
        <w:rPr>
          <w:rStyle w:val="DeltaViewInsertion"/>
          <w:rFonts w:ascii="Trebuchet MS" w:hAnsi="Trebuchet MS" w:cs="Arial"/>
          <w:b w:val="0"/>
          <w:sz w:val="18"/>
          <w:szCs w:val="18"/>
        </w:rPr>
      </w:pPr>
      <w:r>
        <w:rPr>
          <w:rStyle w:val="DeltaViewInsertion"/>
          <w:rFonts w:ascii="Trebuchet MS" w:hAnsi="Trebuchet MS" w:cs="Arial"/>
          <w:sz w:val="18"/>
          <w:szCs w:val="18"/>
        </w:rPr>
        <w:t>Małe przedsiębiorstwo: przedsiębiorstwo, które zatrudnia mniej niż 50 osób i którego roczny obrót lub roczna suma bilansowa nie przekracza 10 milionów EUR.</w:t>
      </w:r>
    </w:p>
    <w:p w14:paraId="6E9AFC88" w14:textId="77777777" w:rsidR="005E568C" w:rsidRDefault="00043801" w:rsidP="005E0391">
      <w:pPr>
        <w:pStyle w:val="Tekstpodstawowy"/>
        <w:spacing w:after="0" w:line="276" w:lineRule="auto"/>
        <w:rPr>
          <w:rFonts w:ascii="Trebuchet MS" w:hAnsi="Trebuchet MS"/>
          <w:i/>
          <w:sz w:val="18"/>
          <w:szCs w:val="18"/>
        </w:rPr>
      </w:pPr>
      <w:r>
        <w:rPr>
          <w:rStyle w:val="DeltaViewInsertion"/>
          <w:rFonts w:ascii="Trebuchet MS" w:hAnsi="Trebuchet MS"/>
          <w:sz w:val="18"/>
          <w:szCs w:val="18"/>
        </w:rPr>
        <w:t>Średnie przedsiębiorstwa: przedsiębiorstwa, które nie są mikroprzedsiębiorstwami ani małymi przedsiębiorstwami</w:t>
      </w:r>
      <w:r>
        <w:rPr>
          <w:rFonts w:ascii="Trebuchet MS" w:hAnsi="Trebuchet MS"/>
          <w:i/>
          <w:sz w:val="18"/>
          <w:szCs w:val="18"/>
        </w:rPr>
        <w:t xml:space="preserve"> i które zatrudniają mniej niż 250 osób i których roczny obrót nie przekracza 50 milionów EUR lub roczna suma bilansowa nie przekracza 43 milionów EUR.</w:t>
      </w:r>
    </w:p>
    <w:p w14:paraId="73F275CB" w14:textId="77777777" w:rsidR="005422C5" w:rsidRDefault="005422C5" w:rsidP="005422C5">
      <w:pPr>
        <w:pStyle w:val="Tekstpodstawowy"/>
        <w:spacing w:after="0" w:line="276" w:lineRule="auto"/>
        <w:rPr>
          <w:rFonts w:ascii="Trebuchet MS" w:hAnsi="Trebuchet MS"/>
          <w:i/>
          <w:sz w:val="16"/>
          <w:szCs w:val="18"/>
        </w:rPr>
      </w:pPr>
      <w:r>
        <w:rPr>
          <w:rFonts w:ascii="Trebuchet MS" w:hAnsi="Trebuchet MS"/>
          <w:i/>
          <w:sz w:val="16"/>
          <w:szCs w:val="18"/>
        </w:rPr>
        <w:t>** - brak podania informacji zostanie uznany za wykonanie przedmiotu zamówienia bez udziału podwykonawców, wyłącznie siłami własnymi Wykonawcy;</w:t>
      </w:r>
    </w:p>
    <w:p w14:paraId="379DD3C6" w14:textId="77777777" w:rsidR="005422C5" w:rsidRDefault="005422C5" w:rsidP="005422C5">
      <w:pPr>
        <w:pStyle w:val="Tekstpodstawowy"/>
        <w:spacing w:after="0" w:line="276" w:lineRule="auto"/>
        <w:rPr>
          <w:rFonts w:ascii="Trebuchet MS" w:hAnsi="Trebuchet MS"/>
          <w:i/>
          <w:sz w:val="16"/>
          <w:szCs w:val="18"/>
        </w:rPr>
      </w:pPr>
      <w:r>
        <w:rPr>
          <w:rFonts w:ascii="Trebuchet MS" w:hAnsi="Trebuchet MS"/>
          <w:i/>
          <w:sz w:val="16"/>
          <w:szCs w:val="18"/>
        </w:rPr>
        <w:t>*** - brak podania informacji zostanie uznany za brak powstania u Zamawiającego obowiązku podatkowego zgodnie z przepisami o podatku od towarów i usług;</w:t>
      </w:r>
    </w:p>
    <w:p w14:paraId="330D03EB" w14:textId="47343DCE" w:rsidR="004970AE" w:rsidRDefault="004970AE" w:rsidP="005E0391">
      <w:pPr>
        <w:spacing w:after="0" w:line="276" w:lineRule="auto"/>
        <w:rPr>
          <w:rFonts w:ascii="Trebuchet MS" w:eastAsia="Arial" w:hAnsi="Trebuchet MS" w:cs="Arial"/>
          <w:i/>
          <w:color w:val="000000"/>
          <w:kern w:val="1"/>
          <w:sz w:val="18"/>
          <w:szCs w:val="18"/>
          <w:lang w:eastAsia="zh-CN" w:bidi="hi-IN"/>
        </w:rPr>
      </w:pPr>
    </w:p>
    <w:p w14:paraId="188A2407" w14:textId="0F4160FA" w:rsidR="004970AE" w:rsidRDefault="004970AE" w:rsidP="005E0391">
      <w:pPr>
        <w:spacing w:after="0" w:line="276" w:lineRule="auto"/>
        <w:rPr>
          <w:rFonts w:ascii="Arial Narrow" w:eastAsia="Calibri" w:hAnsi="Arial Narrow"/>
        </w:rPr>
      </w:pPr>
      <w:r>
        <w:rPr>
          <w:rFonts w:ascii="Trebuchet MS" w:eastAsia="Arial" w:hAnsi="Trebuchet MS" w:cs="Arial"/>
          <w:i/>
          <w:color w:val="000000"/>
          <w:kern w:val="1"/>
          <w:sz w:val="18"/>
          <w:szCs w:val="18"/>
          <w:lang w:eastAsia="zh-CN" w:bidi="hi-IN"/>
        </w:rPr>
        <w:br w:type="page"/>
      </w:r>
    </w:p>
    <w:p w14:paraId="218BE090" w14:textId="77777777" w:rsidR="004970AE" w:rsidRDefault="004970AE" w:rsidP="005E0391">
      <w:pPr>
        <w:tabs>
          <w:tab w:val="left" w:pos="10828"/>
        </w:tabs>
        <w:spacing w:after="0" w:line="276" w:lineRule="auto"/>
        <w:jc w:val="right"/>
        <w:rPr>
          <w:rFonts w:ascii="Arial Narrow" w:eastAsia="Calibri" w:hAnsi="Arial Narrow"/>
        </w:rPr>
        <w:sectPr w:rsidR="004970AE" w:rsidSect="004970AE">
          <w:footerReference w:type="default" r:id="rId8"/>
          <w:pgSz w:w="11906" w:h="16838"/>
          <w:pgMar w:top="1418" w:right="1418" w:bottom="1418" w:left="1418" w:header="709" w:footer="709" w:gutter="0"/>
          <w:cols w:space="708"/>
          <w:docGrid w:linePitch="360"/>
        </w:sectPr>
      </w:pPr>
    </w:p>
    <w:p w14:paraId="470948A5" w14:textId="4F22F37E" w:rsidR="004970AE" w:rsidRDefault="004970AE" w:rsidP="00E84E15">
      <w:pPr>
        <w:pStyle w:val="IIpoziom"/>
      </w:pPr>
      <w:bookmarkStart w:id="2" w:name="_Toc226716694"/>
      <w:r w:rsidRPr="004975CF">
        <w:lastRenderedPageBreak/>
        <w:t xml:space="preserve">Załącznik </w:t>
      </w:r>
      <w:r w:rsidR="00E84E15">
        <w:t>N</w:t>
      </w:r>
      <w:r w:rsidRPr="004975CF">
        <w:t>r 1a</w:t>
      </w:r>
      <w:r w:rsidR="00BA5005">
        <w:t>:</w:t>
      </w:r>
      <w:r w:rsidR="00BA5005">
        <w:br/>
        <w:t>Formularz dla części 2 zamówienia</w:t>
      </w:r>
      <w:bookmarkEnd w:id="2"/>
    </w:p>
    <w:tbl>
      <w:tblPr>
        <w:tblpPr w:leftFromText="141" w:rightFromText="141" w:vertAnchor="page" w:horzAnchor="margin" w:tblpY="2065"/>
        <w:tblW w:w="15128" w:type="dxa"/>
        <w:tblLayout w:type="fixed"/>
        <w:tblCellMar>
          <w:left w:w="0" w:type="dxa"/>
          <w:right w:w="0" w:type="dxa"/>
        </w:tblCellMar>
        <w:tblLook w:val="0000" w:firstRow="0" w:lastRow="0" w:firstColumn="0" w:lastColumn="0" w:noHBand="0" w:noVBand="0"/>
      </w:tblPr>
      <w:tblGrid>
        <w:gridCol w:w="501"/>
        <w:gridCol w:w="3334"/>
        <w:gridCol w:w="866"/>
        <w:gridCol w:w="764"/>
        <w:gridCol w:w="806"/>
        <w:gridCol w:w="1025"/>
        <w:gridCol w:w="606"/>
        <w:gridCol w:w="606"/>
        <w:gridCol w:w="637"/>
        <w:gridCol w:w="1112"/>
        <w:gridCol w:w="1041"/>
        <w:gridCol w:w="606"/>
        <w:gridCol w:w="548"/>
        <w:gridCol w:w="651"/>
        <w:gridCol w:w="1039"/>
        <w:gridCol w:w="986"/>
      </w:tblGrid>
      <w:tr w:rsidR="004970AE" w:rsidRPr="007A0DF8" w14:paraId="1B59307C" w14:textId="77777777" w:rsidTr="006365C7">
        <w:trPr>
          <w:cantSplit/>
          <w:trHeight w:hRule="exact" w:val="613"/>
        </w:trPr>
        <w:tc>
          <w:tcPr>
            <w:tcW w:w="501" w:type="dxa"/>
            <w:vMerge w:val="restart"/>
            <w:tcBorders>
              <w:top w:val="double" w:sz="2" w:space="0" w:color="000000"/>
              <w:left w:val="double" w:sz="2" w:space="0" w:color="000000"/>
              <w:bottom w:val="double" w:sz="2" w:space="0" w:color="000000"/>
            </w:tcBorders>
            <w:vAlign w:val="center"/>
          </w:tcPr>
          <w:p w14:paraId="5ECC7785" w14:textId="77777777" w:rsidR="004970AE" w:rsidRPr="007A0DF8" w:rsidRDefault="004970AE" w:rsidP="005E0391">
            <w:pPr>
              <w:suppressAutoHyphens/>
              <w:snapToGrid w:val="0"/>
              <w:spacing w:after="0" w:line="276" w:lineRule="auto"/>
              <w:jc w:val="center"/>
              <w:rPr>
                <w:b/>
                <w:sz w:val="16"/>
                <w:szCs w:val="16"/>
                <w:lang w:eastAsia="ar-SA"/>
              </w:rPr>
            </w:pPr>
          </w:p>
          <w:p w14:paraId="651224A5" w14:textId="77777777" w:rsidR="004970AE" w:rsidRPr="007A0DF8" w:rsidRDefault="004970AE" w:rsidP="005E0391">
            <w:pPr>
              <w:suppressAutoHyphens/>
              <w:snapToGrid w:val="0"/>
              <w:spacing w:after="0" w:line="276" w:lineRule="auto"/>
              <w:jc w:val="center"/>
              <w:rPr>
                <w:rFonts w:cs="Tahoma"/>
                <w:b/>
                <w:color w:val="000000"/>
                <w:sz w:val="16"/>
                <w:szCs w:val="16"/>
                <w:lang w:eastAsia="ar-SA"/>
              </w:rPr>
            </w:pPr>
          </w:p>
          <w:p w14:paraId="0414CD66" w14:textId="77777777" w:rsidR="004970AE" w:rsidRPr="007A0DF8" w:rsidRDefault="004970AE" w:rsidP="005E0391">
            <w:pPr>
              <w:suppressAutoHyphens/>
              <w:spacing w:after="0" w:line="276" w:lineRule="auto"/>
              <w:jc w:val="center"/>
              <w:rPr>
                <w:b/>
                <w:sz w:val="16"/>
                <w:szCs w:val="16"/>
                <w:lang w:eastAsia="ar-SA"/>
              </w:rPr>
            </w:pPr>
            <w:r w:rsidRPr="007A0DF8">
              <w:rPr>
                <w:rFonts w:cs="Tahoma"/>
                <w:b/>
                <w:color w:val="000000"/>
                <w:sz w:val="16"/>
                <w:szCs w:val="16"/>
                <w:lang w:eastAsia="ar-SA"/>
              </w:rPr>
              <w:t>Lp.</w:t>
            </w:r>
          </w:p>
        </w:tc>
        <w:tc>
          <w:tcPr>
            <w:tcW w:w="3334" w:type="dxa"/>
            <w:vMerge w:val="restart"/>
            <w:tcBorders>
              <w:top w:val="double" w:sz="2" w:space="0" w:color="000000"/>
              <w:left w:val="double" w:sz="2" w:space="0" w:color="000000"/>
              <w:bottom w:val="double" w:sz="2" w:space="0" w:color="000000"/>
            </w:tcBorders>
            <w:vAlign w:val="center"/>
          </w:tcPr>
          <w:p w14:paraId="2D187468" w14:textId="77777777" w:rsidR="004970AE" w:rsidRPr="007A0DF8" w:rsidRDefault="004970AE" w:rsidP="005E0391">
            <w:pPr>
              <w:snapToGrid w:val="0"/>
              <w:spacing w:after="0" w:line="276" w:lineRule="auto"/>
              <w:jc w:val="center"/>
              <w:rPr>
                <w:rFonts w:eastAsia="Calibri" w:cs="Tahoma"/>
                <w:b/>
                <w:color w:val="000000"/>
                <w:sz w:val="16"/>
                <w:szCs w:val="16"/>
              </w:rPr>
            </w:pPr>
          </w:p>
          <w:p w14:paraId="1E369605" w14:textId="77777777" w:rsidR="004970AE" w:rsidRPr="007A0DF8" w:rsidRDefault="004970AE" w:rsidP="005E0391">
            <w:pPr>
              <w:suppressAutoHyphens/>
              <w:spacing w:after="0" w:line="276" w:lineRule="auto"/>
              <w:jc w:val="center"/>
              <w:rPr>
                <w:b/>
                <w:sz w:val="16"/>
                <w:szCs w:val="16"/>
                <w:lang w:eastAsia="ar-SA"/>
              </w:rPr>
            </w:pPr>
            <w:r w:rsidRPr="007A0DF8">
              <w:rPr>
                <w:rFonts w:cs="Tahoma"/>
                <w:b/>
                <w:color w:val="000000"/>
                <w:sz w:val="16"/>
                <w:szCs w:val="16"/>
                <w:lang w:eastAsia="ar-SA"/>
              </w:rPr>
              <w:t>Trasa</w:t>
            </w:r>
          </w:p>
        </w:tc>
        <w:tc>
          <w:tcPr>
            <w:tcW w:w="866" w:type="dxa"/>
            <w:vMerge w:val="restart"/>
            <w:tcBorders>
              <w:top w:val="double" w:sz="2" w:space="0" w:color="000000"/>
              <w:left w:val="double" w:sz="2" w:space="0" w:color="000000"/>
              <w:bottom w:val="double" w:sz="2" w:space="0" w:color="000000"/>
            </w:tcBorders>
            <w:vAlign w:val="center"/>
          </w:tcPr>
          <w:p w14:paraId="2F26084C"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Odległość</w:t>
            </w:r>
          </w:p>
          <w:p w14:paraId="61191437" w14:textId="77777777" w:rsidR="004970AE" w:rsidRPr="007A0DF8" w:rsidRDefault="004970AE" w:rsidP="005E0391">
            <w:pPr>
              <w:suppressAutoHyphens/>
              <w:spacing w:after="0" w:line="276" w:lineRule="auto"/>
              <w:jc w:val="center"/>
              <w:rPr>
                <w:b/>
                <w:sz w:val="16"/>
                <w:szCs w:val="16"/>
                <w:lang w:eastAsia="ar-SA"/>
              </w:rPr>
            </w:pPr>
            <w:r w:rsidRPr="007A0DF8">
              <w:rPr>
                <w:rFonts w:cs="Tahoma"/>
                <w:b/>
                <w:color w:val="000000"/>
                <w:sz w:val="16"/>
                <w:szCs w:val="16"/>
                <w:lang w:eastAsia="ar-SA"/>
              </w:rPr>
              <w:t>w km</w:t>
            </w:r>
          </w:p>
        </w:tc>
        <w:tc>
          <w:tcPr>
            <w:tcW w:w="764" w:type="dxa"/>
            <w:vMerge w:val="restart"/>
            <w:tcBorders>
              <w:top w:val="double" w:sz="2" w:space="0" w:color="000000"/>
              <w:left w:val="double" w:sz="2" w:space="0" w:color="000000"/>
              <w:bottom w:val="double" w:sz="2" w:space="0" w:color="000000"/>
            </w:tcBorders>
            <w:vAlign w:val="center"/>
          </w:tcPr>
          <w:p w14:paraId="1A295C32"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Ilość uczniów</w:t>
            </w:r>
          </w:p>
          <w:p w14:paraId="3FC2B851" w14:textId="77777777" w:rsidR="004970AE" w:rsidRPr="007A0DF8" w:rsidRDefault="004970AE" w:rsidP="005E0391">
            <w:pPr>
              <w:suppressAutoHyphens/>
              <w:spacing w:after="0" w:line="276" w:lineRule="auto"/>
              <w:jc w:val="center"/>
              <w:rPr>
                <w:b/>
                <w:sz w:val="16"/>
                <w:szCs w:val="16"/>
                <w:lang w:eastAsia="ar-SA"/>
              </w:rPr>
            </w:pPr>
            <w:r w:rsidRPr="007A0DF8">
              <w:rPr>
                <w:rFonts w:cs="Tahoma"/>
                <w:b/>
                <w:color w:val="000000"/>
                <w:sz w:val="16"/>
                <w:szCs w:val="16"/>
                <w:lang w:eastAsia="ar-SA"/>
              </w:rPr>
              <w:t>- przywozy</w:t>
            </w:r>
          </w:p>
        </w:tc>
        <w:tc>
          <w:tcPr>
            <w:tcW w:w="806" w:type="dxa"/>
            <w:vMerge w:val="restart"/>
            <w:tcBorders>
              <w:top w:val="double" w:sz="2" w:space="0" w:color="000000"/>
              <w:left w:val="double" w:sz="2" w:space="0" w:color="000000"/>
              <w:right w:val="double" w:sz="2" w:space="0" w:color="000000"/>
            </w:tcBorders>
            <w:vAlign w:val="center"/>
          </w:tcPr>
          <w:p w14:paraId="2C25C036"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Ilość uczniów</w:t>
            </w:r>
          </w:p>
          <w:p w14:paraId="3F4BA7B7" w14:textId="77777777" w:rsidR="004970AE" w:rsidRPr="007A0DF8" w:rsidRDefault="004970AE" w:rsidP="005E0391">
            <w:pPr>
              <w:spacing w:after="0" w:line="276" w:lineRule="auto"/>
              <w:jc w:val="center"/>
              <w:rPr>
                <w:rFonts w:eastAsia="Calibri" w:cs="Tahoma"/>
                <w:color w:val="000000"/>
                <w:sz w:val="16"/>
                <w:szCs w:val="16"/>
              </w:rPr>
            </w:pPr>
            <w:r w:rsidRPr="007A0DF8">
              <w:rPr>
                <w:rFonts w:eastAsia="Calibri" w:cs="Tahoma"/>
                <w:color w:val="000000"/>
                <w:sz w:val="16"/>
                <w:szCs w:val="16"/>
              </w:rPr>
              <w:t>- odwozy</w:t>
            </w:r>
          </w:p>
        </w:tc>
        <w:tc>
          <w:tcPr>
            <w:tcW w:w="1025" w:type="dxa"/>
            <w:vMerge w:val="restart"/>
            <w:tcBorders>
              <w:top w:val="double" w:sz="2" w:space="0" w:color="000000"/>
              <w:left w:val="double" w:sz="2" w:space="0" w:color="000000"/>
              <w:bottom w:val="double" w:sz="2" w:space="0" w:color="000000"/>
            </w:tcBorders>
            <w:shd w:val="clear" w:color="auto" w:fill="FFC000"/>
            <w:vAlign w:val="center"/>
          </w:tcPr>
          <w:p w14:paraId="546DF7FD"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sz w:val="16"/>
                <w:szCs w:val="16"/>
                <w:lang w:eastAsia="ar-SA"/>
              </w:rPr>
              <w:t>Ilość opiekunów</w:t>
            </w:r>
          </w:p>
          <w:p w14:paraId="19CF7CF4"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 xml:space="preserve">nad uczniami </w:t>
            </w:r>
          </w:p>
        </w:tc>
        <w:tc>
          <w:tcPr>
            <w:tcW w:w="4002" w:type="dxa"/>
            <w:gridSpan w:val="5"/>
            <w:tcBorders>
              <w:top w:val="double" w:sz="2" w:space="0" w:color="000000"/>
              <w:left w:val="double" w:sz="2" w:space="0" w:color="000000"/>
              <w:bottom w:val="double" w:sz="2" w:space="0" w:color="000000"/>
            </w:tcBorders>
            <w:vAlign w:val="center"/>
          </w:tcPr>
          <w:p w14:paraId="47F96087"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Koszty biletów dla uczniów</w:t>
            </w:r>
          </w:p>
        </w:tc>
        <w:tc>
          <w:tcPr>
            <w:tcW w:w="3830" w:type="dxa"/>
            <w:gridSpan w:val="5"/>
            <w:tcBorders>
              <w:top w:val="double" w:sz="2" w:space="0" w:color="000000"/>
              <w:left w:val="double" w:sz="2" w:space="0" w:color="000000"/>
              <w:bottom w:val="double" w:sz="2" w:space="0" w:color="000000"/>
              <w:right w:val="double" w:sz="2" w:space="0" w:color="000000"/>
            </w:tcBorders>
            <w:shd w:val="clear" w:color="auto" w:fill="FFC000"/>
            <w:vAlign w:val="center"/>
          </w:tcPr>
          <w:p w14:paraId="44F8E43F"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Koszty biletów dla opiekunów</w:t>
            </w:r>
          </w:p>
        </w:tc>
      </w:tr>
      <w:tr w:rsidR="004970AE" w:rsidRPr="007A0DF8" w14:paraId="1BBAE438" w14:textId="77777777" w:rsidTr="006365C7">
        <w:trPr>
          <w:cantSplit/>
          <w:trHeight w:hRule="exact" w:val="708"/>
        </w:trPr>
        <w:tc>
          <w:tcPr>
            <w:tcW w:w="501" w:type="dxa"/>
            <w:vMerge/>
            <w:tcBorders>
              <w:top w:val="double" w:sz="2" w:space="0" w:color="000000"/>
              <w:left w:val="double" w:sz="2" w:space="0" w:color="000000"/>
              <w:bottom w:val="double" w:sz="2" w:space="0" w:color="000000"/>
            </w:tcBorders>
            <w:vAlign w:val="center"/>
          </w:tcPr>
          <w:p w14:paraId="47A5D897" w14:textId="77777777" w:rsidR="004970AE" w:rsidRPr="007A0DF8" w:rsidRDefault="004970AE" w:rsidP="005E0391">
            <w:pPr>
              <w:snapToGrid w:val="0"/>
              <w:spacing w:after="0" w:line="276" w:lineRule="auto"/>
              <w:rPr>
                <w:rFonts w:eastAsia="Calibri"/>
                <w:sz w:val="16"/>
                <w:szCs w:val="16"/>
              </w:rPr>
            </w:pPr>
          </w:p>
        </w:tc>
        <w:tc>
          <w:tcPr>
            <w:tcW w:w="3334" w:type="dxa"/>
            <w:vMerge/>
            <w:tcBorders>
              <w:top w:val="double" w:sz="2" w:space="0" w:color="000000"/>
              <w:left w:val="double" w:sz="2" w:space="0" w:color="000000"/>
              <w:bottom w:val="double" w:sz="2" w:space="0" w:color="000000"/>
            </w:tcBorders>
            <w:vAlign w:val="center"/>
          </w:tcPr>
          <w:p w14:paraId="40730700" w14:textId="77777777" w:rsidR="004970AE" w:rsidRPr="007A0DF8" w:rsidRDefault="004970AE" w:rsidP="005E0391">
            <w:pPr>
              <w:suppressAutoHyphens/>
              <w:snapToGrid w:val="0"/>
              <w:spacing w:after="0" w:line="276" w:lineRule="auto"/>
              <w:jc w:val="center"/>
              <w:rPr>
                <w:b/>
                <w:sz w:val="16"/>
                <w:szCs w:val="16"/>
                <w:lang w:eastAsia="ar-SA"/>
              </w:rPr>
            </w:pPr>
          </w:p>
        </w:tc>
        <w:tc>
          <w:tcPr>
            <w:tcW w:w="866" w:type="dxa"/>
            <w:vMerge/>
            <w:tcBorders>
              <w:top w:val="double" w:sz="2" w:space="0" w:color="000000"/>
              <w:left w:val="double" w:sz="2" w:space="0" w:color="000000"/>
              <w:bottom w:val="double" w:sz="2" w:space="0" w:color="000000"/>
            </w:tcBorders>
            <w:vAlign w:val="center"/>
          </w:tcPr>
          <w:p w14:paraId="17E0654B" w14:textId="77777777" w:rsidR="004970AE" w:rsidRPr="007A0DF8" w:rsidRDefault="004970AE" w:rsidP="005E0391">
            <w:pPr>
              <w:snapToGrid w:val="0"/>
              <w:spacing w:after="0" w:line="276" w:lineRule="auto"/>
              <w:rPr>
                <w:rFonts w:eastAsia="Calibri"/>
                <w:sz w:val="16"/>
                <w:szCs w:val="16"/>
              </w:rPr>
            </w:pPr>
          </w:p>
        </w:tc>
        <w:tc>
          <w:tcPr>
            <w:tcW w:w="764" w:type="dxa"/>
            <w:vMerge/>
            <w:tcBorders>
              <w:top w:val="double" w:sz="2" w:space="0" w:color="000000"/>
              <w:left w:val="double" w:sz="2" w:space="0" w:color="000000"/>
              <w:bottom w:val="double" w:sz="2" w:space="0" w:color="000000"/>
            </w:tcBorders>
            <w:vAlign w:val="center"/>
          </w:tcPr>
          <w:p w14:paraId="169A9D01" w14:textId="77777777" w:rsidR="004970AE" w:rsidRPr="007A0DF8" w:rsidRDefault="004970AE" w:rsidP="005E0391">
            <w:pPr>
              <w:snapToGrid w:val="0"/>
              <w:spacing w:after="0" w:line="276" w:lineRule="auto"/>
              <w:rPr>
                <w:rFonts w:eastAsia="Calibri"/>
                <w:sz w:val="16"/>
                <w:szCs w:val="16"/>
              </w:rPr>
            </w:pPr>
          </w:p>
        </w:tc>
        <w:tc>
          <w:tcPr>
            <w:tcW w:w="806" w:type="dxa"/>
            <w:vMerge/>
            <w:tcBorders>
              <w:left w:val="double" w:sz="2" w:space="0" w:color="000000"/>
              <w:right w:val="double" w:sz="2" w:space="0" w:color="000000"/>
            </w:tcBorders>
          </w:tcPr>
          <w:p w14:paraId="4485F007" w14:textId="77777777" w:rsidR="004970AE" w:rsidRPr="007A0DF8" w:rsidRDefault="004970AE" w:rsidP="005E0391">
            <w:pPr>
              <w:spacing w:after="0" w:line="276" w:lineRule="auto"/>
              <w:rPr>
                <w:rFonts w:eastAsia="Calibri"/>
                <w:sz w:val="16"/>
                <w:szCs w:val="16"/>
              </w:rPr>
            </w:pPr>
          </w:p>
        </w:tc>
        <w:tc>
          <w:tcPr>
            <w:tcW w:w="1025" w:type="dxa"/>
            <w:vMerge/>
            <w:tcBorders>
              <w:top w:val="double" w:sz="2" w:space="0" w:color="000000"/>
              <w:left w:val="double" w:sz="2" w:space="0" w:color="000000"/>
              <w:bottom w:val="double" w:sz="2" w:space="0" w:color="000000"/>
            </w:tcBorders>
            <w:shd w:val="clear" w:color="auto" w:fill="FFC000"/>
            <w:vAlign w:val="center"/>
          </w:tcPr>
          <w:p w14:paraId="61560D04" w14:textId="77777777" w:rsidR="004970AE" w:rsidRPr="007A0DF8" w:rsidRDefault="004970AE" w:rsidP="005E0391">
            <w:pPr>
              <w:snapToGrid w:val="0"/>
              <w:spacing w:after="0" w:line="276" w:lineRule="auto"/>
              <w:rPr>
                <w:rFonts w:eastAsia="Calibri"/>
                <w:sz w:val="16"/>
                <w:szCs w:val="16"/>
              </w:rPr>
            </w:pPr>
          </w:p>
        </w:tc>
        <w:tc>
          <w:tcPr>
            <w:tcW w:w="1849" w:type="dxa"/>
            <w:gridSpan w:val="3"/>
            <w:tcBorders>
              <w:top w:val="double" w:sz="2" w:space="0" w:color="000000"/>
              <w:left w:val="double" w:sz="2" w:space="0" w:color="000000"/>
              <w:bottom w:val="double" w:sz="2" w:space="0" w:color="000000"/>
            </w:tcBorders>
            <w:vAlign w:val="center"/>
          </w:tcPr>
          <w:p w14:paraId="3D3E2F71"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Miesięczny koszt biletu</w:t>
            </w:r>
          </w:p>
          <w:p w14:paraId="15AEC57D" w14:textId="77777777" w:rsidR="004970AE" w:rsidRPr="007A0DF8" w:rsidRDefault="004970AE" w:rsidP="005E0391">
            <w:pPr>
              <w:suppressAutoHyphens/>
              <w:spacing w:after="0" w:line="276" w:lineRule="auto"/>
              <w:jc w:val="center"/>
              <w:rPr>
                <w:b/>
                <w:sz w:val="16"/>
                <w:szCs w:val="16"/>
                <w:lang w:eastAsia="ar-SA"/>
              </w:rPr>
            </w:pPr>
            <w:r w:rsidRPr="007A0DF8">
              <w:rPr>
                <w:rFonts w:cs="Tahoma"/>
                <w:b/>
                <w:color w:val="000000"/>
                <w:sz w:val="16"/>
                <w:szCs w:val="16"/>
                <w:lang w:eastAsia="ar-SA"/>
              </w:rPr>
              <w:t>1 ucznia</w:t>
            </w:r>
          </w:p>
        </w:tc>
        <w:tc>
          <w:tcPr>
            <w:tcW w:w="1112" w:type="dxa"/>
            <w:vMerge w:val="restart"/>
            <w:tcBorders>
              <w:top w:val="double" w:sz="2" w:space="0" w:color="000000"/>
              <w:left w:val="double" w:sz="2" w:space="0" w:color="000000"/>
              <w:bottom w:val="double" w:sz="2" w:space="0" w:color="000000"/>
            </w:tcBorders>
            <w:vAlign w:val="center"/>
          </w:tcPr>
          <w:p w14:paraId="6CDB122A"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 xml:space="preserve">Miesięczna </w:t>
            </w:r>
          </w:p>
          <w:p w14:paraId="2B54D995"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 xml:space="preserve">wartość </w:t>
            </w:r>
          </w:p>
          <w:p w14:paraId="712BFA93"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biletów</w:t>
            </w:r>
          </w:p>
          <w:p w14:paraId="3F38C440"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NETTO</w:t>
            </w:r>
          </w:p>
        </w:tc>
        <w:tc>
          <w:tcPr>
            <w:tcW w:w="1041" w:type="dxa"/>
            <w:vMerge w:val="restart"/>
            <w:tcBorders>
              <w:top w:val="double" w:sz="2" w:space="0" w:color="000000"/>
              <w:left w:val="double" w:sz="2" w:space="0" w:color="000000"/>
              <w:bottom w:val="double" w:sz="2" w:space="0" w:color="000000"/>
            </w:tcBorders>
            <w:vAlign w:val="center"/>
          </w:tcPr>
          <w:p w14:paraId="7FCDA5FC"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 xml:space="preserve">Miesięczna </w:t>
            </w:r>
          </w:p>
          <w:p w14:paraId="0F65B37B"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 xml:space="preserve">wartość </w:t>
            </w:r>
          </w:p>
          <w:p w14:paraId="4BA31DC5"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biletów</w:t>
            </w:r>
          </w:p>
          <w:p w14:paraId="4BB9EF39"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BRUTTO</w:t>
            </w:r>
          </w:p>
        </w:tc>
        <w:tc>
          <w:tcPr>
            <w:tcW w:w="1805" w:type="dxa"/>
            <w:gridSpan w:val="3"/>
            <w:tcBorders>
              <w:top w:val="double" w:sz="2" w:space="0" w:color="000000"/>
              <w:left w:val="double" w:sz="2" w:space="0" w:color="000000"/>
              <w:bottom w:val="double" w:sz="2" w:space="0" w:color="000000"/>
            </w:tcBorders>
            <w:shd w:val="clear" w:color="auto" w:fill="FFC000"/>
            <w:vAlign w:val="center"/>
          </w:tcPr>
          <w:p w14:paraId="371B43AF"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Miesięczny koszt biletu</w:t>
            </w:r>
          </w:p>
          <w:p w14:paraId="2C007295" w14:textId="77777777" w:rsidR="004970AE" w:rsidRPr="007A0DF8" w:rsidRDefault="004970AE" w:rsidP="005E0391">
            <w:pPr>
              <w:suppressAutoHyphens/>
              <w:spacing w:after="0" w:line="276" w:lineRule="auto"/>
              <w:jc w:val="center"/>
              <w:rPr>
                <w:b/>
                <w:sz w:val="16"/>
                <w:szCs w:val="16"/>
                <w:lang w:eastAsia="ar-SA"/>
              </w:rPr>
            </w:pPr>
            <w:r w:rsidRPr="007A0DF8">
              <w:rPr>
                <w:rFonts w:cs="Tahoma"/>
                <w:b/>
                <w:color w:val="000000"/>
                <w:sz w:val="16"/>
                <w:szCs w:val="16"/>
                <w:lang w:eastAsia="ar-SA"/>
              </w:rPr>
              <w:t>1 opiekuna</w:t>
            </w:r>
          </w:p>
        </w:tc>
        <w:tc>
          <w:tcPr>
            <w:tcW w:w="1039" w:type="dxa"/>
            <w:vMerge w:val="restart"/>
            <w:tcBorders>
              <w:top w:val="double" w:sz="2" w:space="0" w:color="000000"/>
              <w:left w:val="double" w:sz="2" w:space="0" w:color="000000"/>
              <w:bottom w:val="double" w:sz="2" w:space="0" w:color="000000"/>
            </w:tcBorders>
            <w:shd w:val="clear" w:color="auto" w:fill="FFC000"/>
            <w:vAlign w:val="center"/>
          </w:tcPr>
          <w:p w14:paraId="28388816"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 xml:space="preserve">Miesięczna </w:t>
            </w:r>
          </w:p>
          <w:p w14:paraId="1BC9722F"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 xml:space="preserve">wartość </w:t>
            </w:r>
          </w:p>
          <w:p w14:paraId="1A2E45C6"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biletów</w:t>
            </w:r>
          </w:p>
          <w:p w14:paraId="7C378874"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NETTO</w:t>
            </w:r>
          </w:p>
        </w:tc>
        <w:tc>
          <w:tcPr>
            <w:tcW w:w="986" w:type="dxa"/>
            <w:vMerge w:val="restart"/>
            <w:tcBorders>
              <w:top w:val="double" w:sz="2" w:space="0" w:color="000000"/>
              <w:left w:val="double" w:sz="2" w:space="0" w:color="000000"/>
              <w:bottom w:val="double" w:sz="2" w:space="0" w:color="000000"/>
              <w:right w:val="double" w:sz="2" w:space="0" w:color="000000"/>
            </w:tcBorders>
            <w:shd w:val="clear" w:color="auto" w:fill="FFC000"/>
            <w:vAlign w:val="center"/>
          </w:tcPr>
          <w:p w14:paraId="797ACDF0"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 xml:space="preserve">Miesięczna </w:t>
            </w:r>
          </w:p>
          <w:p w14:paraId="773B5D81"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 xml:space="preserve">wartość </w:t>
            </w:r>
          </w:p>
          <w:p w14:paraId="3B7F1EAA"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biletów</w:t>
            </w:r>
          </w:p>
          <w:p w14:paraId="16C842E4" w14:textId="77777777" w:rsidR="004970AE" w:rsidRPr="007A0DF8" w:rsidRDefault="004970AE" w:rsidP="005E0391">
            <w:pPr>
              <w:suppressAutoHyphens/>
              <w:snapToGrid w:val="0"/>
              <w:spacing w:after="0" w:line="276" w:lineRule="auto"/>
              <w:jc w:val="center"/>
              <w:rPr>
                <w:b/>
                <w:sz w:val="16"/>
                <w:szCs w:val="16"/>
                <w:lang w:eastAsia="ar-SA"/>
              </w:rPr>
            </w:pPr>
            <w:r w:rsidRPr="007A0DF8">
              <w:rPr>
                <w:rFonts w:cs="Tahoma"/>
                <w:b/>
                <w:color w:val="000000"/>
                <w:sz w:val="16"/>
                <w:szCs w:val="16"/>
                <w:lang w:eastAsia="ar-SA"/>
              </w:rPr>
              <w:t>BRUTTO</w:t>
            </w:r>
          </w:p>
        </w:tc>
      </w:tr>
      <w:tr w:rsidR="004970AE" w:rsidRPr="007A0DF8" w14:paraId="037E4740" w14:textId="77777777" w:rsidTr="006365C7">
        <w:trPr>
          <w:cantSplit/>
          <w:trHeight w:val="465"/>
        </w:trPr>
        <w:tc>
          <w:tcPr>
            <w:tcW w:w="501" w:type="dxa"/>
            <w:vMerge/>
            <w:tcBorders>
              <w:top w:val="double" w:sz="2" w:space="0" w:color="000000"/>
              <w:left w:val="double" w:sz="2" w:space="0" w:color="000000"/>
              <w:bottom w:val="double" w:sz="2" w:space="0" w:color="000000"/>
            </w:tcBorders>
            <w:vAlign w:val="center"/>
          </w:tcPr>
          <w:p w14:paraId="6BD20571" w14:textId="77777777" w:rsidR="004970AE" w:rsidRPr="007A0DF8" w:rsidRDefault="004970AE" w:rsidP="005E0391">
            <w:pPr>
              <w:snapToGrid w:val="0"/>
              <w:spacing w:after="0" w:line="276" w:lineRule="auto"/>
              <w:rPr>
                <w:rFonts w:eastAsia="Calibri"/>
                <w:sz w:val="16"/>
                <w:szCs w:val="16"/>
              </w:rPr>
            </w:pPr>
          </w:p>
        </w:tc>
        <w:tc>
          <w:tcPr>
            <w:tcW w:w="3334" w:type="dxa"/>
            <w:vMerge/>
            <w:tcBorders>
              <w:top w:val="double" w:sz="2" w:space="0" w:color="000000"/>
              <w:left w:val="double" w:sz="2" w:space="0" w:color="000000"/>
              <w:bottom w:val="double" w:sz="2" w:space="0" w:color="000000"/>
            </w:tcBorders>
            <w:vAlign w:val="center"/>
          </w:tcPr>
          <w:p w14:paraId="7327BCBB" w14:textId="77777777" w:rsidR="004970AE" w:rsidRPr="007A0DF8" w:rsidRDefault="004970AE" w:rsidP="005E0391">
            <w:pPr>
              <w:snapToGrid w:val="0"/>
              <w:spacing w:after="0" w:line="276" w:lineRule="auto"/>
              <w:rPr>
                <w:rFonts w:eastAsia="Calibri"/>
                <w:sz w:val="16"/>
                <w:szCs w:val="16"/>
              </w:rPr>
            </w:pPr>
          </w:p>
        </w:tc>
        <w:tc>
          <w:tcPr>
            <w:tcW w:w="866" w:type="dxa"/>
            <w:vMerge/>
            <w:tcBorders>
              <w:top w:val="double" w:sz="2" w:space="0" w:color="000000"/>
              <w:left w:val="double" w:sz="2" w:space="0" w:color="000000"/>
              <w:bottom w:val="double" w:sz="2" w:space="0" w:color="000000"/>
            </w:tcBorders>
            <w:vAlign w:val="center"/>
          </w:tcPr>
          <w:p w14:paraId="5680355D" w14:textId="77777777" w:rsidR="004970AE" w:rsidRPr="007A0DF8" w:rsidRDefault="004970AE" w:rsidP="005E0391">
            <w:pPr>
              <w:snapToGrid w:val="0"/>
              <w:spacing w:after="0" w:line="276" w:lineRule="auto"/>
              <w:rPr>
                <w:rFonts w:eastAsia="Calibri"/>
                <w:sz w:val="16"/>
                <w:szCs w:val="16"/>
              </w:rPr>
            </w:pPr>
          </w:p>
        </w:tc>
        <w:tc>
          <w:tcPr>
            <w:tcW w:w="764" w:type="dxa"/>
            <w:vMerge/>
            <w:tcBorders>
              <w:top w:val="double" w:sz="2" w:space="0" w:color="000000"/>
              <w:left w:val="double" w:sz="2" w:space="0" w:color="000000"/>
              <w:bottom w:val="double" w:sz="2" w:space="0" w:color="000000"/>
            </w:tcBorders>
            <w:vAlign w:val="center"/>
          </w:tcPr>
          <w:p w14:paraId="0F8C0C20" w14:textId="77777777" w:rsidR="004970AE" w:rsidRPr="007A0DF8" w:rsidRDefault="004970AE" w:rsidP="005E0391">
            <w:pPr>
              <w:snapToGrid w:val="0"/>
              <w:spacing w:after="0" w:line="276" w:lineRule="auto"/>
              <w:rPr>
                <w:rFonts w:eastAsia="Calibri"/>
                <w:sz w:val="16"/>
                <w:szCs w:val="16"/>
              </w:rPr>
            </w:pPr>
          </w:p>
        </w:tc>
        <w:tc>
          <w:tcPr>
            <w:tcW w:w="806" w:type="dxa"/>
            <w:vMerge/>
            <w:tcBorders>
              <w:left w:val="double" w:sz="2" w:space="0" w:color="000000"/>
              <w:bottom w:val="double" w:sz="2" w:space="0" w:color="000000"/>
              <w:right w:val="double" w:sz="2" w:space="0" w:color="000000"/>
            </w:tcBorders>
          </w:tcPr>
          <w:p w14:paraId="0AB9EB37" w14:textId="77777777" w:rsidR="004970AE" w:rsidRPr="007A0DF8" w:rsidRDefault="004970AE" w:rsidP="005E0391">
            <w:pPr>
              <w:spacing w:after="0" w:line="276" w:lineRule="auto"/>
              <w:rPr>
                <w:rFonts w:eastAsia="Calibri"/>
                <w:sz w:val="16"/>
                <w:szCs w:val="16"/>
              </w:rPr>
            </w:pPr>
          </w:p>
        </w:tc>
        <w:tc>
          <w:tcPr>
            <w:tcW w:w="1025" w:type="dxa"/>
            <w:vMerge/>
            <w:tcBorders>
              <w:top w:val="double" w:sz="2" w:space="0" w:color="000000"/>
              <w:left w:val="double" w:sz="2" w:space="0" w:color="000000"/>
              <w:bottom w:val="double" w:sz="2" w:space="0" w:color="000000"/>
            </w:tcBorders>
            <w:shd w:val="clear" w:color="auto" w:fill="FFC000"/>
            <w:vAlign w:val="center"/>
          </w:tcPr>
          <w:p w14:paraId="19814A51" w14:textId="77777777" w:rsidR="004970AE" w:rsidRPr="007A0DF8" w:rsidRDefault="004970AE" w:rsidP="005E0391">
            <w:pPr>
              <w:snapToGrid w:val="0"/>
              <w:spacing w:after="0" w:line="276" w:lineRule="auto"/>
              <w:rPr>
                <w:rFonts w:eastAsia="Calibri"/>
                <w:sz w:val="16"/>
                <w:szCs w:val="16"/>
              </w:rPr>
            </w:pPr>
          </w:p>
        </w:tc>
        <w:tc>
          <w:tcPr>
            <w:tcW w:w="606" w:type="dxa"/>
            <w:tcBorders>
              <w:top w:val="double" w:sz="2" w:space="0" w:color="000000"/>
              <w:left w:val="double" w:sz="2" w:space="0" w:color="000000"/>
              <w:bottom w:val="double" w:sz="2" w:space="0" w:color="000000"/>
            </w:tcBorders>
            <w:vAlign w:val="center"/>
          </w:tcPr>
          <w:p w14:paraId="100CB4C9" w14:textId="77777777" w:rsidR="004970AE" w:rsidRPr="007A0DF8" w:rsidRDefault="004970AE" w:rsidP="005E0391">
            <w:pPr>
              <w:suppressAutoHyphens/>
              <w:snapToGrid w:val="0"/>
              <w:spacing w:after="0" w:line="276" w:lineRule="auto"/>
              <w:jc w:val="center"/>
              <w:rPr>
                <w:b/>
                <w:i/>
                <w:sz w:val="16"/>
                <w:szCs w:val="16"/>
                <w:lang w:eastAsia="ar-SA"/>
              </w:rPr>
            </w:pPr>
            <w:r w:rsidRPr="007A0DF8">
              <w:rPr>
                <w:rFonts w:cs="Tahoma"/>
                <w:b/>
                <w:i/>
                <w:color w:val="000000"/>
                <w:sz w:val="16"/>
                <w:szCs w:val="16"/>
                <w:lang w:val="de-DE" w:eastAsia="ar-SA"/>
              </w:rPr>
              <w:t>netto</w:t>
            </w:r>
          </w:p>
        </w:tc>
        <w:tc>
          <w:tcPr>
            <w:tcW w:w="606" w:type="dxa"/>
            <w:tcBorders>
              <w:top w:val="double" w:sz="2" w:space="0" w:color="000000"/>
              <w:left w:val="double" w:sz="2" w:space="0" w:color="000000"/>
              <w:bottom w:val="double" w:sz="2" w:space="0" w:color="000000"/>
            </w:tcBorders>
            <w:vAlign w:val="center"/>
          </w:tcPr>
          <w:p w14:paraId="52802EB4" w14:textId="77777777" w:rsidR="004970AE" w:rsidRPr="007A0DF8" w:rsidRDefault="004970AE" w:rsidP="005E0391">
            <w:pPr>
              <w:suppressAutoHyphens/>
              <w:snapToGrid w:val="0"/>
              <w:spacing w:after="0" w:line="276" w:lineRule="auto"/>
              <w:jc w:val="center"/>
              <w:rPr>
                <w:b/>
                <w:i/>
                <w:sz w:val="16"/>
                <w:szCs w:val="16"/>
                <w:lang w:eastAsia="ar-SA"/>
              </w:rPr>
            </w:pPr>
            <w:r w:rsidRPr="007A0DF8">
              <w:rPr>
                <w:rFonts w:cs="Tahoma"/>
                <w:b/>
                <w:i/>
                <w:color w:val="000000"/>
                <w:sz w:val="16"/>
                <w:szCs w:val="16"/>
                <w:lang w:val="de-DE" w:eastAsia="ar-SA"/>
              </w:rPr>
              <w:t>VAT</w:t>
            </w:r>
          </w:p>
        </w:tc>
        <w:tc>
          <w:tcPr>
            <w:tcW w:w="637" w:type="dxa"/>
            <w:tcBorders>
              <w:top w:val="double" w:sz="2" w:space="0" w:color="000000"/>
              <w:left w:val="double" w:sz="2" w:space="0" w:color="000000"/>
              <w:bottom w:val="double" w:sz="2" w:space="0" w:color="000000"/>
            </w:tcBorders>
            <w:vAlign w:val="center"/>
          </w:tcPr>
          <w:p w14:paraId="1A8C8543" w14:textId="77777777" w:rsidR="004970AE" w:rsidRPr="007A0DF8" w:rsidRDefault="004970AE" w:rsidP="005E0391">
            <w:pPr>
              <w:suppressAutoHyphens/>
              <w:snapToGrid w:val="0"/>
              <w:spacing w:after="0" w:line="276" w:lineRule="auto"/>
              <w:jc w:val="center"/>
              <w:rPr>
                <w:b/>
                <w:i/>
                <w:sz w:val="16"/>
                <w:szCs w:val="16"/>
                <w:lang w:eastAsia="ar-SA"/>
              </w:rPr>
            </w:pPr>
            <w:r w:rsidRPr="007A0DF8">
              <w:rPr>
                <w:rFonts w:cs="Tahoma"/>
                <w:b/>
                <w:i/>
                <w:color w:val="000000"/>
                <w:sz w:val="16"/>
                <w:szCs w:val="16"/>
                <w:lang w:val="de-DE" w:eastAsia="ar-SA"/>
              </w:rPr>
              <w:t>brutto</w:t>
            </w:r>
          </w:p>
        </w:tc>
        <w:tc>
          <w:tcPr>
            <w:tcW w:w="1112" w:type="dxa"/>
            <w:vMerge/>
            <w:tcBorders>
              <w:top w:val="double" w:sz="2" w:space="0" w:color="000000"/>
              <w:left w:val="double" w:sz="2" w:space="0" w:color="000000"/>
              <w:bottom w:val="double" w:sz="2" w:space="0" w:color="000000"/>
            </w:tcBorders>
            <w:vAlign w:val="center"/>
          </w:tcPr>
          <w:p w14:paraId="1BE114F6" w14:textId="77777777" w:rsidR="004970AE" w:rsidRPr="007A0DF8" w:rsidRDefault="004970AE" w:rsidP="005E0391">
            <w:pPr>
              <w:snapToGrid w:val="0"/>
              <w:spacing w:after="0" w:line="276" w:lineRule="auto"/>
              <w:rPr>
                <w:rFonts w:eastAsia="Calibri"/>
                <w:sz w:val="16"/>
                <w:szCs w:val="16"/>
              </w:rPr>
            </w:pPr>
          </w:p>
        </w:tc>
        <w:tc>
          <w:tcPr>
            <w:tcW w:w="1041" w:type="dxa"/>
            <w:vMerge/>
            <w:tcBorders>
              <w:top w:val="double" w:sz="2" w:space="0" w:color="000000"/>
              <w:left w:val="double" w:sz="2" w:space="0" w:color="000000"/>
              <w:bottom w:val="double" w:sz="2" w:space="0" w:color="000000"/>
            </w:tcBorders>
            <w:vAlign w:val="center"/>
          </w:tcPr>
          <w:p w14:paraId="24EDEEFF" w14:textId="77777777" w:rsidR="004970AE" w:rsidRPr="007A0DF8" w:rsidRDefault="004970AE" w:rsidP="005E0391">
            <w:pPr>
              <w:snapToGrid w:val="0"/>
              <w:spacing w:after="0" w:line="276" w:lineRule="auto"/>
              <w:rPr>
                <w:rFonts w:eastAsia="Calibri"/>
                <w:sz w:val="16"/>
                <w:szCs w:val="16"/>
              </w:rPr>
            </w:pPr>
          </w:p>
        </w:tc>
        <w:tc>
          <w:tcPr>
            <w:tcW w:w="606" w:type="dxa"/>
            <w:tcBorders>
              <w:top w:val="double" w:sz="2" w:space="0" w:color="000000"/>
              <w:left w:val="double" w:sz="2" w:space="0" w:color="000000"/>
              <w:bottom w:val="double" w:sz="2" w:space="0" w:color="000000"/>
            </w:tcBorders>
            <w:shd w:val="clear" w:color="auto" w:fill="FFC000"/>
            <w:vAlign w:val="center"/>
          </w:tcPr>
          <w:p w14:paraId="56F66701" w14:textId="77777777" w:rsidR="004970AE" w:rsidRPr="007A0DF8" w:rsidRDefault="004970AE" w:rsidP="005E0391">
            <w:pPr>
              <w:suppressAutoHyphens/>
              <w:snapToGrid w:val="0"/>
              <w:spacing w:after="0" w:line="276" w:lineRule="auto"/>
              <w:jc w:val="center"/>
              <w:rPr>
                <w:b/>
                <w:i/>
                <w:sz w:val="16"/>
                <w:szCs w:val="16"/>
                <w:lang w:eastAsia="ar-SA"/>
              </w:rPr>
            </w:pPr>
            <w:r w:rsidRPr="007A0DF8">
              <w:rPr>
                <w:rFonts w:cs="Tahoma"/>
                <w:b/>
                <w:i/>
                <w:color w:val="000000"/>
                <w:sz w:val="16"/>
                <w:szCs w:val="16"/>
                <w:lang w:val="de-DE" w:eastAsia="ar-SA"/>
              </w:rPr>
              <w:t>netto</w:t>
            </w:r>
          </w:p>
        </w:tc>
        <w:tc>
          <w:tcPr>
            <w:tcW w:w="548" w:type="dxa"/>
            <w:tcBorders>
              <w:top w:val="double" w:sz="2" w:space="0" w:color="000000"/>
              <w:left w:val="double" w:sz="2" w:space="0" w:color="000000"/>
              <w:bottom w:val="double" w:sz="2" w:space="0" w:color="000000"/>
            </w:tcBorders>
            <w:shd w:val="clear" w:color="auto" w:fill="FFC000"/>
            <w:vAlign w:val="center"/>
          </w:tcPr>
          <w:p w14:paraId="45DA7E4F" w14:textId="77777777" w:rsidR="004970AE" w:rsidRPr="007A0DF8" w:rsidRDefault="004970AE" w:rsidP="005E0391">
            <w:pPr>
              <w:suppressAutoHyphens/>
              <w:snapToGrid w:val="0"/>
              <w:spacing w:after="0" w:line="276" w:lineRule="auto"/>
              <w:jc w:val="center"/>
              <w:rPr>
                <w:b/>
                <w:i/>
                <w:sz w:val="16"/>
                <w:szCs w:val="16"/>
                <w:lang w:eastAsia="ar-SA"/>
              </w:rPr>
            </w:pPr>
            <w:r w:rsidRPr="007A0DF8">
              <w:rPr>
                <w:rFonts w:cs="Tahoma"/>
                <w:b/>
                <w:i/>
                <w:color w:val="000000"/>
                <w:sz w:val="16"/>
                <w:szCs w:val="16"/>
                <w:lang w:val="de-DE" w:eastAsia="ar-SA"/>
              </w:rPr>
              <w:t>VAT</w:t>
            </w:r>
          </w:p>
        </w:tc>
        <w:tc>
          <w:tcPr>
            <w:tcW w:w="651" w:type="dxa"/>
            <w:tcBorders>
              <w:top w:val="double" w:sz="2" w:space="0" w:color="000000"/>
              <w:left w:val="double" w:sz="2" w:space="0" w:color="000000"/>
              <w:bottom w:val="double" w:sz="2" w:space="0" w:color="000000"/>
            </w:tcBorders>
            <w:shd w:val="clear" w:color="auto" w:fill="FFC000"/>
            <w:vAlign w:val="center"/>
          </w:tcPr>
          <w:p w14:paraId="6A2C7A95" w14:textId="77777777" w:rsidR="004970AE" w:rsidRPr="007A0DF8" w:rsidRDefault="004970AE" w:rsidP="005E0391">
            <w:pPr>
              <w:suppressAutoHyphens/>
              <w:snapToGrid w:val="0"/>
              <w:spacing w:after="0" w:line="276" w:lineRule="auto"/>
              <w:jc w:val="center"/>
              <w:rPr>
                <w:b/>
                <w:i/>
                <w:sz w:val="16"/>
                <w:szCs w:val="16"/>
                <w:lang w:eastAsia="ar-SA"/>
              </w:rPr>
            </w:pPr>
            <w:r w:rsidRPr="007A0DF8">
              <w:rPr>
                <w:rFonts w:cs="Tahoma"/>
                <w:b/>
                <w:i/>
                <w:color w:val="000000"/>
                <w:sz w:val="16"/>
                <w:szCs w:val="16"/>
                <w:lang w:eastAsia="ar-SA"/>
              </w:rPr>
              <w:t>brutto</w:t>
            </w:r>
          </w:p>
        </w:tc>
        <w:tc>
          <w:tcPr>
            <w:tcW w:w="1039" w:type="dxa"/>
            <w:vMerge/>
            <w:tcBorders>
              <w:top w:val="double" w:sz="2" w:space="0" w:color="000000"/>
              <w:left w:val="double" w:sz="2" w:space="0" w:color="000000"/>
              <w:bottom w:val="double" w:sz="2" w:space="0" w:color="000000"/>
            </w:tcBorders>
            <w:vAlign w:val="center"/>
          </w:tcPr>
          <w:p w14:paraId="476796D2" w14:textId="77777777" w:rsidR="004970AE" w:rsidRPr="007A0DF8" w:rsidRDefault="004970AE" w:rsidP="005E0391">
            <w:pPr>
              <w:snapToGrid w:val="0"/>
              <w:spacing w:after="0" w:line="276" w:lineRule="auto"/>
              <w:rPr>
                <w:rFonts w:eastAsia="Calibri"/>
                <w:sz w:val="16"/>
                <w:szCs w:val="16"/>
              </w:rPr>
            </w:pPr>
          </w:p>
        </w:tc>
        <w:tc>
          <w:tcPr>
            <w:tcW w:w="986" w:type="dxa"/>
            <w:vMerge/>
            <w:tcBorders>
              <w:top w:val="double" w:sz="2" w:space="0" w:color="000000"/>
              <w:left w:val="double" w:sz="2" w:space="0" w:color="000000"/>
              <w:bottom w:val="double" w:sz="2" w:space="0" w:color="000000"/>
              <w:right w:val="double" w:sz="2" w:space="0" w:color="000000"/>
            </w:tcBorders>
            <w:vAlign w:val="center"/>
          </w:tcPr>
          <w:p w14:paraId="6C11D752" w14:textId="77777777" w:rsidR="004970AE" w:rsidRPr="007A0DF8" w:rsidRDefault="004970AE" w:rsidP="005E0391">
            <w:pPr>
              <w:snapToGrid w:val="0"/>
              <w:spacing w:after="0" w:line="276" w:lineRule="auto"/>
              <w:rPr>
                <w:rFonts w:eastAsia="Calibri"/>
                <w:sz w:val="16"/>
                <w:szCs w:val="16"/>
              </w:rPr>
            </w:pPr>
          </w:p>
        </w:tc>
      </w:tr>
      <w:tr w:rsidR="004970AE" w:rsidRPr="007A0DF8" w14:paraId="30F6E774" w14:textId="77777777" w:rsidTr="006365C7">
        <w:trPr>
          <w:cantSplit/>
          <w:trHeight w:val="412"/>
        </w:trPr>
        <w:tc>
          <w:tcPr>
            <w:tcW w:w="15128" w:type="dxa"/>
            <w:gridSpan w:val="16"/>
            <w:tcBorders>
              <w:top w:val="double" w:sz="2" w:space="0" w:color="000000"/>
              <w:left w:val="double" w:sz="2" w:space="0" w:color="000000"/>
              <w:bottom w:val="double" w:sz="2" w:space="0" w:color="000000"/>
              <w:right w:val="double" w:sz="2" w:space="0" w:color="000000"/>
            </w:tcBorders>
            <w:vAlign w:val="bottom"/>
          </w:tcPr>
          <w:p w14:paraId="1E800971"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sidRPr="007A0DF8">
              <w:rPr>
                <w:b/>
                <w:sz w:val="20"/>
                <w:szCs w:val="20"/>
                <w:lang w:eastAsia="ar-SA"/>
              </w:rPr>
              <w:t>Zespół Szkolno-Przedszkolny nr 4 w Nakle nad Notecią</w:t>
            </w:r>
          </w:p>
        </w:tc>
      </w:tr>
      <w:tr w:rsidR="004970AE" w:rsidRPr="007A0DF8" w14:paraId="4DF9800A" w14:textId="77777777" w:rsidTr="006365C7">
        <w:trPr>
          <w:cantSplit/>
          <w:trHeight w:val="236"/>
        </w:trPr>
        <w:tc>
          <w:tcPr>
            <w:tcW w:w="501" w:type="dxa"/>
            <w:tcBorders>
              <w:top w:val="double" w:sz="2" w:space="0" w:color="000000"/>
              <w:left w:val="double" w:sz="2" w:space="0" w:color="000000"/>
              <w:bottom w:val="double" w:sz="2" w:space="0" w:color="000000"/>
            </w:tcBorders>
            <w:vAlign w:val="bottom"/>
          </w:tcPr>
          <w:p w14:paraId="0B1A17D9"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1</w:t>
            </w:r>
          </w:p>
        </w:tc>
        <w:tc>
          <w:tcPr>
            <w:tcW w:w="3334" w:type="dxa"/>
            <w:tcBorders>
              <w:top w:val="double" w:sz="2" w:space="0" w:color="000000"/>
              <w:left w:val="double" w:sz="2" w:space="0" w:color="000000"/>
              <w:bottom w:val="double" w:sz="2" w:space="0" w:color="000000"/>
            </w:tcBorders>
            <w:vAlign w:val="bottom"/>
          </w:tcPr>
          <w:p w14:paraId="031196FC"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Trzeciewnica - Nakło - Trzeciewnica</w:t>
            </w:r>
          </w:p>
        </w:tc>
        <w:tc>
          <w:tcPr>
            <w:tcW w:w="866" w:type="dxa"/>
            <w:tcBorders>
              <w:top w:val="double" w:sz="2" w:space="0" w:color="000000"/>
              <w:left w:val="double" w:sz="2" w:space="0" w:color="000000"/>
              <w:bottom w:val="double" w:sz="2" w:space="0" w:color="000000"/>
            </w:tcBorders>
            <w:vAlign w:val="bottom"/>
          </w:tcPr>
          <w:p w14:paraId="54D9E908"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8</w:t>
            </w:r>
          </w:p>
        </w:tc>
        <w:tc>
          <w:tcPr>
            <w:tcW w:w="764" w:type="dxa"/>
            <w:tcBorders>
              <w:top w:val="double" w:sz="2" w:space="0" w:color="000000"/>
              <w:left w:val="double" w:sz="2" w:space="0" w:color="000000"/>
              <w:bottom w:val="double" w:sz="2" w:space="0" w:color="000000"/>
            </w:tcBorders>
            <w:vAlign w:val="bottom"/>
          </w:tcPr>
          <w:p w14:paraId="46CDCD8C"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4</w:t>
            </w:r>
          </w:p>
        </w:tc>
        <w:tc>
          <w:tcPr>
            <w:tcW w:w="806" w:type="dxa"/>
            <w:tcBorders>
              <w:top w:val="double" w:sz="2" w:space="0" w:color="000000"/>
              <w:left w:val="double" w:sz="2" w:space="0" w:color="000000"/>
              <w:bottom w:val="double" w:sz="2" w:space="0" w:color="000000"/>
              <w:right w:val="double" w:sz="2" w:space="0" w:color="000000"/>
            </w:tcBorders>
            <w:vAlign w:val="bottom"/>
          </w:tcPr>
          <w:p w14:paraId="60534514" w14:textId="77777777" w:rsidR="004970AE" w:rsidRPr="007A0DF8" w:rsidRDefault="004970AE" w:rsidP="005E0391">
            <w:pPr>
              <w:snapToGrid w:val="0"/>
              <w:spacing w:after="0" w:line="276" w:lineRule="auto"/>
              <w:jc w:val="center"/>
              <w:rPr>
                <w:rFonts w:eastAsia="Calibri" w:cs="Calibri"/>
                <w:b/>
                <w:sz w:val="16"/>
                <w:szCs w:val="16"/>
              </w:rPr>
            </w:pPr>
          </w:p>
        </w:tc>
        <w:tc>
          <w:tcPr>
            <w:tcW w:w="1025" w:type="dxa"/>
            <w:tcBorders>
              <w:top w:val="double" w:sz="2" w:space="0" w:color="000000"/>
              <w:left w:val="double" w:sz="2" w:space="0" w:color="000000"/>
              <w:bottom w:val="double" w:sz="2" w:space="0" w:color="000000"/>
            </w:tcBorders>
            <w:shd w:val="clear" w:color="auto" w:fill="FFC000"/>
            <w:vAlign w:val="bottom"/>
          </w:tcPr>
          <w:p w14:paraId="758E0C92" w14:textId="77777777" w:rsidR="004970AE" w:rsidRPr="007A0DF8" w:rsidRDefault="004970AE" w:rsidP="005E0391">
            <w:pPr>
              <w:snapToGrid w:val="0"/>
              <w:spacing w:after="0" w:line="276" w:lineRule="auto"/>
              <w:jc w:val="center"/>
              <w:rPr>
                <w:rFonts w:eastAsia="Calibri" w:cs="Calibri"/>
                <w:sz w:val="16"/>
                <w:szCs w:val="16"/>
              </w:rPr>
            </w:pPr>
            <w:r>
              <w:rPr>
                <w:rFonts w:eastAsia="Calibri" w:cs="Calibri"/>
                <w:sz w:val="16"/>
                <w:szCs w:val="16"/>
              </w:rPr>
              <w:t>0</w:t>
            </w:r>
          </w:p>
        </w:tc>
        <w:tc>
          <w:tcPr>
            <w:tcW w:w="606" w:type="dxa"/>
            <w:tcBorders>
              <w:top w:val="double" w:sz="2" w:space="0" w:color="000000"/>
              <w:left w:val="double" w:sz="2" w:space="0" w:color="000000"/>
              <w:bottom w:val="double" w:sz="2" w:space="0" w:color="000000"/>
            </w:tcBorders>
            <w:vAlign w:val="bottom"/>
          </w:tcPr>
          <w:p w14:paraId="658523FD"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top w:val="double" w:sz="2" w:space="0" w:color="000000"/>
              <w:left w:val="double" w:sz="2" w:space="0" w:color="000000"/>
              <w:bottom w:val="double" w:sz="2" w:space="0" w:color="000000"/>
            </w:tcBorders>
            <w:vAlign w:val="bottom"/>
          </w:tcPr>
          <w:p w14:paraId="3FC290EE"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37" w:type="dxa"/>
            <w:tcBorders>
              <w:top w:val="double" w:sz="2" w:space="0" w:color="000000"/>
              <w:left w:val="double" w:sz="2" w:space="0" w:color="000000"/>
              <w:bottom w:val="double" w:sz="2" w:space="0" w:color="000000"/>
            </w:tcBorders>
            <w:vAlign w:val="bottom"/>
          </w:tcPr>
          <w:p w14:paraId="263EC325"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112" w:type="dxa"/>
            <w:tcBorders>
              <w:top w:val="double" w:sz="2" w:space="0" w:color="000000"/>
              <w:left w:val="double" w:sz="2" w:space="0" w:color="000000"/>
              <w:bottom w:val="double" w:sz="2" w:space="0" w:color="000000"/>
            </w:tcBorders>
            <w:vAlign w:val="bottom"/>
          </w:tcPr>
          <w:p w14:paraId="50D11D42"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41" w:type="dxa"/>
            <w:tcBorders>
              <w:top w:val="double" w:sz="2" w:space="0" w:color="000000"/>
              <w:left w:val="double" w:sz="2" w:space="0" w:color="000000"/>
              <w:bottom w:val="double" w:sz="2" w:space="0" w:color="000000"/>
            </w:tcBorders>
            <w:vAlign w:val="bottom"/>
          </w:tcPr>
          <w:p w14:paraId="015C5D60"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top w:val="double" w:sz="2" w:space="0" w:color="000000"/>
              <w:left w:val="double" w:sz="2" w:space="0" w:color="000000"/>
              <w:bottom w:val="double" w:sz="2" w:space="0" w:color="000000"/>
            </w:tcBorders>
            <w:shd w:val="clear" w:color="auto" w:fill="FFC000"/>
            <w:vAlign w:val="bottom"/>
          </w:tcPr>
          <w:p w14:paraId="4F76CAAB"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548" w:type="dxa"/>
            <w:tcBorders>
              <w:top w:val="double" w:sz="2" w:space="0" w:color="000000"/>
              <w:left w:val="double" w:sz="2" w:space="0" w:color="000000"/>
              <w:bottom w:val="double" w:sz="2" w:space="0" w:color="000000"/>
            </w:tcBorders>
            <w:shd w:val="clear" w:color="auto" w:fill="FFC000"/>
            <w:vAlign w:val="bottom"/>
          </w:tcPr>
          <w:p w14:paraId="1B49F511"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51" w:type="dxa"/>
            <w:tcBorders>
              <w:top w:val="double" w:sz="2" w:space="0" w:color="000000"/>
              <w:left w:val="double" w:sz="2" w:space="0" w:color="000000"/>
              <w:bottom w:val="double" w:sz="2" w:space="0" w:color="000000"/>
            </w:tcBorders>
            <w:shd w:val="clear" w:color="auto" w:fill="FFC000"/>
            <w:vAlign w:val="bottom"/>
          </w:tcPr>
          <w:p w14:paraId="7F4B3E2D"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39" w:type="dxa"/>
            <w:tcBorders>
              <w:top w:val="double" w:sz="2" w:space="0" w:color="000000"/>
              <w:left w:val="double" w:sz="2" w:space="0" w:color="000000"/>
              <w:bottom w:val="double" w:sz="2" w:space="0" w:color="000000"/>
            </w:tcBorders>
            <w:shd w:val="clear" w:color="auto" w:fill="FFC000"/>
            <w:vAlign w:val="bottom"/>
          </w:tcPr>
          <w:p w14:paraId="049D3C9D"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986" w:type="dxa"/>
            <w:tcBorders>
              <w:top w:val="double" w:sz="2" w:space="0" w:color="000000"/>
              <w:left w:val="double" w:sz="2" w:space="0" w:color="000000"/>
              <w:bottom w:val="double" w:sz="2" w:space="0" w:color="000000"/>
              <w:right w:val="double" w:sz="2" w:space="0" w:color="000000"/>
            </w:tcBorders>
            <w:shd w:val="clear" w:color="auto" w:fill="FFC000"/>
            <w:vAlign w:val="bottom"/>
          </w:tcPr>
          <w:p w14:paraId="1F2AF4AE"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r>
      <w:tr w:rsidR="004970AE" w:rsidRPr="007A0DF8" w14:paraId="462E4F9F" w14:textId="77777777" w:rsidTr="006365C7">
        <w:trPr>
          <w:cantSplit/>
          <w:trHeight w:val="236"/>
        </w:trPr>
        <w:tc>
          <w:tcPr>
            <w:tcW w:w="501" w:type="dxa"/>
            <w:tcBorders>
              <w:top w:val="double" w:sz="2" w:space="0" w:color="000000"/>
              <w:left w:val="double" w:sz="2" w:space="0" w:color="000000"/>
              <w:bottom w:val="double" w:sz="2" w:space="0" w:color="000000"/>
            </w:tcBorders>
            <w:vAlign w:val="bottom"/>
          </w:tcPr>
          <w:p w14:paraId="77B1EEC0"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2</w:t>
            </w:r>
          </w:p>
        </w:tc>
        <w:tc>
          <w:tcPr>
            <w:tcW w:w="3334" w:type="dxa"/>
            <w:tcBorders>
              <w:top w:val="double" w:sz="2" w:space="0" w:color="000000"/>
              <w:left w:val="double" w:sz="2" w:space="0" w:color="000000"/>
              <w:bottom w:val="double" w:sz="2" w:space="0" w:color="000000"/>
            </w:tcBorders>
            <w:vAlign w:val="bottom"/>
          </w:tcPr>
          <w:p w14:paraId="002123E8"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Suchary - Nakło - Suchary</w:t>
            </w:r>
          </w:p>
        </w:tc>
        <w:tc>
          <w:tcPr>
            <w:tcW w:w="866" w:type="dxa"/>
            <w:tcBorders>
              <w:top w:val="double" w:sz="2" w:space="0" w:color="000000"/>
              <w:left w:val="double" w:sz="2" w:space="0" w:color="000000"/>
              <w:bottom w:val="double" w:sz="2" w:space="0" w:color="000000"/>
            </w:tcBorders>
            <w:vAlign w:val="bottom"/>
          </w:tcPr>
          <w:p w14:paraId="126B1AFB"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16</w:t>
            </w:r>
          </w:p>
        </w:tc>
        <w:tc>
          <w:tcPr>
            <w:tcW w:w="764" w:type="dxa"/>
            <w:tcBorders>
              <w:top w:val="double" w:sz="2" w:space="0" w:color="000000"/>
              <w:left w:val="double" w:sz="2" w:space="0" w:color="000000"/>
              <w:bottom w:val="double" w:sz="2" w:space="0" w:color="000000"/>
            </w:tcBorders>
            <w:vAlign w:val="bottom"/>
          </w:tcPr>
          <w:p w14:paraId="31F6BC4B"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5</w:t>
            </w:r>
          </w:p>
        </w:tc>
        <w:tc>
          <w:tcPr>
            <w:tcW w:w="806" w:type="dxa"/>
            <w:tcBorders>
              <w:top w:val="double" w:sz="2" w:space="0" w:color="000000"/>
              <w:left w:val="double" w:sz="2" w:space="0" w:color="000000"/>
              <w:bottom w:val="double" w:sz="2" w:space="0" w:color="000000"/>
              <w:right w:val="double" w:sz="2" w:space="0" w:color="000000"/>
            </w:tcBorders>
            <w:vAlign w:val="bottom"/>
          </w:tcPr>
          <w:p w14:paraId="61A2586D" w14:textId="77777777" w:rsidR="004970AE" w:rsidRPr="007A0DF8" w:rsidRDefault="004970AE" w:rsidP="005E0391">
            <w:pPr>
              <w:snapToGrid w:val="0"/>
              <w:spacing w:after="0" w:line="276" w:lineRule="auto"/>
              <w:jc w:val="center"/>
              <w:rPr>
                <w:rFonts w:eastAsia="Calibri" w:cs="Calibri"/>
                <w:b/>
                <w:sz w:val="16"/>
                <w:szCs w:val="16"/>
              </w:rPr>
            </w:pPr>
          </w:p>
        </w:tc>
        <w:tc>
          <w:tcPr>
            <w:tcW w:w="1025" w:type="dxa"/>
            <w:tcBorders>
              <w:top w:val="double" w:sz="2" w:space="0" w:color="000000"/>
              <w:left w:val="double" w:sz="2" w:space="0" w:color="000000"/>
              <w:bottom w:val="double" w:sz="2" w:space="0" w:color="000000"/>
            </w:tcBorders>
            <w:shd w:val="clear" w:color="auto" w:fill="FFC000"/>
            <w:vAlign w:val="bottom"/>
          </w:tcPr>
          <w:p w14:paraId="2C272F15" w14:textId="77777777" w:rsidR="004970AE" w:rsidRPr="007A0DF8" w:rsidRDefault="004970AE" w:rsidP="005E0391">
            <w:pPr>
              <w:snapToGrid w:val="0"/>
              <w:spacing w:after="0" w:line="276" w:lineRule="auto"/>
              <w:jc w:val="center"/>
              <w:rPr>
                <w:rFonts w:eastAsia="Calibri" w:cs="Calibri"/>
                <w:sz w:val="16"/>
                <w:szCs w:val="16"/>
              </w:rPr>
            </w:pPr>
            <w:r>
              <w:rPr>
                <w:rFonts w:eastAsia="Calibri" w:cs="Calibri"/>
                <w:sz w:val="16"/>
                <w:szCs w:val="16"/>
              </w:rPr>
              <w:t>0</w:t>
            </w:r>
          </w:p>
        </w:tc>
        <w:tc>
          <w:tcPr>
            <w:tcW w:w="606" w:type="dxa"/>
            <w:tcBorders>
              <w:top w:val="double" w:sz="2" w:space="0" w:color="000000"/>
              <w:left w:val="double" w:sz="2" w:space="0" w:color="000000"/>
              <w:bottom w:val="double" w:sz="2" w:space="0" w:color="000000"/>
            </w:tcBorders>
            <w:vAlign w:val="bottom"/>
          </w:tcPr>
          <w:p w14:paraId="7645F82A"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top w:val="double" w:sz="2" w:space="0" w:color="000000"/>
              <w:left w:val="double" w:sz="2" w:space="0" w:color="000000"/>
              <w:bottom w:val="double" w:sz="2" w:space="0" w:color="000000"/>
            </w:tcBorders>
            <w:vAlign w:val="bottom"/>
          </w:tcPr>
          <w:p w14:paraId="754E64A8"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37" w:type="dxa"/>
            <w:tcBorders>
              <w:top w:val="double" w:sz="2" w:space="0" w:color="000000"/>
              <w:left w:val="double" w:sz="2" w:space="0" w:color="000000"/>
              <w:bottom w:val="double" w:sz="2" w:space="0" w:color="000000"/>
            </w:tcBorders>
            <w:vAlign w:val="bottom"/>
          </w:tcPr>
          <w:p w14:paraId="5B78758B"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112" w:type="dxa"/>
            <w:tcBorders>
              <w:top w:val="double" w:sz="2" w:space="0" w:color="000000"/>
              <w:left w:val="double" w:sz="2" w:space="0" w:color="000000"/>
              <w:bottom w:val="double" w:sz="2" w:space="0" w:color="000000"/>
            </w:tcBorders>
            <w:vAlign w:val="bottom"/>
          </w:tcPr>
          <w:p w14:paraId="374240B8"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41" w:type="dxa"/>
            <w:tcBorders>
              <w:top w:val="double" w:sz="2" w:space="0" w:color="000000"/>
              <w:left w:val="double" w:sz="2" w:space="0" w:color="000000"/>
              <w:bottom w:val="double" w:sz="2" w:space="0" w:color="000000"/>
            </w:tcBorders>
            <w:vAlign w:val="bottom"/>
          </w:tcPr>
          <w:p w14:paraId="03B9A9EA"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top w:val="double" w:sz="2" w:space="0" w:color="000000"/>
              <w:left w:val="double" w:sz="2" w:space="0" w:color="000000"/>
              <w:bottom w:val="double" w:sz="2" w:space="0" w:color="000000"/>
            </w:tcBorders>
            <w:shd w:val="clear" w:color="auto" w:fill="FFC000"/>
            <w:vAlign w:val="bottom"/>
          </w:tcPr>
          <w:p w14:paraId="04B82C09"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548" w:type="dxa"/>
            <w:tcBorders>
              <w:top w:val="double" w:sz="2" w:space="0" w:color="000000"/>
              <w:left w:val="double" w:sz="2" w:space="0" w:color="000000"/>
              <w:bottom w:val="double" w:sz="2" w:space="0" w:color="000000"/>
            </w:tcBorders>
            <w:shd w:val="clear" w:color="auto" w:fill="FFC000"/>
            <w:vAlign w:val="bottom"/>
          </w:tcPr>
          <w:p w14:paraId="287E0753"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51" w:type="dxa"/>
            <w:tcBorders>
              <w:top w:val="double" w:sz="2" w:space="0" w:color="000000"/>
              <w:left w:val="double" w:sz="2" w:space="0" w:color="000000"/>
              <w:bottom w:val="double" w:sz="2" w:space="0" w:color="000000"/>
            </w:tcBorders>
            <w:shd w:val="clear" w:color="auto" w:fill="FFC000"/>
            <w:vAlign w:val="bottom"/>
          </w:tcPr>
          <w:p w14:paraId="05EBBB85"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39" w:type="dxa"/>
            <w:tcBorders>
              <w:top w:val="double" w:sz="2" w:space="0" w:color="000000"/>
              <w:left w:val="double" w:sz="2" w:space="0" w:color="000000"/>
              <w:bottom w:val="double" w:sz="2" w:space="0" w:color="000000"/>
            </w:tcBorders>
            <w:shd w:val="clear" w:color="auto" w:fill="FFC000"/>
            <w:vAlign w:val="bottom"/>
          </w:tcPr>
          <w:p w14:paraId="3F8591EB"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986" w:type="dxa"/>
            <w:tcBorders>
              <w:top w:val="double" w:sz="2" w:space="0" w:color="000000"/>
              <w:left w:val="double" w:sz="2" w:space="0" w:color="000000"/>
              <w:bottom w:val="double" w:sz="2" w:space="0" w:color="000000"/>
              <w:right w:val="double" w:sz="2" w:space="0" w:color="000000"/>
            </w:tcBorders>
            <w:shd w:val="clear" w:color="auto" w:fill="FFC000"/>
            <w:vAlign w:val="bottom"/>
          </w:tcPr>
          <w:p w14:paraId="023BAB7B"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r>
      <w:tr w:rsidR="004970AE" w:rsidRPr="007A0DF8" w14:paraId="1A3CF654" w14:textId="77777777" w:rsidTr="006365C7">
        <w:trPr>
          <w:cantSplit/>
          <w:trHeight w:val="225"/>
        </w:trPr>
        <w:tc>
          <w:tcPr>
            <w:tcW w:w="501" w:type="dxa"/>
            <w:tcBorders>
              <w:left w:val="double" w:sz="2" w:space="0" w:color="000000"/>
              <w:bottom w:val="double" w:sz="2" w:space="0" w:color="000000"/>
            </w:tcBorders>
            <w:vAlign w:val="bottom"/>
          </w:tcPr>
          <w:p w14:paraId="79B15A9B"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3</w:t>
            </w:r>
          </w:p>
        </w:tc>
        <w:tc>
          <w:tcPr>
            <w:tcW w:w="3334" w:type="dxa"/>
            <w:tcBorders>
              <w:left w:val="double" w:sz="2" w:space="0" w:color="000000"/>
              <w:bottom w:val="double" w:sz="2" w:space="0" w:color="000000"/>
            </w:tcBorders>
            <w:vAlign w:val="bottom"/>
          </w:tcPr>
          <w:p w14:paraId="23EDE6F8"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Lubaszcz - Nakło - Lubaszcz</w:t>
            </w:r>
          </w:p>
        </w:tc>
        <w:tc>
          <w:tcPr>
            <w:tcW w:w="866" w:type="dxa"/>
            <w:tcBorders>
              <w:left w:val="double" w:sz="2" w:space="0" w:color="000000"/>
              <w:bottom w:val="double" w:sz="2" w:space="0" w:color="000000"/>
            </w:tcBorders>
            <w:vAlign w:val="bottom"/>
          </w:tcPr>
          <w:p w14:paraId="78C278E7"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12</w:t>
            </w:r>
          </w:p>
        </w:tc>
        <w:tc>
          <w:tcPr>
            <w:tcW w:w="764" w:type="dxa"/>
            <w:tcBorders>
              <w:left w:val="double" w:sz="2" w:space="0" w:color="000000"/>
              <w:bottom w:val="double" w:sz="2" w:space="0" w:color="000000"/>
            </w:tcBorders>
            <w:vAlign w:val="bottom"/>
          </w:tcPr>
          <w:p w14:paraId="57A53AB1"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1</w:t>
            </w:r>
          </w:p>
        </w:tc>
        <w:tc>
          <w:tcPr>
            <w:tcW w:w="806" w:type="dxa"/>
            <w:tcBorders>
              <w:left w:val="double" w:sz="2" w:space="0" w:color="000000"/>
              <w:bottom w:val="double" w:sz="2" w:space="0" w:color="000000"/>
              <w:right w:val="double" w:sz="2" w:space="0" w:color="000000"/>
            </w:tcBorders>
            <w:vAlign w:val="bottom"/>
          </w:tcPr>
          <w:p w14:paraId="78C96D0B" w14:textId="77777777" w:rsidR="004970AE" w:rsidRPr="007A0DF8" w:rsidRDefault="004970AE" w:rsidP="005E0391">
            <w:pPr>
              <w:snapToGrid w:val="0"/>
              <w:spacing w:after="0" w:line="276" w:lineRule="auto"/>
              <w:jc w:val="center"/>
              <w:rPr>
                <w:rFonts w:eastAsia="Calibri" w:cs="Calibri"/>
                <w:b/>
                <w:sz w:val="16"/>
                <w:szCs w:val="16"/>
              </w:rPr>
            </w:pPr>
          </w:p>
        </w:tc>
        <w:tc>
          <w:tcPr>
            <w:tcW w:w="1025" w:type="dxa"/>
            <w:tcBorders>
              <w:left w:val="double" w:sz="2" w:space="0" w:color="000000"/>
              <w:bottom w:val="double" w:sz="2" w:space="0" w:color="000000"/>
            </w:tcBorders>
            <w:shd w:val="clear" w:color="auto" w:fill="FFC000"/>
            <w:vAlign w:val="bottom"/>
          </w:tcPr>
          <w:p w14:paraId="6269298B" w14:textId="77777777" w:rsidR="004970AE" w:rsidRPr="007A0DF8" w:rsidRDefault="004970AE" w:rsidP="005E0391">
            <w:pPr>
              <w:snapToGrid w:val="0"/>
              <w:spacing w:after="0" w:line="276" w:lineRule="auto"/>
              <w:jc w:val="center"/>
              <w:rPr>
                <w:rFonts w:eastAsia="Calibri" w:cs="Calibri"/>
                <w:sz w:val="16"/>
                <w:szCs w:val="16"/>
              </w:rPr>
            </w:pPr>
            <w:r>
              <w:rPr>
                <w:rFonts w:eastAsia="Calibri" w:cs="Calibri"/>
                <w:sz w:val="16"/>
                <w:szCs w:val="16"/>
              </w:rPr>
              <w:t>0</w:t>
            </w:r>
          </w:p>
        </w:tc>
        <w:tc>
          <w:tcPr>
            <w:tcW w:w="606" w:type="dxa"/>
            <w:tcBorders>
              <w:left w:val="double" w:sz="2" w:space="0" w:color="000000"/>
              <w:bottom w:val="double" w:sz="2" w:space="0" w:color="000000"/>
            </w:tcBorders>
            <w:vAlign w:val="bottom"/>
          </w:tcPr>
          <w:p w14:paraId="776B9EB9"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left w:val="double" w:sz="2" w:space="0" w:color="000000"/>
              <w:bottom w:val="double" w:sz="2" w:space="0" w:color="000000"/>
            </w:tcBorders>
            <w:vAlign w:val="bottom"/>
          </w:tcPr>
          <w:p w14:paraId="76B50841"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37" w:type="dxa"/>
            <w:tcBorders>
              <w:left w:val="double" w:sz="2" w:space="0" w:color="000000"/>
              <w:bottom w:val="double" w:sz="2" w:space="0" w:color="000000"/>
            </w:tcBorders>
            <w:vAlign w:val="bottom"/>
          </w:tcPr>
          <w:p w14:paraId="1A0A98EE"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112" w:type="dxa"/>
            <w:tcBorders>
              <w:left w:val="double" w:sz="2" w:space="0" w:color="000000"/>
              <w:bottom w:val="double" w:sz="2" w:space="0" w:color="000000"/>
            </w:tcBorders>
            <w:vAlign w:val="bottom"/>
          </w:tcPr>
          <w:p w14:paraId="2399AAEB"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41" w:type="dxa"/>
            <w:tcBorders>
              <w:left w:val="double" w:sz="2" w:space="0" w:color="000000"/>
              <w:bottom w:val="double" w:sz="2" w:space="0" w:color="000000"/>
            </w:tcBorders>
            <w:vAlign w:val="bottom"/>
          </w:tcPr>
          <w:p w14:paraId="593EC5A6"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left w:val="double" w:sz="2" w:space="0" w:color="000000"/>
              <w:bottom w:val="double" w:sz="2" w:space="0" w:color="000000"/>
            </w:tcBorders>
            <w:shd w:val="clear" w:color="auto" w:fill="FFC000"/>
            <w:vAlign w:val="bottom"/>
          </w:tcPr>
          <w:p w14:paraId="583147B2"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548" w:type="dxa"/>
            <w:tcBorders>
              <w:left w:val="double" w:sz="2" w:space="0" w:color="000000"/>
              <w:bottom w:val="double" w:sz="2" w:space="0" w:color="000000"/>
            </w:tcBorders>
            <w:shd w:val="clear" w:color="auto" w:fill="FFC000"/>
            <w:vAlign w:val="bottom"/>
          </w:tcPr>
          <w:p w14:paraId="7598620F"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51" w:type="dxa"/>
            <w:tcBorders>
              <w:left w:val="double" w:sz="2" w:space="0" w:color="000000"/>
              <w:bottom w:val="double" w:sz="2" w:space="0" w:color="000000"/>
            </w:tcBorders>
            <w:shd w:val="clear" w:color="auto" w:fill="FFC000"/>
            <w:vAlign w:val="bottom"/>
          </w:tcPr>
          <w:p w14:paraId="71F6D6F4"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39" w:type="dxa"/>
            <w:tcBorders>
              <w:left w:val="double" w:sz="2" w:space="0" w:color="000000"/>
              <w:bottom w:val="double" w:sz="2" w:space="0" w:color="000000"/>
            </w:tcBorders>
            <w:shd w:val="clear" w:color="auto" w:fill="FFC000"/>
            <w:vAlign w:val="bottom"/>
          </w:tcPr>
          <w:p w14:paraId="25A13213"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986" w:type="dxa"/>
            <w:tcBorders>
              <w:left w:val="double" w:sz="2" w:space="0" w:color="000000"/>
              <w:bottom w:val="double" w:sz="2" w:space="0" w:color="000000"/>
              <w:right w:val="double" w:sz="2" w:space="0" w:color="000000"/>
            </w:tcBorders>
            <w:shd w:val="clear" w:color="auto" w:fill="FFC000"/>
            <w:vAlign w:val="bottom"/>
          </w:tcPr>
          <w:p w14:paraId="340AB7E1"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r>
      <w:tr w:rsidR="004970AE" w:rsidRPr="007A0DF8" w14:paraId="2C180197" w14:textId="77777777" w:rsidTr="006365C7">
        <w:trPr>
          <w:cantSplit/>
          <w:trHeight w:val="236"/>
        </w:trPr>
        <w:tc>
          <w:tcPr>
            <w:tcW w:w="501" w:type="dxa"/>
            <w:tcBorders>
              <w:top w:val="double" w:sz="2" w:space="0" w:color="000000"/>
              <w:left w:val="double" w:sz="2" w:space="0" w:color="000000"/>
              <w:bottom w:val="double" w:sz="2" w:space="0" w:color="000000"/>
            </w:tcBorders>
            <w:vAlign w:val="bottom"/>
          </w:tcPr>
          <w:p w14:paraId="2FC2A1D9"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4</w:t>
            </w:r>
          </w:p>
        </w:tc>
        <w:tc>
          <w:tcPr>
            <w:tcW w:w="3334" w:type="dxa"/>
            <w:tcBorders>
              <w:top w:val="double" w:sz="2" w:space="0" w:color="000000"/>
              <w:left w:val="double" w:sz="2" w:space="0" w:color="000000"/>
              <w:bottom w:val="double" w:sz="2" w:space="0" w:color="000000"/>
            </w:tcBorders>
            <w:vAlign w:val="bottom"/>
          </w:tcPr>
          <w:p w14:paraId="58C7D78C"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Olszewka - Nakło -Olszewka</w:t>
            </w:r>
          </w:p>
        </w:tc>
        <w:tc>
          <w:tcPr>
            <w:tcW w:w="866" w:type="dxa"/>
            <w:tcBorders>
              <w:top w:val="double" w:sz="2" w:space="0" w:color="000000"/>
              <w:left w:val="double" w:sz="2" w:space="0" w:color="000000"/>
              <w:bottom w:val="double" w:sz="2" w:space="0" w:color="000000"/>
            </w:tcBorders>
            <w:vAlign w:val="bottom"/>
          </w:tcPr>
          <w:p w14:paraId="05A50E46"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12</w:t>
            </w:r>
          </w:p>
        </w:tc>
        <w:tc>
          <w:tcPr>
            <w:tcW w:w="764" w:type="dxa"/>
            <w:tcBorders>
              <w:top w:val="double" w:sz="2" w:space="0" w:color="000000"/>
              <w:left w:val="double" w:sz="2" w:space="0" w:color="000000"/>
              <w:bottom w:val="double" w:sz="2" w:space="0" w:color="000000"/>
            </w:tcBorders>
            <w:vAlign w:val="bottom"/>
          </w:tcPr>
          <w:p w14:paraId="282142F0"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6</w:t>
            </w:r>
          </w:p>
        </w:tc>
        <w:tc>
          <w:tcPr>
            <w:tcW w:w="806" w:type="dxa"/>
            <w:tcBorders>
              <w:top w:val="double" w:sz="2" w:space="0" w:color="000000"/>
              <w:left w:val="double" w:sz="2" w:space="0" w:color="000000"/>
              <w:bottom w:val="double" w:sz="2" w:space="0" w:color="000000"/>
              <w:right w:val="double" w:sz="2" w:space="0" w:color="000000"/>
            </w:tcBorders>
            <w:vAlign w:val="bottom"/>
          </w:tcPr>
          <w:p w14:paraId="1F11AACF" w14:textId="77777777" w:rsidR="004970AE" w:rsidRPr="007A0DF8" w:rsidRDefault="004970AE" w:rsidP="005E0391">
            <w:pPr>
              <w:suppressAutoHyphens/>
              <w:snapToGrid w:val="0"/>
              <w:spacing w:after="0" w:line="276" w:lineRule="auto"/>
              <w:jc w:val="center"/>
              <w:rPr>
                <w:rFonts w:cs="Calibri"/>
                <w:b/>
                <w:sz w:val="16"/>
                <w:szCs w:val="16"/>
                <w:lang w:eastAsia="ar-SA"/>
              </w:rPr>
            </w:pPr>
          </w:p>
        </w:tc>
        <w:tc>
          <w:tcPr>
            <w:tcW w:w="1025" w:type="dxa"/>
            <w:tcBorders>
              <w:top w:val="double" w:sz="2" w:space="0" w:color="000000"/>
              <w:left w:val="double" w:sz="2" w:space="0" w:color="000000"/>
              <w:bottom w:val="double" w:sz="2" w:space="0" w:color="000000"/>
            </w:tcBorders>
            <w:shd w:val="clear" w:color="auto" w:fill="FFC000"/>
            <w:vAlign w:val="bottom"/>
          </w:tcPr>
          <w:p w14:paraId="03D294D4"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0</w:t>
            </w:r>
          </w:p>
        </w:tc>
        <w:tc>
          <w:tcPr>
            <w:tcW w:w="606" w:type="dxa"/>
            <w:tcBorders>
              <w:top w:val="double" w:sz="2" w:space="0" w:color="000000"/>
              <w:left w:val="double" w:sz="2" w:space="0" w:color="000000"/>
              <w:bottom w:val="double" w:sz="2" w:space="0" w:color="000000"/>
            </w:tcBorders>
            <w:vAlign w:val="bottom"/>
          </w:tcPr>
          <w:p w14:paraId="40A44363"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top w:val="double" w:sz="2" w:space="0" w:color="000000"/>
              <w:left w:val="double" w:sz="2" w:space="0" w:color="000000"/>
              <w:bottom w:val="double" w:sz="2" w:space="0" w:color="000000"/>
            </w:tcBorders>
            <w:vAlign w:val="bottom"/>
          </w:tcPr>
          <w:p w14:paraId="78B9F38B"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37" w:type="dxa"/>
            <w:tcBorders>
              <w:top w:val="double" w:sz="2" w:space="0" w:color="000000"/>
              <w:left w:val="double" w:sz="2" w:space="0" w:color="000000"/>
              <w:bottom w:val="double" w:sz="2" w:space="0" w:color="000000"/>
            </w:tcBorders>
            <w:vAlign w:val="bottom"/>
          </w:tcPr>
          <w:p w14:paraId="10C11FBF"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112" w:type="dxa"/>
            <w:tcBorders>
              <w:top w:val="double" w:sz="2" w:space="0" w:color="000000"/>
              <w:left w:val="double" w:sz="2" w:space="0" w:color="000000"/>
              <w:bottom w:val="double" w:sz="2" w:space="0" w:color="000000"/>
            </w:tcBorders>
            <w:vAlign w:val="bottom"/>
          </w:tcPr>
          <w:p w14:paraId="5BEBACCA"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41" w:type="dxa"/>
            <w:tcBorders>
              <w:top w:val="double" w:sz="2" w:space="0" w:color="000000"/>
              <w:left w:val="double" w:sz="2" w:space="0" w:color="000000"/>
              <w:bottom w:val="double" w:sz="2" w:space="0" w:color="000000"/>
            </w:tcBorders>
            <w:vAlign w:val="bottom"/>
          </w:tcPr>
          <w:p w14:paraId="7B50A961"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top w:val="double" w:sz="2" w:space="0" w:color="000000"/>
              <w:left w:val="double" w:sz="2" w:space="0" w:color="000000"/>
              <w:bottom w:val="double" w:sz="2" w:space="0" w:color="000000"/>
            </w:tcBorders>
            <w:shd w:val="clear" w:color="auto" w:fill="FFC000"/>
            <w:vAlign w:val="bottom"/>
          </w:tcPr>
          <w:p w14:paraId="607EF2EF"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548" w:type="dxa"/>
            <w:tcBorders>
              <w:top w:val="double" w:sz="2" w:space="0" w:color="000000"/>
              <w:left w:val="double" w:sz="2" w:space="0" w:color="000000"/>
              <w:bottom w:val="double" w:sz="2" w:space="0" w:color="000000"/>
            </w:tcBorders>
            <w:shd w:val="clear" w:color="auto" w:fill="FFC000"/>
            <w:vAlign w:val="bottom"/>
          </w:tcPr>
          <w:p w14:paraId="013AAF0B"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51" w:type="dxa"/>
            <w:tcBorders>
              <w:top w:val="double" w:sz="2" w:space="0" w:color="000000"/>
              <w:left w:val="double" w:sz="2" w:space="0" w:color="000000"/>
              <w:bottom w:val="double" w:sz="2" w:space="0" w:color="000000"/>
            </w:tcBorders>
            <w:shd w:val="clear" w:color="auto" w:fill="FFC000"/>
            <w:vAlign w:val="bottom"/>
          </w:tcPr>
          <w:p w14:paraId="4359E1E8"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39" w:type="dxa"/>
            <w:tcBorders>
              <w:top w:val="double" w:sz="2" w:space="0" w:color="000000"/>
              <w:left w:val="double" w:sz="2" w:space="0" w:color="000000"/>
              <w:bottom w:val="double" w:sz="2" w:space="0" w:color="000000"/>
            </w:tcBorders>
            <w:shd w:val="clear" w:color="auto" w:fill="FFC000"/>
            <w:vAlign w:val="bottom"/>
          </w:tcPr>
          <w:p w14:paraId="6A3C61DD"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986" w:type="dxa"/>
            <w:tcBorders>
              <w:top w:val="double" w:sz="2" w:space="0" w:color="000000"/>
              <w:left w:val="double" w:sz="2" w:space="0" w:color="000000"/>
              <w:bottom w:val="double" w:sz="2" w:space="0" w:color="000000"/>
              <w:right w:val="double" w:sz="2" w:space="0" w:color="000000"/>
            </w:tcBorders>
            <w:shd w:val="clear" w:color="auto" w:fill="FFC000"/>
            <w:vAlign w:val="bottom"/>
          </w:tcPr>
          <w:p w14:paraId="298345C3"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r>
      <w:tr w:rsidR="004970AE" w:rsidRPr="007A0DF8" w14:paraId="7D17A4A0" w14:textId="77777777" w:rsidTr="006365C7">
        <w:trPr>
          <w:cantSplit/>
          <w:trHeight w:val="236"/>
        </w:trPr>
        <w:tc>
          <w:tcPr>
            <w:tcW w:w="501" w:type="dxa"/>
            <w:tcBorders>
              <w:top w:val="double" w:sz="2" w:space="0" w:color="000000"/>
              <w:left w:val="double" w:sz="2" w:space="0" w:color="000000"/>
              <w:bottom w:val="double" w:sz="2" w:space="0" w:color="000000"/>
            </w:tcBorders>
            <w:vAlign w:val="bottom"/>
          </w:tcPr>
          <w:p w14:paraId="3001B6BA" w14:textId="77777777" w:rsidR="004970AE"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5</w:t>
            </w:r>
          </w:p>
        </w:tc>
        <w:tc>
          <w:tcPr>
            <w:tcW w:w="3334" w:type="dxa"/>
            <w:tcBorders>
              <w:top w:val="double" w:sz="2" w:space="0" w:color="000000"/>
              <w:left w:val="double" w:sz="2" w:space="0" w:color="000000"/>
              <w:bottom w:val="double" w:sz="2" w:space="0" w:color="000000"/>
            </w:tcBorders>
            <w:vAlign w:val="bottom"/>
          </w:tcPr>
          <w:p w14:paraId="4CCBD23D"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 xml:space="preserve">Karnowo – Nakło – Karnowo </w:t>
            </w:r>
          </w:p>
        </w:tc>
        <w:tc>
          <w:tcPr>
            <w:tcW w:w="866" w:type="dxa"/>
            <w:tcBorders>
              <w:top w:val="double" w:sz="2" w:space="0" w:color="000000"/>
              <w:left w:val="double" w:sz="2" w:space="0" w:color="000000"/>
              <w:bottom w:val="double" w:sz="2" w:space="0" w:color="000000"/>
            </w:tcBorders>
            <w:vAlign w:val="bottom"/>
          </w:tcPr>
          <w:p w14:paraId="424D51BD"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6</w:t>
            </w:r>
          </w:p>
        </w:tc>
        <w:tc>
          <w:tcPr>
            <w:tcW w:w="764" w:type="dxa"/>
            <w:tcBorders>
              <w:top w:val="double" w:sz="2" w:space="0" w:color="000000"/>
              <w:left w:val="double" w:sz="2" w:space="0" w:color="000000"/>
              <w:bottom w:val="double" w:sz="2" w:space="0" w:color="000000"/>
            </w:tcBorders>
            <w:vAlign w:val="bottom"/>
          </w:tcPr>
          <w:p w14:paraId="2B45A8DC" w14:textId="77777777" w:rsidR="004970AE"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1</w:t>
            </w:r>
          </w:p>
        </w:tc>
        <w:tc>
          <w:tcPr>
            <w:tcW w:w="806" w:type="dxa"/>
            <w:tcBorders>
              <w:top w:val="double" w:sz="2" w:space="0" w:color="000000"/>
              <w:left w:val="double" w:sz="2" w:space="0" w:color="000000"/>
              <w:bottom w:val="double" w:sz="2" w:space="0" w:color="000000"/>
              <w:right w:val="double" w:sz="2" w:space="0" w:color="000000"/>
            </w:tcBorders>
            <w:vAlign w:val="bottom"/>
          </w:tcPr>
          <w:p w14:paraId="2A6BDAA9" w14:textId="77777777" w:rsidR="004970AE" w:rsidRPr="007A0DF8" w:rsidRDefault="004970AE" w:rsidP="005E0391">
            <w:pPr>
              <w:suppressAutoHyphens/>
              <w:snapToGrid w:val="0"/>
              <w:spacing w:after="0" w:line="276" w:lineRule="auto"/>
              <w:jc w:val="center"/>
              <w:rPr>
                <w:rFonts w:cs="Calibri"/>
                <w:b/>
                <w:sz w:val="16"/>
                <w:szCs w:val="16"/>
                <w:lang w:eastAsia="ar-SA"/>
              </w:rPr>
            </w:pPr>
          </w:p>
        </w:tc>
        <w:tc>
          <w:tcPr>
            <w:tcW w:w="1025" w:type="dxa"/>
            <w:tcBorders>
              <w:top w:val="double" w:sz="2" w:space="0" w:color="000000"/>
              <w:left w:val="double" w:sz="2" w:space="0" w:color="000000"/>
              <w:bottom w:val="double" w:sz="2" w:space="0" w:color="000000"/>
            </w:tcBorders>
            <w:shd w:val="clear" w:color="auto" w:fill="FFC000"/>
            <w:vAlign w:val="bottom"/>
          </w:tcPr>
          <w:p w14:paraId="06B05DF7" w14:textId="77777777" w:rsidR="004970AE" w:rsidRDefault="004970AE" w:rsidP="005E0391">
            <w:pPr>
              <w:suppressAutoHyphens/>
              <w:snapToGrid w:val="0"/>
              <w:spacing w:after="0" w:line="276" w:lineRule="auto"/>
              <w:jc w:val="center"/>
              <w:rPr>
                <w:rFonts w:cs="Calibri"/>
                <w:b/>
                <w:sz w:val="16"/>
                <w:szCs w:val="16"/>
                <w:lang w:eastAsia="ar-SA"/>
              </w:rPr>
            </w:pPr>
          </w:p>
        </w:tc>
        <w:tc>
          <w:tcPr>
            <w:tcW w:w="606" w:type="dxa"/>
            <w:tcBorders>
              <w:top w:val="double" w:sz="2" w:space="0" w:color="000000"/>
              <w:left w:val="double" w:sz="2" w:space="0" w:color="000000"/>
              <w:bottom w:val="double" w:sz="2" w:space="0" w:color="000000"/>
            </w:tcBorders>
            <w:vAlign w:val="bottom"/>
          </w:tcPr>
          <w:p w14:paraId="371174AB"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top w:val="double" w:sz="2" w:space="0" w:color="000000"/>
              <w:left w:val="double" w:sz="2" w:space="0" w:color="000000"/>
              <w:bottom w:val="double" w:sz="2" w:space="0" w:color="000000"/>
            </w:tcBorders>
            <w:vAlign w:val="bottom"/>
          </w:tcPr>
          <w:p w14:paraId="33B596D8" w14:textId="77777777" w:rsidR="004970AE" w:rsidRDefault="004970AE" w:rsidP="005E0391">
            <w:pPr>
              <w:suppressAutoHyphens/>
              <w:snapToGrid w:val="0"/>
              <w:spacing w:after="0" w:line="276" w:lineRule="auto"/>
              <w:jc w:val="center"/>
              <w:rPr>
                <w:rFonts w:cs="Calibri"/>
                <w:b/>
                <w:color w:val="000000"/>
                <w:sz w:val="16"/>
                <w:szCs w:val="16"/>
                <w:lang w:eastAsia="ar-SA"/>
              </w:rPr>
            </w:pPr>
          </w:p>
        </w:tc>
        <w:tc>
          <w:tcPr>
            <w:tcW w:w="637" w:type="dxa"/>
            <w:tcBorders>
              <w:top w:val="double" w:sz="2" w:space="0" w:color="000000"/>
              <w:left w:val="double" w:sz="2" w:space="0" w:color="000000"/>
              <w:bottom w:val="double" w:sz="2" w:space="0" w:color="000000"/>
            </w:tcBorders>
            <w:vAlign w:val="bottom"/>
          </w:tcPr>
          <w:p w14:paraId="5868A453"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112" w:type="dxa"/>
            <w:tcBorders>
              <w:top w:val="double" w:sz="2" w:space="0" w:color="000000"/>
              <w:left w:val="double" w:sz="2" w:space="0" w:color="000000"/>
              <w:bottom w:val="double" w:sz="2" w:space="0" w:color="000000"/>
            </w:tcBorders>
            <w:vAlign w:val="bottom"/>
          </w:tcPr>
          <w:p w14:paraId="4174E569"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41" w:type="dxa"/>
            <w:tcBorders>
              <w:top w:val="double" w:sz="2" w:space="0" w:color="000000"/>
              <w:left w:val="double" w:sz="2" w:space="0" w:color="000000"/>
              <w:bottom w:val="double" w:sz="2" w:space="0" w:color="000000"/>
            </w:tcBorders>
            <w:vAlign w:val="bottom"/>
          </w:tcPr>
          <w:p w14:paraId="3C91BE24"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top w:val="double" w:sz="2" w:space="0" w:color="000000"/>
              <w:left w:val="double" w:sz="2" w:space="0" w:color="000000"/>
              <w:bottom w:val="double" w:sz="2" w:space="0" w:color="000000"/>
            </w:tcBorders>
            <w:shd w:val="clear" w:color="auto" w:fill="FFC000"/>
            <w:vAlign w:val="bottom"/>
          </w:tcPr>
          <w:p w14:paraId="3E38527B"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548" w:type="dxa"/>
            <w:tcBorders>
              <w:top w:val="double" w:sz="2" w:space="0" w:color="000000"/>
              <w:left w:val="double" w:sz="2" w:space="0" w:color="000000"/>
              <w:bottom w:val="double" w:sz="2" w:space="0" w:color="000000"/>
            </w:tcBorders>
            <w:shd w:val="clear" w:color="auto" w:fill="FFC000"/>
            <w:vAlign w:val="bottom"/>
          </w:tcPr>
          <w:p w14:paraId="11C105A3" w14:textId="77777777" w:rsidR="004970AE" w:rsidRDefault="004970AE" w:rsidP="005E0391">
            <w:pPr>
              <w:suppressAutoHyphens/>
              <w:snapToGrid w:val="0"/>
              <w:spacing w:after="0" w:line="276" w:lineRule="auto"/>
              <w:jc w:val="center"/>
              <w:rPr>
                <w:rFonts w:cs="Calibri"/>
                <w:b/>
                <w:color w:val="000000"/>
                <w:sz w:val="16"/>
                <w:szCs w:val="16"/>
                <w:lang w:eastAsia="ar-SA"/>
              </w:rPr>
            </w:pPr>
          </w:p>
        </w:tc>
        <w:tc>
          <w:tcPr>
            <w:tcW w:w="651" w:type="dxa"/>
            <w:tcBorders>
              <w:top w:val="double" w:sz="2" w:space="0" w:color="000000"/>
              <w:left w:val="double" w:sz="2" w:space="0" w:color="000000"/>
              <w:bottom w:val="double" w:sz="2" w:space="0" w:color="000000"/>
            </w:tcBorders>
            <w:shd w:val="clear" w:color="auto" w:fill="FFC000"/>
            <w:vAlign w:val="bottom"/>
          </w:tcPr>
          <w:p w14:paraId="35020699"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39" w:type="dxa"/>
            <w:tcBorders>
              <w:top w:val="double" w:sz="2" w:space="0" w:color="000000"/>
              <w:left w:val="double" w:sz="2" w:space="0" w:color="000000"/>
              <w:bottom w:val="double" w:sz="2" w:space="0" w:color="000000"/>
            </w:tcBorders>
            <w:shd w:val="clear" w:color="auto" w:fill="FFC000"/>
            <w:vAlign w:val="bottom"/>
          </w:tcPr>
          <w:p w14:paraId="29C3E0E4"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986" w:type="dxa"/>
            <w:tcBorders>
              <w:top w:val="double" w:sz="2" w:space="0" w:color="000000"/>
              <w:left w:val="double" w:sz="2" w:space="0" w:color="000000"/>
              <w:bottom w:val="double" w:sz="2" w:space="0" w:color="000000"/>
              <w:right w:val="double" w:sz="2" w:space="0" w:color="000000"/>
            </w:tcBorders>
            <w:shd w:val="clear" w:color="auto" w:fill="FFC000"/>
            <w:vAlign w:val="bottom"/>
          </w:tcPr>
          <w:p w14:paraId="5A976557"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r>
      <w:tr w:rsidR="004970AE" w:rsidRPr="007A0DF8" w14:paraId="7C679CE9" w14:textId="77777777" w:rsidTr="006365C7">
        <w:trPr>
          <w:cantSplit/>
          <w:trHeight w:val="461"/>
        </w:trPr>
        <w:tc>
          <w:tcPr>
            <w:tcW w:w="15128" w:type="dxa"/>
            <w:gridSpan w:val="16"/>
            <w:tcBorders>
              <w:top w:val="double" w:sz="2" w:space="0" w:color="000000"/>
              <w:left w:val="double" w:sz="2" w:space="0" w:color="000000"/>
              <w:bottom w:val="double" w:sz="2" w:space="0" w:color="000000"/>
              <w:right w:val="double" w:sz="2" w:space="0" w:color="000000"/>
            </w:tcBorders>
            <w:vAlign w:val="bottom"/>
          </w:tcPr>
          <w:p w14:paraId="0F138F28"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sidRPr="007A0DF8">
              <w:rPr>
                <w:b/>
                <w:sz w:val="20"/>
                <w:szCs w:val="20"/>
                <w:lang w:eastAsia="ar-SA"/>
              </w:rPr>
              <w:t>Niepubliczna Szkoła Podstawowa w Olszewce</w:t>
            </w:r>
          </w:p>
        </w:tc>
      </w:tr>
      <w:tr w:rsidR="004970AE" w:rsidRPr="007A0DF8" w14:paraId="3A2436B7" w14:textId="77777777" w:rsidTr="006365C7">
        <w:trPr>
          <w:cantSplit/>
          <w:trHeight w:val="364"/>
        </w:trPr>
        <w:tc>
          <w:tcPr>
            <w:tcW w:w="501" w:type="dxa"/>
            <w:tcBorders>
              <w:top w:val="double" w:sz="2" w:space="0" w:color="000000"/>
              <w:left w:val="double" w:sz="2" w:space="0" w:color="000000"/>
              <w:bottom w:val="double" w:sz="2" w:space="0" w:color="000000"/>
            </w:tcBorders>
            <w:vAlign w:val="bottom"/>
          </w:tcPr>
          <w:p w14:paraId="2DFB9D5E"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5</w:t>
            </w:r>
          </w:p>
        </w:tc>
        <w:tc>
          <w:tcPr>
            <w:tcW w:w="3334" w:type="dxa"/>
            <w:tcBorders>
              <w:top w:val="double" w:sz="2" w:space="0" w:color="000000"/>
              <w:left w:val="double" w:sz="2" w:space="0" w:color="000000"/>
              <w:bottom w:val="double" w:sz="2" w:space="0" w:color="000000"/>
            </w:tcBorders>
            <w:vAlign w:val="bottom"/>
          </w:tcPr>
          <w:p w14:paraId="28D0E967"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Lubaszcz - Olszewka - Lubaszcz</w:t>
            </w:r>
          </w:p>
        </w:tc>
        <w:tc>
          <w:tcPr>
            <w:tcW w:w="866" w:type="dxa"/>
            <w:tcBorders>
              <w:top w:val="double" w:sz="2" w:space="0" w:color="000000"/>
              <w:left w:val="double" w:sz="2" w:space="0" w:color="000000"/>
              <w:bottom w:val="double" w:sz="2" w:space="0" w:color="000000"/>
            </w:tcBorders>
            <w:vAlign w:val="bottom"/>
          </w:tcPr>
          <w:p w14:paraId="7196EE7B"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6</w:t>
            </w:r>
          </w:p>
        </w:tc>
        <w:tc>
          <w:tcPr>
            <w:tcW w:w="764" w:type="dxa"/>
            <w:tcBorders>
              <w:top w:val="double" w:sz="2" w:space="0" w:color="000000"/>
              <w:left w:val="double" w:sz="2" w:space="0" w:color="000000"/>
              <w:bottom w:val="double" w:sz="2" w:space="0" w:color="000000"/>
            </w:tcBorders>
            <w:vAlign w:val="bottom"/>
          </w:tcPr>
          <w:p w14:paraId="4647CB43"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22</w:t>
            </w:r>
          </w:p>
        </w:tc>
        <w:tc>
          <w:tcPr>
            <w:tcW w:w="806" w:type="dxa"/>
            <w:tcBorders>
              <w:top w:val="double" w:sz="2" w:space="0" w:color="000000"/>
              <w:left w:val="double" w:sz="2" w:space="0" w:color="000000"/>
              <w:bottom w:val="double" w:sz="2" w:space="0" w:color="000000"/>
              <w:right w:val="double" w:sz="2" w:space="0" w:color="000000"/>
            </w:tcBorders>
            <w:vAlign w:val="bottom"/>
          </w:tcPr>
          <w:p w14:paraId="4B4D9671"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22</w:t>
            </w:r>
          </w:p>
        </w:tc>
        <w:tc>
          <w:tcPr>
            <w:tcW w:w="1025" w:type="dxa"/>
            <w:tcBorders>
              <w:top w:val="double" w:sz="2" w:space="0" w:color="000000"/>
              <w:left w:val="double" w:sz="2" w:space="0" w:color="000000"/>
              <w:bottom w:val="double" w:sz="2" w:space="0" w:color="000000"/>
            </w:tcBorders>
            <w:shd w:val="clear" w:color="auto" w:fill="FFC000"/>
            <w:vAlign w:val="bottom"/>
          </w:tcPr>
          <w:p w14:paraId="7A91435D"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0</w:t>
            </w:r>
          </w:p>
        </w:tc>
        <w:tc>
          <w:tcPr>
            <w:tcW w:w="606" w:type="dxa"/>
            <w:tcBorders>
              <w:top w:val="double" w:sz="2" w:space="0" w:color="000000"/>
              <w:left w:val="double" w:sz="2" w:space="0" w:color="000000"/>
              <w:bottom w:val="double" w:sz="2" w:space="0" w:color="000000"/>
            </w:tcBorders>
            <w:vAlign w:val="bottom"/>
          </w:tcPr>
          <w:p w14:paraId="31D25094"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top w:val="double" w:sz="2" w:space="0" w:color="000000"/>
              <w:left w:val="double" w:sz="2" w:space="0" w:color="000000"/>
              <w:bottom w:val="double" w:sz="2" w:space="0" w:color="000000"/>
            </w:tcBorders>
            <w:vAlign w:val="bottom"/>
          </w:tcPr>
          <w:p w14:paraId="6C6A191A"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37" w:type="dxa"/>
            <w:tcBorders>
              <w:top w:val="double" w:sz="2" w:space="0" w:color="000000"/>
              <w:left w:val="double" w:sz="2" w:space="0" w:color="000000"/>
              <w:bottom w:val="double" w:sz="2" w:space="0" w:color="000000"/>
            </w:tcBorders>
            <w:vAlign w:val="bottom"/>
          </w:tcPr>
          <w:p w14:paraId="3D51E465"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112" w:type="dxa"/>
            <w:tcBorders>
              <w:top w:val="double" w:sz="2" w:space="0" w:color="000000"/>
              <w:left w:val="double" w:sz="2" w:space="0" w:color="000000"/>
              <w:bottom w:val="double" w:sz="2" w:space="0" w:color="000000"/>
            </w:tcBorders>
            <w:vAlign w:val="bottom"/>
          </w:tcPr>
          <w:p w14:paraId="09B3CA8A"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41" w:type="dxa"/>
            <w:tcBorders>
              <w:top w:val="double" w:sz="2" w:space="0" w:color="000000"/>
              <w:left w:val="double" w:sz="2" w:space="0" w:color="000000"/>
              <w:bottom w:val="double" w:sz="2" w:space="0" w:color="000000"/>
            </w:tcBorders>
            <w:vAlign w:val="bottom"/>
          </w:tcPr>
          <w:p w14:paraId="516DCD6C"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top w:val="double" w:sz="2" w:space="0" w:color="000000"/>
              <w:left w:val="double" w:sz="2" w:space="0" w:color="000000"/>
              <w:bottom w:val="double" w:sz="2" w:space="0" w:color="000000"/>
            </w:tcBorders>
            <w:shd w:val="clear" w:color="auto" w:fill="FFC000"/>
            <w:vAlign w:val="bottom"/>
          </w:tcPr>
          <w:p w14:paraId="7C6E9866"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548" w:type="dxa"/>
            <w:tcBorders>
              <w:top w:val="double" w:sz="2" w:space="0" w:color="000000"/>
              <w:left w:val="double" w:sz="2" w:space="0" w:color="000000"/>
              <w:bottom w:val="double" w:sz="2" w:space="0" w:color="000000"/>
            </w:tcBorders>
            <w:shd w:val="clear" w:color="auto" w:fill="FFC000"/>
            <w:vAlign w:val="bottom"/>
          </w:tcPr>
          <w:p w14:paraId="39D97E09"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51" w:type="dxa"/>
            <w:tcBorders>
              <w:top w:val="double" w:sz="2" w:space="0" w:color="000000"/>
              <w:left w:val="double" w:sz="2" w:space="0" w:color="000000"/>
              <w:bottom w:val="double" w:sz="2" w:space="0" w:color="000000"/>
            </w:tcBorders>
            <w:shd w:val="clear" w:color="auto" w:fill="FFC000"/>
            <w:vAlign w:val="bottom"/>
          </w:tcPr>
          <w:p w14:paraId="67C4F835"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39" w:type="dxa"/>
            <w:tcBorders>
              <w:top w:val="double" w:sz="2" w:space="0" w:color="000000"/>
              <w:left w:val="double" w:sz="2" w:space="0" w:color="000000"/>
              <w:bottom w:val="double" w:sz="2" w:space="0" w:color="000000"/>
            </w:tcBorders>
            <w:shd w:val="clear" w:color="auto" w:fill="FFC000"/>
            <w:vAlign w:val="bottom"/>
          </w:tcPr>
          <w:p w14:paraId="0A72FA66"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986" w:type="dxa"/>
            <w:tcBorders>
              <w:top w:val="double" w:sz="2" w:space="0" w:color="000000"/>
              <w:left w:val="double" w:sz="2" w:space="0" w:color="000000"/>
              <w:bottom w:val="double" w:sz="2" w:space="0" w:color="000000"/>
              <w:right w:val="double" w:sz="2" w:space="0" w:color="000000"/>
            </w:tcBorders>
            <w:shd w:val="clear" w:color="auto" w:fill="FFC000"/>
            <w:vAlign w:val="bottom"/>
          </w:tcPr>
          <w:p w14:paraId="77FCD92B"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r>
      <w:tr w:rsidR="004970AE" w:rsidRPr="007A0DF8" w14:paraId="1DE4010D" w14:textId="77777777" w:rsidTr="006365C7">
        <w:trPr>
          <w:cantSplit/>
          <w:trHeight w:val="419"/>
        </w:trPr>
        <w:tc>
          <w:tcPr>
            <w:tcW w:w="15128" w:type="dxa"/>
            <w:gridSpan w:val="16"/>
            <w:tcBorders>
              <w:left w:val="double" w:sz="2" w:space="0" w:color="000000"/>
              <w:bottom w:val="double" w:sz="2" w:space="0" w:color="000000"/>
              <w:right w:val="double" w:sz="2" w:space="0" w:color="000000"/>
            </w:tcBorders>
            <w:vAlign w:val="bottom"/>
          </w:tcPr>
          <w:p w14:paraId="1A53DA22"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sidRPr="007A0DF8">
              <w:rPr>
                <w:b/>
                <w:sz w:val="20"/>
                <w:szCs w:val="20"/>
                <w:lang w:eastAsia="ar-SA"/>
              </w:rPr>
              <w:t>Niepubliczna Szkoła Podstawowa w Trzeciewnicy</w:t>
            </w:r>
          </w:p>
        </w:tc>
      </w:tr>
      <w:tr w:rsidR="004970AE" w:rsidRPr="007A0DF8" w14:paraId="4D646C1C" w14:textId="77777777" w:rsidTr="006365C7">
        <w:trPr>
          <w:cantSplit/>
          <w:trHeight w:val="236"/>
        </w:trPr>
        <w:tc>
          <w:tcPr>
            <w:tcW w:w="501" w:type="dxa"/>
            <w:tcBorders>
              <w:left w:val="double" w:sz="2" w:space="0" w:color="000000"/>
              <w:bottom w:val="double" w:sz="2" w:space="0" w:color="000000"/>
            </w:tcBorders>
            <w:vAlign w:val="bottom"/>
          </w:tcPr>
          <w:p w14:paraId="4F091A20"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6</w:t>
            </w:r>
          </w:p>
        </w:tc>
        <w:tc>
          <w:tcPr>
            <w:tcW w:w="3334" w:type="dxa"/>
            <w:tcBorders>
              <w:left w:val="double" w:sz="2" w:space="0" w:color="000000"/>
              <w:bottom w:val="double" w:sz="2" w:space="0" w:color="000000"/>
            </w:tcBorders>
            <w:vAlign w:val="bottom"/>
          </w:tcPr>
          <w:p w14:paraId="2B3C25A1"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Suchary - Trzeciewnica - Suchary</w:t>
            </w:r>
          </w:p>
        </w:tc>
        <w:tc>
          <w:tcPr>
            <w:tcW w:w="866" w:type="dxa"/>
            <w:tcBorders>
              <w:left w:val="double" w:sz="2" w:space="0" w:color="000000"/>
              <w:bottom w:val="double" w:sz="2" w:space="0" w:color="000000"/>
            </w:tcBorders>
            <w:vAlign w:val="bottom"/>
          </w:tcPr>
          <w:p w14:paraId="3D7C4976" w14:textId="77777777" w:rsidR="004970AE" w:rsidRPr="007A0DF8" w:rsidRDefault="004970AE" w:rsidP="005E0391">
            <w:pPr>
              <w:suppressAutoHyphens/>
              <w:snapToGrid w:val="0"/>
              <w:spacing w:after="0" w:line="276" w:lineRule="auto"/>
              <w:jc w:val="center"/>
              <w:rPr>
                <w:rFonts w:cs="Calibri"/>
                <w:b/>
                <w:sz w:val="16"/>
                <w:szCs w:val="16"/>
                <w:lang w:eastAsia="ar-SA"/>
              </w:rPr>
            </w:pPr>
            <w:r w:rsidRPr="007A0DF8">
              <w:rPr>
                <w:rFonts w:cs="Calibri"/>
                <w:b/>
                <w:sz w:val="16"/>
                <w:szCs w:val="16"/>
                <w:lang w:eastAsia="ar-SA"/>
              </w:rPr>
              <w:t>8</w:t>
            </w:r>
          </w:p>
        </w:tc>
        <w:tc>
          <w:tcPr>
            <w:tcW w:w="764" w:type="dxa"/>
            <w:tcBorders>
              <w:left w:val="double" w:sz="2" w:space="0" w:color="000000"/>
              <w:bottom w:val="double" w:sz="2" w:space="0" w:color="000000"/>
            </w:tcBorders>
            <w:vAlign w:val="bottom"/>
          </w:tcPr>
          <w:p w14:paraId="641B01A4"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27</w:t>
            </w:r>
          </w:p>
        </w:tc>
        <w:tc>
          <w:tcPr>
            <w:tcW w:w="806" w:type="dxa"/>
            <w:tcBorders>
              <w:left w:val="double" w:sz="2" w:space="0" w:color="000000"/>
              <w:bottom w:val="double" w:sz="2" w:space="0" w:color="000000"/>
              <w:right w:val="double" w:sz="2" w:space="0" w:color="000000"/>
            </w:tcBorders>
            <w:vAlign w:val="bottom"/>
          </w:tcPr>
          <w:p w14:paraId="7B1ADF3E"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27</w:t>
            </w:r>
          </w:p>
        </w:tc>
        <w:tc>
          <w:tcPr>
            <w:tcW w:w="1025" w:type="dxa"/>
            <w:tcBorders>
              <w:left w:val="double" w:sz="2" w:space="0" w:color="000000"/>
              <w:bottom w:val="double" w:sz="2" w:space="0" w:color="000000"/>
            </w:tcBorders>
            <w:shd w:val="clear" w:color="auto" w:fill="FFC000"/>
            <w:vAlign w:val="bottom"/>
          </w:tcPr>
          <w:p w14:paraId="50F35897"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0</w:t>
            </w:r>
          </w:p>
        </w:tc>
        <w:tc>
          <w:tcPr>
            <w:tcW w:w="606" w:type="dxa"/>
            <w:tcBorders>
              <w:left w:val="double" w:sz="2" w:space="0" w:color="000000"/>
              <w:bottom w:val="double" w:sz="2" w:space="0" w:color="000000"/>
            </w:tcBorders>
            <w:vAlign w:val="bottom"/>
          </w:tcPr>
          <w:p w14:paraId="229A777E"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left w:val="double" w:sz="2" w:space="0" w:color="000000"/>
              <w:bottom w:val="double" w:sz="2" w:space="0" w:color="000000"/>
            </w:tcBorders>
            <w:vAlign w:val="bottom"/>
          </w:tcPr>
          <w:p w14:paraId="1AE6E010"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37" w:type="dxa"/>
            <w:tcBorders>
              <w:left w:val="double" w:sz="2" w:space="0" w:color="000000"/>
              <w:bottom w:val="double" w:sz="2" w:space="0" w:color="000000"/>
            </w:tcBorders>
            <w:vAlign w:val="bottom"/>
          </w:tcPr>
          <w:p w14:paraId="262E7DA3"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112" w:type="dxa"/>
            <w:tcBorders>
              <w:left w:val="double" w:sz="2" w:space="0" w:color="000000"/>
              <w:bottom w:val="double" w:sz="2" w:space="0" w:color="000000"/>
            </w:tcBorders>
            <w:vAlign w:val="bottom"/>
          </w:tcPr>
          <w:p w14:paraId="6096960D"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41" w:type="dxa"/>
            <w:tcBorders>
              <w:left w:val="double" w:sz="2" w:space="0" w:color="000000"/>
              <w:bottom w:val="double" w:sz="2" w:space="0" w:color="000000"/>
            </w:tcBorders>
            <w:vAlign w:val="bottom"/>
          </w:tcPr>
          <w:p w14:paraId="0C0767A3"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left w:val="double" w:sz="2" w:space="0" w:color="000000"/>
              <w:bottom w:val="double" w:sz="2" w:space="0" w:color="000000"/>
            </w:tcBorders>
            <w:shd w:val="clear" w:color="auto" w:fill="FFC000"/>
            <w:vAlign w:val="bottom"/>
          </w:tcPr>
          <w:p w14:paraId="131F95CF"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548" w:type="dxa"/>
            <w:tcBorders>
              <w:left w:val="double" w:sz="2" w:space="0" w:color="000000"/>
              <w:bottom w:val="double" w:sz="2" w:space="0" w:color="000000"/>
            </w:tcBorders>
            <w:shd w:val="clear" w:color="auto" w:fill="FFC000"/>
            <w:vAlign w:val="bottom"/>
          </w:tcPr>
          <w:p w14:paraId="3DC2E584"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51" w:type="dxa"/>
            <w:tcBorders>
              <w:left w:val="double" w:sz="2" w:space="0" w:color="000000"/>
              <w:bottom w:val="double" w:sz="2" w:space="0" w:color="000000"/>
            </w:tcBorders>
            <w:shd w:val="clear" w:color="auto" w:fill="FFC000"/>
            <w:vAlign w:val="bottom"/>
          </w:tcPr>
          <w:p w14:paraId="78EBBF15"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39" w:type="dxa"/>
            <w:tcBorders>
              <w:left w:val="double" w:sz="2" w:space="0" w:color="000000"/>
              <w:bottom w:val="double" w:sz="2" w:space="0" w:color="000000"/>
            </w:tcBorders>
            <w:shd w:val="clear" w:color="auto" w:fill="FFC000"/>
            <w:vAlign w:val="bottom"/>
          </w:tcPr>
          <w:p w14:paraId="070E896F"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986" w:type="dxa"/>
            <w:tcBorders>
              <w:left w:val="double" w:sz="2" w:space="0" w:color="000000"/>
              <w:bottom w:val="double" w:sz="2" w:space="0" w:color="000000"/>
              <w:right w:val="double" w:sz="2" w:space="0" w:color="000000"/>
            </w:tcBorders>
            <w:shd w:val="clear" w:color="auto" w:fill="FFC000"/>
            <w:vAlign w:val="bottom"/>
          </w:tcPr>
          <w:p w14:paraId="53BB2417"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r>
      <w:tr w:rsidR="004970AE" w:rsidRPr="007A0DF8" w14:paraId="5FCBFB84" w14:textId="77777777" w:rsidTr="006365C7">
        <w:trPr>
          <w:cantSplit/>
          <w:trHeight w:val="389"/>
        </w:trPr>
        <w:tc>
          <w:tcPr>
            <w:tcW w:w="501" w:type="dxa"/>
            <w:tcBorders>
              <w:left w:val="double" w:sz="2" w:space="0" w:color="000000"/>
              <w:bottom w:val="double" w:sz="2" w:space="0" w:color="000000"/>
            </w:tcBorders>
            <w:vAlign w:val="bottom"/>
          </w:tcPr>
          <w:p w14:paraId="20943B46"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7</w:t>
            </w:r>
          </w:p>
        </w:tc>
        <w:tc>
          <w:tcPr>
            <w:tcW w:w="3334" w:type="dxa"/>
            <w:tcBorders>
              <w:left w:val="double" w:sz="2" w:space="0" w:color="000000"/>
              <w:bottom w:val="double" w:sz="2" w:space="0" w:color="000000"/>
            </w:tcBorders>
            <w:vAlign w:val="bottom"/>
          </w:tcPr>
          <w:p w14:paraId="71B2C2BF"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Karnowo - Trzeciewnica - Karnowo</w:t>
            </w:r>
          </w:p>
        </w:tc>
        <w:tc>
          <w:tcPr>
            <w:tcW w:w="866" w:type="dxa"/>
            <w:tcBorders>
              <w:left w:val="double" w:sz="2" w:space="0" w:color="000000"/>
              <w:bottom w:val="double" w:sz="2" w:space="0" w:color="000000"/>
            </w:tcBorders>
            <w:vAlign w:val="bottom"/>
          </w:tcPr>
          <w:p w14:paraId="71E5FCD0"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10</w:t>
            </w:r>
          </w:p>
        </w:tc>
        <w:tc>
          <w:tcPr>
            <w:tcW w:w="764" w:type="dxa"/>
            <w:tcBorders>
              <w:left w:val="double" w:sz="2" w:space="0" w:color="000000"/>
              <w:bottom w:val="double" w:sz="2" w:space="0" w:color="000000"/>
            </w:tcBorders>
            <w:vAlign w:val="bottom"/>
          </w:tcPr>
          <w:p w14:paraId="1F20B944"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2</w:t>
            </w:r>
          </w:p>
        </w:tc>
        <w:tc>
          <w:tcPr>
            <w:tcW w:w="806" w:type="dxa"/>
            <w:tcBorders>
              <w:left w:val="double" w:sz="2" w:space="0" w:color="000000"/>
              <w:bottom w:val="double" w:sz="2" w:space="0" w:color="000000"/>
              <w:right w:val="double" w:sz="2" w:space="0" w:color="000000"/>
            </w:tcBorders>
            <w:vAlign w:val="bottom"/>
          </w:tcPr>
          <w:p w14:paraId="4570295D"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2</w:t>
            </w:r>
          </w:p>
        </w:tc>
        <w:tc>
          <w:tcPr>
            <w:tcW w:w="1025" w:type="dxa"/>
            <w:tcBorders>
              <w:left w:val="double" w:sz="2" w:space="0" w:color="000000"/>
              <w:bottom w:val="double" w:sz="2" w:space="0" w:color="000000"/>
            </w:tcBorders>
            <w:shd w:val="clear" w:color="auto" w:fill="FFC000"/>
            <w:vAlign w:val="bottom"/>
          </w:tcPr>
          <w:p w14:paraId="7AEFAF72" w14:textId="77777777" w:rsidR="004970AE" w:rsidRPr="007A0DF8" w:rsidRDefault="004970AE" w:rsidP="005E0391">
            <w:pPr>
              <w:suppressAutoHyphens/>
              <w:snapToGrid w:val="0"/>
              <w:spacing w:after="0" w:line="276" w:lineRule="auto"/>
              <w:jc w:val="center"/>
              <w:rPr>
                <w:rFonts w:cs="Calibri"/>
                <w:b/>
                <w:sz w:val="16"/>
                <w:szCs w:val="16"/>
                <w:lang w:eastAsia="ar-SA"/>
              </w:rPr>
            </w:pPr>
            <w:r>
              <w:rPr>
                <w:rFonts w:cs="Calibri"/>
                <w:b/>
                <w:sz w:val="16"/>
                <w:szCs w:val="16"/>
                <w:lang w:eastAsia="ar-SA"/>
              </w:rPr>
              <w:t>0</w:t>
            </w:r>
          </w:p>
        </w:tc>
        <w:tc>
          <w:tcPr>
            <w:tcW w:w="606" w:type="dxa"/>
            <w:tcBorders>
              <w:left w:val="double" w:sz="2" w:space="0" w:color="000000"/>
              <w:bottom w:val="double" w:sz="2" w:space="0" w:color="000000"/>
            </w:tcBorders>
            <w:vAlign w:val="bottom"/>
          </w:tcPr>
          <w:p w14:paraId="582AA060"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left w:val="double" w:sz="2" w:space="0" w:color="000000"/>
              <w:bottom w:val="double" w:sz="2" w:space="0" w:color="000000"/>
            </w:tcBorders>
            <w:vAlign w:val="bottom"/>
          </w:tcPr>
          <w:p w14:paraId="7657555E"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37" w:type="dxa"/>
            <w:tcBorders>
              <w:left w:val="double" w:sz="2" w:space="0" w:color="000000"/>
              <w:bottom w:val="double" w:sz="2" w:space="0" w:color="000000"/>
            </w:tcBorders>
            <w:vAlign w:val="bottom"/>
          </w:tcPr>
          <w:p w14:paraId="0F72F6D4"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112" w:type="dxa"/>
            <w:tcBorders>
              <w:left w:val="double" w:sz="2" w:space="0" w:color="000000"/>
              <w:bottom w:val="double" w:sz="2" w:space="0" w:color="000000"/>
            </w:tcBorders>
            <w:vAlign w:val="bottom"/>
          </w:tcPr>
          <w:p w14:paraId="4873EA46"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41" w:type="dxa"/>
            <w:tcBorders>
              <w:left w:val="double" w:sz="2" w:space="0" w:color="000000"/>
              <w:bottom w:val="double" w:sz="2" w:space="0" w:color="000000"/>
            </w:tcBorders>
            <w:vAlign w:val="bottom"/>
          </w:tcPr>
          <w:p w14:paraId="21EF4F4E"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606" w:type="dxa"/>
            <w:tcBorders>
              <w:left w:val="double" w:sz="2" w:space="0" w:color="000000"/>
              <w:bottom w:val="double" w:sz="2" w:space="0" w:color="000000"/>
            </w:tcBorders>
            <w:shd w:val="clear" w:color="auto" w:fill="FFC000"/>
            <w:vAlign w:val="bottom"/>
          </w:tcPr>
          <w:p w14:paraId="74C22EF0"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548" w:type="dxa"/>
            <w:tcBorders>
              <w:left w:val="double" w:sz="2" w:space="0" w:color="000000"/>
              <w:bottom w:val="double" w:sz="2" w:space="0" w:color="000000"/>
            </w:tcBorders>
            <w:shd w:val="clear" w:color="auto" w:fill="FFC000"/>
            <w:vAlign w:val="bottom"/>
          </w:tcPr>
          <w:p w14:paraId="588F9197"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r>
              <w:rPr>
                <w:rFonts w:cs="Calibri"/>
                <w:b/>
                <w:color w:val="000000"/>
                <w:sz w:val="16"/>
                <w:szCs w:val="16"/>
                <w:lang w:eastAsia="ar-SA"/>
              </w:rPr>
              <w:t>8%</w:t>
            </w:r>
          </w:p>
        </w:tc>
        <w:tc>
          <w:tcPr>
            <w:tcW w:w="651" w:type="dxa"/>
            <w:tcBorders>
              <w:left w:val="double" w:sz="2" w:space="0" w:color="000000"/>
              <w:bottom w:val="double" w:sz="2" w:space="0" w:color="000000"/>
            </w:tcBorders>
            <w:shd w:val="clear" w:color="auto" w:fill="FFC000"/>
            <w:vAlign w:val="bottom"/>
          </w:tcPr>
          <w:p w14:paraId="16D136FC"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1039" w:type="dxa"/>
            <w:tcBorders>
              <w:left w:val="double" w:sz="2" w:space="0" w:color="000000"/>
              <w:bottom w:val="double" w:sz="2" w:space="0" w:color="000000"/>
            </w:tcBorders>
            <w:shd w:val="clear" w:color="auto" w:fill="FFC000"/>
            <w:vAlign w:val="bottom"/>
          </w:tcPr>
          <w:p w14:paraId="73370EF3"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c>
          <w:tcPr>
            <w:tcW w:w="986" w:type="dxa"/>
            <w:tcBorders>
              <w:left w:val="double" w:sz="2" w:space="0" w:color="000000"/>
              <w:bottom w:val="double" w:sz="2" w:space="0" w:color="000000"/>
              <w:right w:val="double" w:sz="2" w:space="0" w:color="000000"/>
            </w:tcBorders>
            <w:shd w:val="clear" w:color="auto" w:fill="FFC000"/>
            <w:vAlign w:val="bottom"/>
          </w:tcPr>
          <w:p w14:paraId="22458354" w14:textId="77777777" w:rsidR="004970AE" w:rsidRPr="007A0DF8" w:rsidRDefault="004970AE" w:rsidP="005E0391">
            <w:pPr>
              <w:suppressAutoHyphens/>
              <w:snapToGrid w:val="0"/>
              <w:spacing w:after="0" w:line="276" w:lineRule="auto"/>
              <w:jc w:val="center"/>
              <w:rPr>
                <w:rFonts w:cs="Calibri"/>
                <w:b/>
                <w:color w:val="000000"/>
                <w:sz w:val="16"/>
                <w:szCs w:val="16"/>
                <w:lang w:eastAsia="ar-SA"/>
              </w:rPr>
            </w:pPr>
          </w:p>
        </w:tc>
      </w:tr>
      <w:tr w:rsidR="004970AE" w:rsidRPr="007A0DF8" w14:paraId="4A944460" w14:textId="77777777" w:rsidTr="006365C7">
        <w:trPr>
          <w:cantSplit/>
          <w:trHeight w:val="596"/>
        </w:trPr>
        <w:tc>
          <w:tcPr>
            <w:tcW w:w="4701" w:type="dxa"/>
            <w:gridSpan w:val="3"/>
            <w:tcBorders>
              <w:left w:val="double" w:sz="2" w:space="0" w:color="000000"/>
              <w:bottom w:val="double" w:sz="2" w:space="0" w:color="000000"/>
            </w:tcBorders>
            <w:vAlign w:val="bottom"/>
          </w:tcPr>
          <w:p w14:paraId="2F7CD42A" w14:textId="77777777" w:rsidR="004970AE" w:rsidRPr="007A0DF8" w:rsidRDefault="004970AE" w:rsidP="005E0391">
            <w:pPr>
              <w:suppressAutoHyphens/>
              <w:snapToGrid w:val="0"/>
              <w:spacing w:after="0" w:line="276" w:lineRule="auto"/>
              <w:jc w:val="center"/>
              <w:rPr>
                <w:rFonts w:cs="Calibri"/>
                <w:b/>
                <w:sz w:val="20"/>
                <w:szCs w:val="20"/>
                <w:lang w:eastAsia="ar-SA"/>
              </w:rPr>
            </w:pPr>
            <w:r w:rsidRPr="007A0DF8">
              <w:rPr>
                <w:rFonts w:cs="Calibri"/>
                <w:b/>
                <w:sz w:val="20"/>
                <w:szCs w:val="20"/>
                <w:lang w:eastAsia="ar-SA"/>
              </w:rPr>
              <w:t>Razem:</w:t>
            </w:r>
          </w:p>
        </w:tc>
        <w:tc>
          <w:tcPr>
            <w:tcW w:w="764" w:type="dxa"/>
            <w:tcBorders>
              <w:left w:val="double" w:sz="2" w:space="0" w:color="000000"/>
              <w:bottom w:val="double" w:sz="2" w:space="0" w:color="000000"/>
            </w:tcBorders>
            <w:vAlign w:val="bottom"/>
          </w:tcPr>
          <w:p w14:paraId="62E42799" w14:textId="77777777" w:rsidR="004970AE" w:rsidRPr="007A0DF8" w:rsidRDefault="004970AE" w:rsidP="005E0391">
            <w:pPr>
              <w:suppressAutoHyphens/>
              <w:snapToGrid w:val="0"/>
              <w:spacing w:after="0" w:line="276" w:lineRule="auto"/>
              <w:jc w:val="center"/>
              <w:rPr>
                <w:rFonts w:cs="Calibri"/>
                <w:b/>
                <w:sz w:val="20"/>
                <w:szCs w:val="20"/>
                <w:lang w:eastAsia="ar-SA"/>
              </w:rPr>
            </w:pPr>
          </w:p>
        </w:tc>
        <w:tc>
          <w:tcPr>
            <w:tcW w:w="806" w:type="dxa"/>
            <w:tcBorders>
              <w:left w:val="double" w:sz="2" w:space="0" w:color="000000"/>
              <w:bottom w:val="double" w:sz="2" w:space="0" w:color="000000"/>
              <w:right w:val="double" w:sz="2" w:space="0" w:color="000000"/>
            </w:tcBorders>
            <w:vAlign w:val="bottom"/>
          </w:tcPr>
          <w:p w14:paraId="65CFF857" w14:textId="77777777" w:rsidR="004970AE" w:rsidRPr="007A0DF8" w:rsidRDefault="004970AE" w:rsidP="005E0391">
            <w:pPr>
              <w:suppressAutoHyphens/>
              <w:snapToGrid w:val="0"/>
              <w:spacing w:after="0" w:line="276" w:lineRule="auto"/>
              <w:jc w:val="center"/>
              <w:rPr>
                <w:rFonts w:cs="Calibri"/>
                <w:b/>
                <w:sz w:val="20"/>
                <w:szCs w:val="20"/>
                <w:lang w:eastAsia="ar-SA"/>
              </w:rPr>
            </w:pPr>
          </w:p>
        </w:tc>
        <w:tc>
          <w:tcPr>
            <w:tcW w:w="1025" w:type="dxa"/>
            <w:tcBorders>
              <w:left w:val="double" w:sz="2" w:space="0" w:color="000000"/>
              <w:bottom w:val="double" w:sz="2" w:space="0" w:color="000000"/>
            </w:tcBorders>
            <w:shd w:val="clear" w:color="auto" w:fill="FFC000"/>
            <w:vAlign w:val="bottom"/>
          </w:tcPr>
          <w:p w14:paraId="767700B0" w14:textId="77777777" w:rsidR="004970AE" w:rsidRPr="007A0DF8" w:rsidRDefault="004970AE" w:rsidP="005E0391">
            <w:pPr>
              <w:suppressAutoHyphens/>
              <w:snapToGrid w:val="0"/>
              <w:spacing w:after="0" w:line="276" w:lineRule="auto"/>
              <w:jc w:val="center"/>
              <w:rPr>
                <w:rFonts w:cs="Calibri"/>
                <w:b/>
                <w:sz w:val="20"/>
                <w:szCs w:val="20"/>
                <w:lang w:eastAsia="ar-SA"/>
              </w:rPr>
            </w:pPr>
            <w:r>
              <w:rPr>
                <w:rFonts w:cs="Calibri"/>
                <w:b/>
                <w:sz w:val="20"/>
                <w:szCs w:val="20"/>
                <w:lang w:eastAsia="ar-SA"/>
              </w:rPr>
              <w:t>0</w:t>
            </w:r>
          </w:p>
        </w:tc>
        <w:tc>
          <w:tcPr>
            <w:tcW w:w="1849" w:type="dxa"/>
            <w:gridSpan w:val="3"/>
            <w:tcBorders>
              <w:left w:val="double" w:sz="2" w:space="0" w:color="000000"/>
              <w:bottom w:val="double" w:sz="2" w:space="0" w:color="000000"/>
            </w:tcBorders>
            <w:vAlign w:val="bottom"/>
          </w:tcPr>
          <w:p w14:paraId="4E624D08" w14:textId="77777777" w:rsidR="004970AE" w:rsidRPr="007A0DF8" w:rsidRDefault="004970AE" w:rsidP="005E0391">
            <w:pPr>
              <w:suppressAutoHyphens/>
              <w:snapToGrid w:val="0"/>
              <w:spacing w:after="0" w:line="276" w:lineRule="auto"/>
              <w:jc w:val="center"/>
              <w:rPr>
                <w:rFonts w:cs="Calibri"/>
                <w:b/>
                <w:color w:val="000000"/>
                <w:sz w:val="20"/>
                <w:szCs w:val="20"/>
                <w:lang w:eastAsia="ar-SA"/>
              </w:rPr>
            </w:pPr>
            <w:r w:rsidRPr="007A0DF8">
              <w:rPr>
                <w:rFonts w:cs="Calibri"/>
                <w:b/>
                <w:color w:val="000000"/>
                <w:sz w:val="20"/>
                <w:szCs w:val="20"/>
                <w:lang w:eastAsia="ar-SA"/>
              </w:rPr>
              <w:t>-</w:t>
            </w:r>
          </w:p>
        </w:tc>
        <w:tc>
          <w:tcPr>
            <w:tcW w:w="1112" w:type="dxa"/>
            <w:tcBorders>
              <w:left w:val="double" w:sz="2" w:space="0" w:color="000000"/>
              <w:bottom w:val="double" w:sz="2" w:space="0" w:color="000000"/>
            </w:tcBorders>
            <w:vAlign w:val="bottom"/>
          </w:tcPr>
          <w:p w14:paraId="2C3217BB" w14:textId="77777777" w:rsidR="004970AE" w:rsidRPr="007A0DF8" w:rsidRDefault="004970AE" w:rsidP="005E0391">
            <w:pPr>
              <w:suppressAutoHyphens/>
              <w:snapToGrid w:val="0"/>
              <w:spacing w:after="0" w:line="276" w:lineRule="auto"/>
              <w:jc w:val="center"/>
              <w:rPr>
                <w:rFonts w:cs="Calibri"/>
                <w:b/>
                <w:color w:val="000000"/>
                <w:sz w:val="20"/>
                <w:szCs w:val="20"/>
                <w:lang w:eastAsia="ar-SA"/>
              </w:rPr>
            </w:pPr>
          </w:p>
        </w:tc>
        <w:tc>
          <w:tcPr>
            <w:tcW w:w="1041" w:type="dxa"/>
            <w:tcBorders>
              <w:left w:val="double" w:sz="2" w:space="0" w:color="000000"/>
              <w:bottom w:val="double" w:sz="2" w:space="0" w:color="000000"/>
            </w:tcBorders>
            <w:vAlign w:val="bottom"/>
          </w:tcPr>
          <w:p w14:paraId="18C52306" w14:textId="77777777" w:rsidR="004970AE" w:rsidRPr="007A0DF8" w:rsidRDefault="004970AE" w:rsidP="005E0391">
            <w:pPr>
              <w:suppressAutoHyphens/>
              <w:snapToGrid w:val="0"/>
              <w:spacing w:after="0" w:line="276" w:lineRule="auto"/>
              <w:jc w:val="center"/>
              <w:rPr>
                <w:rFonts w:cs="Calibri"/>
                <w:b/>
                <w:color w:val="000000"/>
                <w:sz w:val="20"/>
                <w:szCs w:val="20"/>
                <w:lang w:eastAsia="ar-SA"/>
              </w:rPr>
            </w:pPr>
          </w:p>
        </w:tc>
        <w:tc>
          <w:tcPr>
            <w:tcW w:w="1805" w:type="dxa"/>
            <w:gridSpan w:val="3"/>
            <w:tcBorders>
              <w:left w:val="double" w:sz="2" w:space="0" w:color="000000"/>
              <w:bottom w:val="double" w:sz="2" w:space="0" w:color="000000"/>
            </w:tcBorders>
            <w:shd w:val="clear" w:color="auto" w:fill="FFC000"/>
            <w:vAlign w:val="bottom"/>
          </w:tcPr>
          <w:p w14:paraId="5DDD5899" w14:textId="77777777" w:rsidR="004970AE" w:rsidRPr="007A0DF8" w:rsidRDefault="004970AE" w:rsidP="005E0391">
            <w:pPr>
              <w:suppressAutoHyphens/>
              <w:snapToGrid w:val="0"/>
              <w:spacing w:after="0" w:line="276" w:lineRule="auto"/>
              <w:jc w:val="center"/>
              <w:rPr>
                <w:rFonts w:cs="Calibri"/>
                <w:b/>
                <w:color w:val="000000"/>
                <w:sz w:val="20"/>
                <w:szCs w:val="20"/>
                <w:lang w:eastAsia="ar-SA"/>
              </w:rPr>
            </w:pPr>
            <w:r w:rsidRPr="007A0DF8">
              <w:rPr>
                <w:rFonts w:cs="Calibri"/>
                <w:b/>
                <w:color w:val="000000"/>
                <w:sz w:val="20"/>
                <w:szCs w:val="20"/>
                <w:lang w:eastAsia="ar-SA"/>
              </w:rPr>
              <w:t>-</w:t>
            </w:r>
          </w:p>
        </w:tc>
        <w:tc>
          <w:tcPr>
            <w:tcW w:w="1039" w:type="dxa"/>
            <w:tcBorders>
              <w:left w:val="double" w:sz="2" w:space="0" w:color="000000"/>
              <w:bottom w:val="double" w:sz="2" w:space="0" w:color="000000"/>
            </w:tcBorders>
            <w:shd w:val="clear" w:color="auto" w:fill="FFC000"/>
            <w:vAlign w:val="bottom"/>
          </w:tcPr>
          <w:p w14:paraId="0F9CC0FF" w14:textId="77777777" w:rsidR="004970AE" w:rsidRPr="007A0DF8" w:rsidRDefault="004970AE" w:rsidP="005E0391">
            <w:pPr>
              <w:suppressAutoHyphens/>
              <w:snapToGrid w:val="0"/>
              <w:spacing w:after="0" w:line="276" w:lineRule="auto"/>
              <w:jc w:val="center"/>
              <w:rPr>
                <w:rFonts w:cs="Calibri"/>
                <w:b/>
                <w:color w:val="000000"/>
                <w:sz w:val="20"/>
                <w:szCs w:val="20"/>
                <w:lang w:eastAsia="ar-SA"/>
              </w:rPr>
            </w:pPr>
          </w:p>
        </w:tc>
        <w:tc>
          <w:tcPr>
            <w:tcW w:w="986" w:type="dxa"/>
            <w:tcBorders>
              <w:left w:val="double" w:sz="2" w:space="0" w:color="000000"/>
              <w:bottom w:val="double" w:sz="2" w:space="0" w:color="000000"/>
              <w:right w:val="double" w:sz="2" w:space="0" w:color="000000"/>
            </w:tcBorders>
            <w:shd w:val="clear" w:color="auto" w:fill="FFC000"/>
            <w:vAlign w:val="bottom"/>
          </w:tcPr>
          <w:p w14:paraId="0BA4C132" w14:textId="77777777" w:rsidR="004970AE" w:rsidRPr="007A0DF8" w:rsidRDefault="004970AE" w:rsidP="005E0391">
            <w:pPr>
              <w:suppressAutoHyphens/>
              <w:snapToGrid w:val="0"/>
              <w:spacing w:after="0" w:line="276" w:lineRule="auto"/>
              <w:jc w:val="center"/>
              <w:rPr>
                <w:rFonts w:cs="Calibri"/>
                <w:b/>
                <w:color w:val="000000"/>
                <w:sz w:val="20"/>
                <w:szCs w:val="20"/>
                <w:lang w:eastAsia="ar-SA"/>
              </w:rPr>
            </w:pPr>
          </w:p>
        </w:tc>
      </w:tr>
    </w:tbl>
    <w:p w14:paraId="628DCAEA" w14:textId="77777777" w:rsidR="004970AE" w:rsidRPr="003F6B88" w:rsidRDefault="004970AE" w:rsidP="005E0391">
      <w:pPr>
        <w:spacing w:after="0" w:line="276" w:lineRule="auto"/>
        <w:rPr>
          <w:rFonts w:eastAsia="Calibri"/>
        </w:rPr>
      </w:pPr>
    </w:p>
    <w:p w14:paraId="74AE63C6" w14:textId="77777777" w:rsidR="004970AE" w:rsidRPr="003F6B88" w:rsidRDefault="004970AE" w:rsidP="005E0391">
      <w:pPr>
        <w:tabs>
          <w:tab w:val="left" w:pos="8327"/>
        </w:tabs>
        <w:spacing w:after="0" w:line="276" w:lineRule="auto"/>
        <w:rPr>
          <w:rFonts w:eastAsia="Calibri"/>
          <w:b/>
          <w:color w:val="C00000"/>
        </w:rPr>
      </w:pPr>
      <w:r w:rsidRPr="003F6B88">
        <w:rPr>
          <w:rFonts w:eastAsia="Calibri"/>
          <w:b/>
          <w:color w:val="C00000"/>
        </w:rPr>
        <w:t xml:space="preserve">Informacja dodatkowa: </w:t>
      </w:r>
    </w:p>
    <w:p w14:paraId="61368AEE" w14:textId="77777777" w:rsidR="004970AE" w:rsidRPr="003F6B88" w:rsidRDefault="004970AE" w:rsidP="005E0391">
      <w:pPr>
        <w:spacing w:after="0" w:line="276" w:lineRule="auto"/>
        <w:rPr>
          <w:rFonts w:eastAsia="Calibri"/>
        </w:rPr>
      </w:pPr>
    </w:p>
    <w:p w14:paraId="6ED72FBE" w14:textId="77777777" w:rsidR="004970AE" w:rsidRDefault="004970AE" w:rsidP="005E0391">
      <w:pPr>
        <w:tabs>
          <w:tab w:val="left" w:pos="284"/>
        </w:tabs>
        <w:adjustRightInd w:val="0"/>
        <w:spacing w:after="0" w:line="276" w:lineRule="auto"/>
        <w:jc w:val="both"/>
        <w:rPr>
          <w:rFonts w:ascii="Arial Narrow" w:hAnsi="Arial Narrow"/>
          <w:b/>
          <w:color w:val="C00000"/>
        </w:rPr>
        <w:sectPr w:rsidR="004970AE" w:rsidSect="004970AE">
          <w:pgSz w:w="16838" w:h="11906" w:orient="landscape"/>
          <w:pgMar w:top="1418" w:right="1418" w:bottom="1418" w:left="1418" w:header="709" w:footer="709" w:gutter="0"/>
          <w:cols w:space="708"/>
          <w:docGrid w:linePitch="360"/>
        </w:sectPr>
      </w:pPr>
      <w:r w:rsidRPr="003F6B88">
        <w:rPr>
          <w:rFonts w:ascii="Arial Narrow" w:hAnsi="Arial Narrow"/>
          <w:b/>
          <w:color w:val="C00000"/>
        </w:rPr>
        <w:t xml:space="preserve">W chwili obecnej Zamawiający nie przewiduje zakupu biletów dla opiekunów na wskazanych trasach. Od września 2025r. może pojawić się konieczność zapewnienia opiekunów na trasach - co skutkować będzie zakupem biletów. Zamawiający zobowiązuje zatem Wykonawcę do wypełnienia tabeli w części dotyczącej kosztów biletów dla opiekunów na wskazanych trasach. </w:t>
      </w:r>
    </w:p>
    <w:p w14:paraId="047CAACD" w14:textId="77777777" w:rsidR="004970AE" w:rsidRPr="003F6B88" w:rsidRDefault="004970AE" w:rsidP="005E0391">
      <w:pPr>
        <w:tabs>
          <w:tab w:val="left" w:pos="284"/>
        </w:tabs>
        <w:adjustRightInd w:val="0"/>
        <w:spacing w:after="0" w:line="276" w:lineRule="auto"/>
        <w:jc w:val="both"/>
        <w:rPr>
          <w:rFonts w:ascii="Arial Narrow" w:hAnsi="Arial Narrow"/>
          <w:b/>
        </w:rPr>
      </w:pPr>
    </w:p>
    <w:p w14:paraId="432188CD" w14:textId="40786E51" w:rsidR="00E968A6" w:rsidRDefault="00A72C32" w:rsidP="005E0391">
      <w:pPr>
        <w:pStyle w:val="Nagwek2"/>
        <w:spacing w:line="276" w:lineRule="auto"/>
        <w:rPr>
          <w:rFonts w:eastAsia="Times New Roman" w:cs="Open Sans"/>
          <w:bCs/>
          <w:iCs/>
          <w:color w:val="000000"/>
          <w:lang w:eastAsia="ar-SA"/>
        </w:rPr>
      </w:pPr>
      <w:bookmarkStart w:id="3" w:name="_Toc211333459"/>
      <w:bookmarkStart w:id="4" w:name="_Toc226716695"/>
      <w:r w:rsidRPr="00A72C32">
        <w:t xml:space="preserve">Załącznik </w:t>
      </w:r>
      <w:r w:rsidR="00CA7E8D">
        <w:t>N</w:t>
      </w:r>
      <w:r w:rsidRPr="00A72C32">
        <w:t xml:space="preserve">r </w:t>
      </w:r>
      <w:r w:rsidR="003F272C">
        <w:t>3:</w:t>
      </w:r>
      <w:r w:rsidR="003F272C">
        <w:br/>
        <w:t>Oświadczenie</w:t>
      </w:r>
      <w:r w:rsidR="007C45BE">
        <w:t xml:space="preserve"> </w:t>
      </w:r>
      <w:r w:rsidR="00E968A6" w:rsidRPr="003F272C">
        <w:rPr>
          <w:rFonts w:eastAsia="Times New Roman" w:cs="Open Sans"/>
          <w:bCs/>
          <w:iCs/>
          <w:color w:val="000000"/>
          <w:lang w:eastAsia="ar-SA"/>
        </w:rPr>
        <w:t xml:space="preserve">dotyczące aktualności danych zawartych w oświadczeniu, o którym mowa w art. 125 ust. 1 ustawy </w:t>
      </w:r>
      <w:proofErr w:type="spellStart"/>
      <w:r w:rsidR="00E968A6" w:rsidRPr="003F272C">
        <w:rPr>
          <w:rFonts w:eastAsia="Times New Roman" w:cs="Open Sans"/>
          <w:bCs/>
          <w:iCs/>
          <w:color w:val="000000"/>
          <w:lang w:eastAsia="ar-SA"/>
        </w:rPr>
        <w:t>Pzp</w:t>
      </w:r>
      <w:bookmarkEnd w:id="3"/>
      <w:bookmarkEnd w:id="4"/>
      <w:proofErr w:type="spellEnd"/>
    </w:p>
    <w:p w14:paraId="1BDA0066" w14:textId="77777777" w:rsidR="007C45BE" w:rsidRPr="007C45BE" w:rsidRDefault="007C45BE" w:rsidP="005E0391">
      <w:pPr>
        <w:spacing w:after="0" w:line="276" w:lineRule="auto"/>
        <w:rPr>
          <w:lang w:eastAsia="ar-SA"/>
        </w:rPr>
      </w:pPr>
    </w:p>
    <w:p w14:paraId="4EE1600A" w14:textId="77777777" w:rsidR="004970AE" w:rsidRPr="00C17494" w:rsidRDefault="004970AE" w:rsidP="005E0391">
      <w:pPr>
        <w:pStyle w:val="Default"/>
        <w:spacing w:line="276" w:lineRule="auto"/>
        <w:jc w:val="center"/>
        <w:rPr>
          <w:rFonts w:ascii="Arial Narrow" w:hAnsi="Arial Narrow"/>
          <w:b/>
          <w:lang w:bidi="pl-PL"/>
        </w:rPr>
      </w:pPr>
      <w:r>
        <w:rPr>
          <w:rFonts w:ascii="Arial Narrow" w:hAnsi="Arial Narrow"/>
          <w:b/>
        </w:rPr>
        <w:t xml:space="preserve">Przetarg nieograniczony </w:t>
      </w:r>
      <w:r>
        <w:rPr>
          <w:rFonts w:ascii="Arial Narrow" w:hAnsi="Arial Narrow"/>
          <w:b/>
          <w:lang w:bidi="pl-PL"/>
        </w:rPr>
        <w:t xml:space="preserve">na </w:t>
      </w:r>
      <w:r w:rsidRPr="004970AE">
        <w:rPr>
          <w:rFonts w:ascii="Arial Narrow" w:hAnsi="Arial Narrow"/>
          <w:b/>
          <w:lang w:bidi="pl-PL"/>
        </w:rPr>
        <w:t>usługę</w:t>
      </w:r>
      <w:r>
        <w:rPr>
          <w:rFonts w:ascii="Arial Narrow" w:hAnsi="Arial Narrow"/>
          <w:b/>
          <w:lang w:bidi="pl-PL"/>
        </w:rPr>
        <w:t xml:space="preserve"> </w:t>
      </w:r>
      <w:r w:rsidRPr="004970AE">
        <w:rPr>
          <w:rFonts w:ascii="Arial Narrow" w:hAnsi="Arial Narrow"/>
          <w:b/>
          <w:lang w:bidi="pl-PL"/>
        </w:rPr>
        <w:t xml:space="preserve">dowozu dzieci i uczniów do szkół podstawowych i zespołów </w:t>
      </w:r>
      <w:proofErr w:type="spellStart"/>
      <w:r w:rsidRPr="004970AE">
        <w:rPr>
          <w:rFonts w:ascii="Arial Narrow" w:hAnsi="Arial Narrow"/>
          <w:b/>
          <w:lang w:bidi="pl-PL"/>
        </w:rPr>
        <w:t>szkolno</w:t>
      </w:r>
      <w:proofErr w:type="spellEnd"/>
      <w:r w:rsidRPr="004970AE">
        <w:rPr>
          <w:rFonts w:ascii="Arial Narrow" w:hAnsi="Arial Narrow"/>
          <w:b/>
          <w:lang w:bidi="pl-PL"/>
        </w:rPr>
        <w:t xml:space="preserve"> - przedszkolnych na terenie gminy Nakło nad Notecią oraz na zajęcia na basenie w roku szkolnym 2026/2027</w:t>
      </w:r>
    </w:p>
    <w:p w14:paraId="7889FEBB" w14:textId="77777777" w:rsidR="00E968A6" w:rsidRPr="00E968A6" w:rsidRDefault="00E968A6" w:rsidP="005E0391">
      <w:pPr>
        <w:spacing w:after="0" w:line="276" w:lineRule="auto"/>
        <w:ind w:left="3560"/>
        <w:rPr>
          <w:rFonts w:ascii="Arial Narrow" w:eastAsia="Times New Roman" w:hAnsi="Arial Narrow"/>
          <w:b/>
        </w:rPr>
      </w:pPr>
    </w:p>
    <w:p w14:paraId="60FE391A" w14:textId="77777777" w:rsidR="00E968A6" w:rsidRPr="00E968A6" w:rsidRDefault="00E968A6" w:rsidP="005E0391">
      <w:pPr>
        <w:spacing w:after="0" w:line="276" w:lineRule="auto"/>
        <w:rPr>
          <w:rFonts w:ascii="Arial Narrow" w:eastAsia="Times New Roman" w:hAnsi="Arial Narrow" w:cs="Open Sans"/>
          <w:b/>
        </w:rPr>
      </w:pPr>
      <w:r w:rsidRPr="00E968A6">
        <w:rPr>
          <w:rFonts w:ascii="Arial Narrow" w:eastAsia="Times New Roman" w:hAnsi="Arial Narrow" w:cs="Open Sans"/>
          <w:b/>
        </w:rPr>
        <w:t>Ja/my, niżej podpisany/i</w:t>
      </w:r>
    </w:p>
    <w:p w14:paraId="13E18D50" w14:textId="77777777" w:rsidR="00E968A6" w:rsidRPr="00E968A6" w:rsidRDefault="00E968A6" w:rsidP="005E0391">
      <w:pPr>
        <w:spacing w:after="0" w:line="276" w:lineRule="auto"/>
        <w:rPr>
          <w:rFonts w:ascii="Arial Narrow" w:eastAsia="Times New Roman" w:hAnsi="Arial Narrow" w:cs="Open Sans"/>
        </w:rPr>
      </w:pPr>
    </w:p>
    <w:p w14:paraId="4EF6FAFF" w14:textId="77777777" w:rsidR="00E968A6" w:rsidRPr="00E968A6" w:rsidRDefault="00E968A6" w:rsidP="005E0391">
      <w:pPr>
        <w:spacing w:after="0" w:line="276" w:lineRule="auto"/>
        <w:rPr>
          <w:rFonts w:ascii="Arial Narrow" w:eastAsia="Times New Roman" w:hAnsi="Arial Narrow" w:cs="Open Sans"/>
        </w:rPr>
      </w:pPr>
      <w:r w:rsidRPr="00E968A6">
        <w:rPr>
          <w:rFonts w:ascii="Arial Narrow" w:eastAsia="Times New Roman" w:hAnsi="Arial Narrow" w:cs="Open Sans"/>
        </w:rPr>
        <w:t>................................................................................................................................................</w:t>
      </w:r>
    </w:p>
    <w:p w14:paraId="7407E6AB" w14:textId="77777777" w:rsidR="00E968A6" w:rsidRPr="00E968A6" w:rsidRDefault="00E968A6" w:rsidP="005E0391">
      <w:pPr>
        <w:spacing w:after="0" w:line="276" w:lineRule="auto"/>
        <w:rPr>
          <w:rFonts w:ascii="Arial Narrow" w:eastAsia="Times New Roman" w:hAnsi="Arial Narrow" w:cs="Open Sans"/>
          <w:i/>
        </w:rPr>
      </w:pPr>
      <w:r w:rsidRPr="00E968A6">
        <w:rPr>
          <w:rFonts w:ascii="Arial Narrow" w:eastAsia="Times New Roman" w:hAnsi="Arial Narrow" w:cs="Open Sans"/>
          <w:i/>
        </w:rPr>
        <w:t>(imię i nazwisko osoby składającej oświadczenie oraz stanowisko/podstawa do reprezentacji)</w:t>
      </w:r>
    </w:p>
    <w:p w14:paraId="6E292CBF" w14:textId="77777777" w:rsidR="00E968A6" w:rsidRPr="00E968A6" w:rsidRDefault="00E968A6" w:rsidP="005E0391">
      <w:pPr>
        <w:spacing w:after="0" w:line="276" w:lineRule="auto"/>
        <w:rPr>
          <w:rFonts w:ascii="Arial Narrow" w:eastAsia="Times New Roman" w:hAnsi="Arial Narrow" w:cs="Open Sans"/>
        </w:rPr>
      </w:pPr>
    </w:p>
    <w:p w14:paraId="3CA69AB1" w14:textId="77777777" w:rsidR="00E968A6" w:rsidRPr="00E968A6" w:rsidRDefault="00E968A6" w:rsidP="005E0391">
      <w:pPr>
        <w:spacing w:after="0" w:line="276" w:lineRule="auto"/>
        <w:rPr>
          <w:rFonts w:ascii="Arial Narrow" w:eastAsia="Times New Roman" w:hAnsi="Arial Narrow" w:cs="Open Sans"/>
          <w:b/>
        </w:rPr>
      </w:pPr>
      <w:r w:rsidRPr="00E968A6">
        <w:rPr>
          <w:rFonts w:ascii="Arial Narrow" w:eastAsia="Times New Roman" w:hAnsi="Arial Narrow" w:cs="Open Sans"/>
          <w:b/>
        </w:rPr>
        <w:t>działając w imieniu i na rzecz:</w:t>
      </w:r>
    </w:p>
    <w:p w14:paraId="5E894327" w14:textId="77777777" w:rsidR="00E968A6" w:rsidRPr="00E968A6" w:rsidRDefault="00E968A6" w:rsidP="005E0391">
      <w:pPr>
        <w:spacing w:after="0" w:line="276" w:lineRule="auto"/>
        <w:rPr>
          <w:rFonts w:ascii="Arial Narrow" w:eastAsia="Times New Roman" w:hAnsi="Arial Narrow" w:cs="Open Sans"/>
        </w:rPr>
      </w:pPr>
    </w:p>
    <w:p w14:paraId="52E21A9D" w14:textId="77777777" w:rsidR="00E968A6" w:rsidRPr="00E968A6" w:rsidRDefault="00E968A6" w:rsidP="005E0391">
      <w:pPr>
        <w:spacing w:after="0" w:line="276" w:lineRule="auto"/>
        <w:rPr>
          <w:rFonts w:ascii="Arial Narrow" w:eastAsia="Times New Roman" w:hAnsi="Arial Narrow" w:cs="Open Sans"/>
        </w:rPr>
      </w:pPr>
      <w:r w:rsidRPr="00E968A6">
        <w:rPr>
          <w:rFonts w:ascii="Arial Narrow" w:eastAsia="Times New Roman" w:hAnsi="Arial Narrow" w:cs="Open Sans"/>
        </w:rPr>
        <w:t>.......................................................................................................................................................</w:t>
      </w:r>
    </w:p>
    <w:p w14:paraId="4723E502" w14:textId="77777777" w:rsidR="00E968A6" w:rsidRPr="00E968A6" w:rsidRDefault="00E968A6" w:rsidP="005E0391">
      <w:pPr>
        <w:spacing w:after="0" w:line="276" w:lineRule="auto"/>
        <w:rPr>
          <w:rFonts w:ascii="Arial Narrow" w:eastAsia="Times New Roman" w:hAnsi="Arial Narrow" w:cs="Open Sans"/>
        </w:rPr>
      </w:pPr>
    </w:p>
    <w:p w14:paraId="47154DC0" w14:textId="77777777" w:rsidR="00E968A6" w:rsidRPr="00E968A6" w:rsidRDefault="00E968A6" w:rsidP="005E0391">
      <w:pPr>
        <w:spacing w:after="0" w:line="276" w:lineRule="auto"/>
        <w:rPr>
          <w:rFonts w:ascii="Arial Narrow" w:eastAsia="Times New Roman" w:hAnsi="Arial Narrow" w:cs="Open Sans"/>
        </w:rPr>
      </w:pPr>
      <w:r w:rsidRPr="00E968A6">
        <w:rPr>
          <w:rFonts w:ascii="Arial Narrow" w:eastAsia="Times New Roman" w:hAnsi="Arial Narrow" w:cs="Open Sans"/>
        </w:rPr>
        <w:t>.......................................................................................................................................................</w:t>
      </w:r>
    </w:p>
    <w:p w14:paraId="1754984B" w14:textId="77777777" w:rsidR="00E968A6" w:rsidRPr="00E968A6" w:rsidRDefault="00E968A6" w:rsidP="005E0391">
      <w:pPr>
        <w:spacing w:after="0" w:line="276" w:lineRule="auto"/>
        <w:rPr>
          <w:rFonts w:ascii="Arial Narrow" w:eastAsia="Times New Roman" w:hAnsi="Arial Narrow" w:cs="Open Sans"/>
        </w:rPr>
      </w:pPr>
    </w:p>
    <w:p w14:paraId="23632B0C" w14:textId="77777777" w:rsidR="00E968A6" w:rsidRPr="00E968A6" w:rsidRDefault="00E968A6" w:rsidP="005E0391">
      <w:pPr>
        <w:spacing w:after="0" w:line="276" w:lineRule="auto"/>
        <w:rPr>
          <w:rFonts w:ascii="Arial Narrow" w:eastAsia="Times New Roman" w:hAnsi="Arial Narrow" w:cs="Open Sans"/>
          <w:i/>
        </w:rPr>
      </w:pPr>
      <w:r w:rsidRPr="00E968A6">
        <w:rPr>
          <w:rFonts w:ascii="Arial Narrow" w:eastAsia="Times New Roman" w:hAnsi="Arial Narrow" w:cs="Open Sans"/>
          <w:i/>
        </w:rPr>
        <w:t xml:space="preserve"> (imię i nazwisko/firma Wykonawcy, adres siedziby, w zależności od podmiotu: NIP/PESEL, KRS)</w:t>
      </w:r>
    </w:p>
    <w:p w14:paraId="2E772EDF" w14:textId="77777777" w:rsidR="00E968A6" w:rsidRPr="00E968A6" w:rsidRDefault="00E968A6" w:rsidP="005E0391">
      <w:pPr>
        <w:spacing w:after="0" w:line="276" w:lineRule="auto"/>
        <w:rPr>
          <w:rFonts w:ascii="Arial Narrow" w:eastAsia="Times New Roman" w:hAnsi="Arial Narrow" w:cs="Open Sans"/>
          <w:i/>
        </w:rPr>
      </w:pPr>
    </w:p>
    <w:p w14:paraId="2D38971B" w14:textId="77777777" w:rsidR="00E968A6" w:rsidRPr="00E968A6" w:rsidRDefault="00E968A6" w:rsidP="005E0391">
      <w:pPr>
        <w:spacing w:after="0" w:line="276" w:lineRule="auto"/>
        <w:rPr>
          <w:rFonts w:ascii="Arial Narrow" w:eastAsia="Times New Roman" w:hAnsi="Arial Narrow" w:cs="Open Sans"/>
        </w:rPr>
      </w:pPr>
    </w:p>
    <w:p w14:paraId="6F09A333" w14:textId="77777777" w:rsidR="00E968A6" w:rsidRPr="00E968A6" w:rsidRDefault="00E968A6" w:rsidP="005E0391">
      <w:pPr>
        <w:spacing w:after="0" w:line="276" w:lineRule="auto"/>
        <w:jc w:val="both"/>
        <w:rPr>
          <w:rFonts w:ascii="Arial Narrow" w:eastAsia="Times New Roman" w:hAnsi="Arial Narrow" w:cs="Open Sans"/>
          <w:b/>
          <w:bCs/>
          <w:color w:val="000000"/>
        </w:rPr>
      </w:pPr>
      <w:r w:rsidRPr="00E968A6">
        <w:rPr>
          <w:rFonts w:ascii="Arial Narrow" w:eastAsia="Times New Roman" w:hAnsi="Arial Narrow" w:cs="Open Sans"/>
          <w:b/>
          <w:bCs/>
        </w:rPr>
        <w:t xml:space="preserve">Oświadczam/y, że </w:t>
      </w:r>
      <w:r w:rsidRPr="00E968A6">
        <w:rPr>
          <w:rFonts w:ascii="Arial Narrow" w:eastAsia="Times New Roman" w:hAnsi="Arial Narrow" w:cs="Open Sans"/>
          <w:b/>
          <w:bCs/>
          <w:color w:val="000000"/>
        </w:rPr>
        <w:t xml:space="preserve">informacje zawarte w oświadczeniu, o którym mowa w art. 125 ust. 1 ustawy </w:t>
      </w:r>
      <w:proofErr w:type="spellStart"/>
      <w:r w:rsidRPr="00E968A6">
        <w:rPr>
          <w:rFonts w:ascii="Arial Narrow" w:eastAsia="Times New Roman" w:hAnsi="Arial Narrow" w:cs="Open Sans"/>
          <w:b/>
          <w:bCs/>
          <w:color w:val="000000"/>
        </w:rPr>
        <w:t>Pzp</w:t>
      </w:r>
      <w:proofErr w:type="spellEnd"/>
      <w:r w:rsidRPr="00E968A6">
        <w:rPr>
          <w:rFonts w:ascii="Arial Narrow" w:eastAsia="Times New Roman" w:hAnsi="Arial Narrow" w:cs="Open Sans"/>
          <w:b/>
          <w:bCs/>
          <w:color w:val="000000"/>
        </w:rPr>
        <w:t xml:space="preserve"> w zakresie odnoszącym się do podstaw wykluczenia, wskazanych w:</w:t>
      </w:r>
    </w:p>
    <w:p w14:paraId="5FC6C4CD" w14:textId="77777777" w:rsidR="00E968A6" w:rsidRPr="00E968A6" w:rsidRDefault="00E968A6" w:rsidP="005E0391">
      <w:pPr>
        <w:numPr>
          <w:ilvl w:val="0"/>
          <w:numId w:val="33"/>
        </w:numPr>
        <w:spacing w:after="0" w:line="276" w:lineRule="auto"/>
        <w:ind w:left="760" w:hanging="357"/>
        <w:rPr>
          <w:rFonts w:ascii="Arial Narrow" w:hAnsi="Arial Narrow" w:cs="Open Sans"/>
        </w:rPr>
      </w:pPr>
      <w:r w:rsidRPr="00E968A6">
        <w:rPr>
          <w:rFonts w:ascii="Arial Narrow" w:hAnsi="Arial Narrow" w:cs="Open Sans"/>
        </w:rPr>
        <w:t xml:space="preserve">art. 108 ust. 1 pkt 3 ustawy </w:t>
      </w:r>
      <w:proofErr w:type="spellStart"/>
      <w:r w:rsidRPr="00E968A6">
        <w:rPr>
          <w:rFonts w:ascii="Arial Narrow" w:hAnsi="Arial Narrow" w:cs="Open Sans"/>
        </w:rPr>
        <w:t>Pzp</w:t>
      </w:r>
      <w:proofErr w:type="spellEnd"/>
      <w:r w:rsidRPr="00E968A6">
        <w:rPr>
          <w:rFonts w:ascii="Arial Narrow" w:hAnsi="Arial Narrow" w:cs="Open Sans"/>
        </w:rPr>
        <w:t>,</w:t>
      </w:r>
    </w:p>
    <w:p w14:paraId="6778CE41" w14:textId="77777777" w:rsidR="00E968A6" w:rsidRPr="00E968A6" w:rsidRDefault="00E968A6" w:rsidP="005E0391">
      <w:pPr>
        <w:numPr>
          <w:ilvl w:val="0"/>
          <w:numId w:val="33"/>
        </w:numPr>
        <w:spacing w:after="0" w:line="276" w:lineRule="auto"/>
        <w:ind w:left="760" w:hanging="357"/>
        <w:jc w:val="both"/>
        <w:rPr>
          <w:rFonts w:ascii="Arial Narrow" w:hAnsi="Arial Narrow" w:cs="Open Sans"/>
        </w:rPr>
      </w:pPr>
      <w:r w:rsidRPr="00E968A6">
        <w:rPr>
          <w:rFonts w:ascii="Arial Narrow" w:hAnsi="Arial Narrow" w:cs="Open Sans"/>
        </w:rPr>
        <w:t xml:space="preserve">art. 108 ust. 1 pkt 4 ustawy </w:t>
      </w:r>
      <w:proofErr w:type="spellStart"/>
      <w:r w:rsidRPr="00E968A6">
        <w:rPr>
          <w:rFonts w:ascii="Arial Narrow" w:hAnsi="Arial Narrow" w:cs="Open Sans"/>
        </w:rPr>
        <w:t>Pzp</w:t>
      </w:r>
      <w:proofErr w:type="spellEnd"/>
      <w:r w:rsidRPr="00E968A6">
        <w:rPr>
          <w:rFonts w:ascii="Arial Narrow" w:hAnsi="Arial Narrow" w:cs="Open Sans"/>
        </w:rPr>
        <w:t>, dotyczących orzeczenia zakazu ubiegania się o zamówienie publiczne tytułem środka zapobiegawczego,</w:t>
      </w:r>
    </w:p>
    <w:p w14:paraId="208D6F07" w14:textId="77777777" w:rsidR="00E968A6" w:rsidRPr="00E968A6" w:rsidRDefault="00E968A6" w:rsidP="005E0391">
      <w:pPr>
        <w:numPr>
          <w:ilvl w:val="0"/>
          <w:numId w:val="33"/>
        </w:numPr>
        <w:spacing w:after="0" w:line="276" w:lineRule="auto"/>
        <w:ind w:left="760" w:hanging="357"/>
        <w:jc w:val="both"/>
        <w:rPr>
          <w:rFonts w:ascii="Arial Narrow" w:hAnsi="Arial Narrow" w:cs="Open Sans"/>
        </w:rPr>
      </w:pPr>
      <w:r w:rsidRPr="00E968A6">
        <w:rPr>
          <w:rFonts w:ascii="Arial Narrow" w:hAnsi="Arial Narrow" w:cs="Open Sans"/>
        </w:rPr>
        <w:t xml:space="preserve">art. 108 ust. 1 pkt 5 ustawy </w:t>
      </w:r>
      <w:proofErr w:type="spellStart"/>
      <w:r w:rsidRPr="00E968A6">
        <w:rPr>
          <w:rFonts w:ascii="Arial Narrow" w:hAnsi="Arial Narrow" w:cs="Open Sans"/>
        </w:rPr>
        <w:t>Pzp</w:t>
      </w:r>
      <w:proofErr w:type="spellEnd"/>
      <w:r w:rsidRPr="00E968A6">
        <w:rPr>
          <w:rFonts w:ascii="Arial Narrow" w:hAnsi="Arial Narrow" w:cs="Open Sans"/>
        </w:rPr>
        <w:t>, dotyczących zawarcia z innymi wykonawcami porozumienia mającego na celu zakłócenie konkurencji,</w:t>
      </w:r>
    </w:p>
    <w:p w14:paraId="6CE92A18" w14:textId="77777777" w:rsidR="00E968A6" w:rsidRPr="00E968A6" w:rsidRDefault="00E968A6" w:rsidP="005E0391">
      <w:pPr>
        <w:numPr>
          <w:ilvl w:val="0"/>
          <w:numId w:val="33"/>
        </w:numPr>
        <w:spacing w:after="0" w:line="276" w:lineRule="auto"/>
        <w:ind w:left="760" w:hanging="357"/>
        <w:jc w:val="both"/>
        <w:rPr>
          <w:rFonts w:ascii="Arial Narrow" w:hAnsi="Arial Narrow" w:cs="Open Sans"/>
        </w:rPr>
      </w:pPr>
      <w:r w:rsidRPr="00E968A6">
        <w:rPr>
          <w:rFonts w:ascii="Arial Narrow" w:hAnsi="Arial Narrow" w:cs="Open Sans"/>
        </w:rPr>
        <w:t xml:space="preserve">art. 108 ust. 1 pkt 6 ustawy </w:t>
      </w:r>
      <w:proofErr w:type="spellStart"/>
      <w:r w:rsidRPr="00E968A6">
        <w:rPr>
          <w:rFonts w:ascii="Arial Narrow" w:hAnsi="Arial Narrow" w:cs="Open Sans"/>
        </w:rPr>
        <w:t>Pzp</w:t>
      </w:r>
      <w:proofErr w:type="spellEnd"/>
      <w:r w:rsidRPr="00E968A6">
        <w:rPr>
          <w:rFonts w:ascii="Arial Narrow" w:hAnsi="Arial Narrow" w:cs="Open Sans"/>
        </w:rPr>
        <w:t>,</w:t>
      </w:r>
    </w:p>
    <w:p w14:paraId="2DDEB1EB" w14:textId="775D15C5" w:rsidR="00E968A6" w:rsidRPr="00E968A6" w:rsidRDefault="00E968A6" w:rsidP="005E0391">
      <w:pPr>
        <w:spacing w:after="0" w:line="276" w:lineRule="auto"/>
        <w:rPr>
          <w:rFonts w:ascii="Arial Narrow" w:eastAsia="Times New Roman" w:hAnsi="Arial Narrow" w:cs="Open Sans"/>
          <w:bCs/>
          <w:color w:val="000000"/>
          <w:sz w:val="36"/>
          <w:szCs w:val="36"/>
        </w:rPr>
      </w:pPr>
      <w:r w:rsidRPr="00E968A6">
        <w:rPr>
          <w:rFonts w:ascii="Arial Narrow" w:eastAsia="Times New Roman" w:hAnsi="Arial Narrow" w:cs="Open Sans"/>
          <w:bCs/>
          <w:color w:val="000000"/>
          <w:sz w:val="36"/>
          <w:szCs w:val="36"/>
        </w:rPr>
        <w:t xml:space="preserve">- </w:t>
      </w:r>
      <w:r w:rsidRPr="00E968A6">
        <w:rPr>
          <w:rFonts w:ascii="Arial Narrow" w:eastAsia="Times New Roman" w:hAnsi="Arial Narrow" w:cs="Open Sans"/>
          <w:b/>
          <w:color w:val="000000"/>
          <w:sz w:val="36"/>
          <w:szCs w:val="36"/>
        </w:rPr>
        <w:t>są aktualne.</w:t>
      </w:r>
    </w:p>
    <w:p w14:paraId="2E4A8C74" w14:textId="77777777" w:rsidR="00802630" w:rsidRPr="00802630" w:rsidRDefault="00802630" w:rsidP="005E0391">
      <w:pPr>
        <w:spacing w:after="0" w:line="276" w:lineRule="auto"/>
        <w:jc w:val="both"/>
        <w:rPr>
          <w:rFonts w:ascii="Times New Roman" w:eastAsia="Times New Roman" w:hAnsi="Times New Roman" w:cs="Times New Roman"/>
          <w:sz w:val="20"/>
          <w:szCs w:val="20"/>
          <w:lang w:eastAsia="pl-PL"/>
        </w:rPr>
      </w:pPr>
      <w:r w:rsidRPr="00802630">
        <w:rPr>
          <w:rFonts w:ascii="Arial Narrow" w:eastAsia="Times New Roman" w:hAnsi="Arial Narrow" w:cs="Times New Roman"/>
          <w:bCs/>
          <w:color w:val="FF0000"/>
          <w:sz w:val="24"/>
          <w:szCs w:val="24"/>
          <w:lang w:eastAsia="pl-PL"/>
        </w:rPr>
        <w:t xml:space="preserve">Dokument należy przekazać w postaci elektronicznej opatrzonej </w:t>
      </w:r>
      <w:r w:rsidRPr="00802630">
        <w:rPr>
          <w:rFonts w:ascii="Arial Narrow" w:eastAsia="Arial" w:hAnsi="Arial Narrow" w:cs="Times New Roman"/>
          <w:bCs/>
          <w:color w:val="FF0000"/>
          <w:kern w:val="1"/>
          <w:sz w:val="24"/>
          <w:szCs w:val="24"/>
          <w:lang w:eastAsia="zh-CN" w:bidi="hi-IN"/>
        </w:rPr>
        <w:t xml:space="preserve">kwalifikowanym podpisem elektronicznym, </w:t>
      </w:r>
      <w:r w:rsidRPr="00802630">
        <w:rPr>
          <w:rFonts w:ascii="Arial Narrow" w:eastAsia="Times New Roman" w:hAnsi="Arial Narrow" w:cs="Times New Roman"/>
          <w:bCs/>
          <w:color w:val="FF0000"/>
          <w:sz w:val="24"/>
          <w:szCs w:val="24"/>
          <w:lang w:eastAsia="pl-PL"/>
        </w:rPr>
        <w:t xml:space="preserve">osoby (osób) uprawnionej do reprezentowania </w:t>
      </w:r>
      <w:r w:rsidRPr="00802630">
        <w:rPr>
          <w:rFonts w:ascii="Arial Narrow" w:eastAsia="Times New Roman" w:hAnsi="Arial Narrow" w:cs="Times New Roman"/>
          <w:color w:val="FF0000"/>
          <w:sz w:val="24"/>
          <w:szCs w:val="24"/>
          <w:lang w:eastAsia="pl-PL"/>
        </w:rPr>
        <w:t xml:space="preserve">Wykonawcy, a w przypadku gdy zostało sporządzone jako dokument papierowy i opatrzony własnoręcznym podpisem - należy przekazać cyfrowe odwzorowanie (np. skan) opatrzone </w:t>
      </w:r>
      <w:r w:rsidRPr="00802630">
        <w:rPr>
          <w:rFonts w:ascii="Arial Narrow" w:eastAsia="Arial" w:hAnsi="Arial Narrow" w:cs="Times New Roman"/>
          <w:bCs/>
          <w:color w:val="FF0000"/>
          <w:kern w:val="1"/>
          <w:sz w:val="24"/>
          <w:szCs w:val="24"/>
          <w:lang w:eastAsia="zh-CN" w:bidi="hi-IN"/>
        </w:rPr>
        <w:t>kwalifikowanym podpisem elektronicznym, poświadczonym zgodność cyfrowego odwzorowania z dokumentem w postaci papierowej</w:t>
      </w:r>
    </w:p>
    <w:p w14:paraId="536C880C" w14:textId="3F769027" w:rsidR="00802630" w:rsidRPr="007C45BE" w:rsidRDefault="00E968A6" w:rsidP="005E0391">
      <w:pPr>
        <w:pStyle w:val="Nagwek2"/>
        <w:spacing w:line="276" w:lineRule="auto"/>
        <w:ind w:firstLine="7371"/>
      </w:pPr>
      <w:r>
        <w:br w:type="page"/>
      </w:r>
      <w:bookmarkStart w:id="5" w:name="_Toc211333460"/>
      <w:bookmarkStart w:id="6" w:name="_Toc226716696"/>
      <w:r w:rsidR="00802630" w:rsidRPr="00802630">
        <w:lastRenderedPageBreak/>
        <w:t>Załącznik nr 3a</w:t>
      </w:r>
      <w:r w:rsidR="007C45BE">
        <w:t xml:space="preserve">: </w:t>
      </w:r>
      <w:r w:rsidR="00802630" w:rsidRPr="00802630">
        <w:rPr>
          <w:rFonts w:eastAsia="Times New Roman"/>
        </w:rPr>
        <w:t>OŚWIADCZENIE WŁASNE</w:t>
      </w:r>
      <w:r w:rsidR="007C45BE">
        <w:t xml:space="preserve"> </w:t>
      </w:r>
      <w:r w:rsidR="00EB54F7">
        <w:br/>
      </w:r>
      <w:r w:rsidR="00802630" w:rsidRPr="00802630">
        <w:rPr>
          <w:rFonts w:eastAsia="Times New Roman" w:cs="Open Sans"/>
          <w:iCs/>
          <w:color w:val="000000"/>
          <w:lang w:eastAsia="ar-SA"/>
        </w:rPr>
        <w:t>(Wykonawcy/Wykonawcy wspólnie ubiegającego się o zamówienia/podmiotu udostępniającego zasoby)</w:t>
      </w:r>
      <w:r w:rsidR="007C45BE">
        <w:t xml:space="preserve"> </w:t>
      </w:r>
      <w:r w:rsidR="00802630" w:rsidRPr="00802630">
        <w:rPr>
          <w:rFonts w:eastAsia="Times New Roman" w:cs="Open Sans"/>
          <w:iCs/>
          <w:color w:val="000000"/>
          <w:lang w:eastAsia="ar-SA"/>
        </w:rPr>
        <w:t>dotyczące aktualności danych</w:t>
      </w:r>
      <w:bookmarkEnd w:id="5"/>
      <w:bookmarkEnd w:id="6"/>
    </w:p>
    <w:p w14:paraId="0119BBF1" w14:textId="77777777" w:rsidR="007C45BE" w:rsidRDefault="007C45BE" w:rsidP="005E0391">
      <w:pPr>
        <w:autoSpaceDE w:val="0"/>
        <w:autoSpaceDN w:val="0"/>
        <w:adjustRightInd w:val="0"/>
        <w:spacing w:after="0" w:line="276" w:lineRule="auto"/>
        <w:jc w:val="center"/>
        <w:rPr>
          <w:rFonts w:ascii="Arial Narrow" w:eastAsia="SimSun" w:hAnsi="Arial Narrow" w:cs="Century Gothic"/>
          <w:b/>
          <w:sz w:val="24"/>
          <w:szCs w:val="24"/>
        </w:rPr>
      </w:pPr>
    </w:p>
    <w:p w14:paraId="372E2F82" w14:textId="77777777" w:rsidR="004970AE" w:rsidRPr="00C17494" w:rsidRDefault="004970AE" w:rsidP="005E0391">
      <w:pPr>
        <w:pStyle w:val="Default"/>
        <w:spacing w:line="276" w:lineRule="auto"/>
        <w:jc w:val="center"/>
        <w:rPr>
          <w:rFonts w:ascii="Arial Narrow" w:hAnsi="Arial Narrow"/>
          <w:b/>
          <w:lang w:bidi="pl-PL"/>
        </w:rPr>
      </w:pPr>
      <w:r>
        <w:rPr>
          <w:rFonts w:ascii="Arial Narrow" w:hAnsi="Arial Narrow"/>
          <w:b/>
        </w:rPr>
        <w:t xml:space="preserve">Przetarg nieograniczony </w:t>
      </w:r>
      <w:r>
        <w:rPr>
          <w:rFonts w:ascii="Arial Narrow" w:hAnsi="Arial Narrow"/>
          <w:b/>
          <w:lang w:bidi="pl-PL"/>
        </w:rPr>
        <w:t xml:space="preserve">na </w:t>
      </w:r>
      <w:r w:rsidRPr="004970AE">
        <w:rPr>
          <w:rFonts w:ascii="Arial Narrow" w:hAnsi="Arial Narrow"/>
          <w:b/>
          <w:lang w:bidi="pl-PL"/>
        </w:rPr>
        <w:t>usługę</w:t>
      </w:r>
      <w:r>
        <w:rPr>
          <w:rFonts w:ascii="Arial Narrow" w:hAnsi="Arial Narrow"/>
          <w:b/>
          <w:lang w:bidi="pl-PL"/>
        </w:rPr>
        <w:t xml:space="preserve"> </w:t>
      </w:r>
      <w:r w:rsidRPr="004970AE">
        <w:rPr>
          <w:rFonts w:ascii="Arial Narrow" w:hAnsi="Arial Narrow"/>
          <w:b/>
          <w:lang w:bidi="pl-PL"/>
        </w:rPr>
        <w:t xml:space="preserve">dowozu dzieci i uczniów do szkół podstawowych i zespołów </w:t>
      </w:r>
      <w:proofErr w:type="spellStart"/>
      <w:r w:rsidRPr="004970AE">
        <w:rPr>
          <w:rFonts w:ascii="Arial Narrow" w:hAnsi="Arial Narrow"/>
          <w:b/>
          <w:lang w:bidi="pl-PL"/>
        </w:rPr>
        <w:t>szkolno</w:t>
      </w:r>
      <w:proofErr w:type="spellEnd"/>
      <w:r w:rsidRPr="004970AE">
        <w:rPr>
          <w:rFonts w:ascii="Arial Narrow" w:hAnsi="Arial Narrow"/>
          <w:b/>
          <w:lang w:bidi="pl-PL"/>
        </w:rPr>
        <w:t xml:space="preserve"> - przedszkolnych na terenie gminy Nakło nad Notecią oraz na zajęcia na basenie w roku szkolnym 2026/2027</w:t>
      </w:r>
    </w:p>
    <w:p w14:paraId="1C058AB6" w14:textId="77777777" w:rsidR="00802630" w:rsidRPr="00802630" w:rsidRDefault="00802630" w:rsidP="005E0391">
      <w:pPr>
        <w:spacing w:after="0" w:line="276" w:lineRule="auto"/>
        <w:jc w:val="center"/>
        <w:rPr>
          <w:rFonts w:ascii="Arial Narrow" w:eastAsia="Times New Roman" w:hAnsi="Arial Narrow"/>
          <w:b/>
        </w:rPr>
      </w:pPr>
    </w:p>
    <w:p w14:paraId="1BA73BE4" w14:textId="77777777" w:rsidR="00802630" w:rsidRPr="00802630" w:rsidRDefault="00802630" w:rsidP="005E0391">
      <w:pPr>
        <w:spacing w:after="0" w:line="276" w:lineRule="auto"/>
        <w:rPr>
          <w:rFonts w:ascii="Arial Narrow" w:eastAsia="Times New Roman" w:hAnsi="Arial Narrow" w:cs="Open Sans"/>
          <w:b/>
        </w:rPr>
      </w:pPr>
      <w:r w:rsidRPr="00802630">
        <w:rPr>
          <w:rFonts w:ascii="Arial Narrow" w:eastAsia="Times New Roman" w:hAnsi="Arial Narrow" w:cs="Open Sans"/>
          <w:b/>
        </w:rPr>
        <w:t>Ja/my, niżej podpisany/i</w:t>
      </w:r>
    </w:p>
    <w:p w14:paraId="79B15026" w14:textId="77777777" w:rsidR="00802630" w:rsidRPr="00802630" w:rsidRDefault="00802630" w:rsidP="005E0391">
      <w:pPr>
        <w:spacing w:after="0" w:line="276" w:lineRule="auto"/>
        <w:rPr>
          <w:rFonts w:ascii="Arial Narrow" w:eastAsia="Times New Roman" w:hAnsi="Arial Narrow" w:cs="Open Sans"/>
        </w:rPr>
      </w:pPr>
    </w:p>
    <w:p w14:paraId="225CB618" w14:textId="77777777" w:rsidR="00802630" w:rsidRPr="00802630" w:rsidRDefault="00802630" w:rsidP="005E0391">
      <w:pPr>
        <w:spacing w:after="0" w:line="276" w:lineRule="auto"/>
        <w:rPr>
          <w:rFonts w:ascii="Arial Narrow" w:eastAsia="Times New Roman" w:hAnsi="Arial Narrow" w:cs="Open Sans"/>
        </w:rPr>
      </w:pPr>
      <w:r w:rsidRPr="00802630">
        <w:rPr>
          <w:rFonts w:ascii="Arial Narrow" w:eastAsia="Times New Roman" w:hAnsi="Arial Narrow" w:cs="Open Sans"/>
        </w:rPr>
        <w:t>................................................................................................................................................</w:t>
      </w:r>
    </w:p>
    <w:p w14:paraId="59C28CF6" w14:textId="77777777" w:rsidR="00802630" w:rsidRPr="00802630" w:rsidRDefault="00802630" w:rsidP="005E0391">
      <w:pPr>
        <w:spacing w:after="0" w:line="276" w:lineRule="auto"/>
        <w:rPr>
          <w:rFonts w:ascii="Arial Narrow" w:eastAsia="Times New Roman" w:hAnsi="Arial Narrow" w:cs="Open Sans"/>
          <w:i/>
        </w:rPr>
      </w:pPr>
      <w:r w:rsidRPr="00802630">
        <w:rPr>
          <w:rFonts w:ascii="Arial Narrow" w:eastAsia="Times New Roman" w:hAnsi="Arial Narrow" w:cs="Open Sans"/>
          <w:i/>
        </w:rPr>
        <w:t>(imię i nazwisko osoby składającej oświadczenie oraz stanowisko/podstawa do reprezentacji)</w:t>
      </w:r>
    </w:p>
    <w:p w14:paraId="17A695D5" w14:textId="77777777" w:rsidR="00802630" w:rsidRPr="00802630" w:rsidRDefault="00802630" w:rsidP="005E0391">
      <w:pPr>
        <w:spacing w:after="0" w:line="276" w:lineRule="auto"/>
        <w:rPr>
          <w:rFonts w:ascii="Arial Narrow" w:eastAsia="Times New Roman" w:hAnsi="Arial Narrow" w:cs="Open Sans"/>
        </w:rPr>
      </w:pPr>
    </w:p>
    <w:p w14:paraId="6CCEC566" w14:textId="77777777" w:rsidR="00802630" w:rsidRPr="00802630" w:rsidRDefault="00802630" w:rsidP="005E0391">
      <w:pPr>
        <w:spacing w:after="0" w:line="276" w:lineRule="auto"/>
        <w:rPr>
          <w:rFonts w:ascii="Arial Narrow" w:eastAsia="Times New Roman" w:hAnsi="Arial Narrow" w:cs="Open Sans"/>
          <w:b/>
        </w:rPr>
      </w:pPr>
      <w:r w:rsidRPr="00802630">
        <w:rPr>
          <w:rFonts w:ascii="Arial Narrow" w:eastAsia="Times New Roman" w:hAnsi="Arial Narrow" w:cs="Open Sans"/>
          <w:b/>
        </w:rPr>
        <w:t>działając w imieniu i na rzecz:</w:t>
      </w:r>
    </w:p>
    <w:p w14:paraId="5377BCA9" w14:textId="77777777" w:rsidR="00802630" w:rsidRPr="00802630" w:rsidRDefault="00802630" w:rsidP="005E0391">
      <w:pPr>
        <w:spacing w:after="0" w:line="276" w:lineRule="auto"/>
        <w:rPr>
          <w:rFonts w:ascii="Arial Narrow" w:eastAsia="Times New Roman" w:hAnsi="Arial Narrow" w:cs="Open Sans"/>
        </w:rPr>
      </w:pPr>
    </w:p>
    <w:p w14:paraId="338D7ABC" w14:textId="77777777" w:rsidR="00802630" w:rsidRPr="00802630" w:rsidRDefault="00802630" w:rsidP="005E0391">
      <w:pPr>
        <w:spacing w:after="0" w:line="276" w:lineRule="auto"/>
        <w:rPr>
          <w:rFonts w:ascii="Arial Narrow" w:eastAsia="Times New Roman" w:hAnsi="Arial Narrow" w:cs="Open Sans"/>
        </w:rPr>
      </w:pPr>
      <w:r w:rsidRPr="00802630">
        <w:rPr>
          <w:rFonts w:ascii="Arial Narrow" w:eastAsia="Times New Roman" w:hAnsi="Arial Narrow" w:cs="Open Sans"/>
        </w:rPr>
        <w:t>.......................................................................................................................................................</w:t>
      </w:r>
    </w:p>
    <w:p w14:paraId="55AA41E2" w14:textId="77777777" w:rsidR="00802630" w:rsidRPr="00802630" w:rsidRDefault="00802630" w:rsidP="005E0391">
      <w:pPr>
        <w:spacing w:after="0" w:line="276" w:lineRule="auto"/>
        <w:rPr>
          <w:rFonts w:ascii="Arial Narrow" w:eastAsia="Times New Roman" w:hAnsi="Arial Narrow" w:cs="Open Sans"/>
        </w:rPr>
      </w:pPr>
    </w:p>
    <w:p w14:paraId="7FAE4ECB" w14:textId="77777777" w:rsidR="00802630" w:rsidRPr="00802630" w:rsidRDefault="00802630" w:rsidP="005E0391">
      <w:pPr>
        <w:spacing w:after="0" w:line="276" w:lineRule="auto"/>
        <w:rPr>
          <w:rFonts w:ascii="Arial Narrow" w:eastAsia="Times New Roman" w:hAnsi="Arial Narrow" w:cs="Open Sans"/>
        </w:rPr>
      </w:pPr>
      <w:r w:rsidRPr="00802630">
        <w:rPr>
          <w:rFonts w:ascii="Arial Narrow" w:eastAsia="Times New Roman" w:hAnsi="Arial Narrow" w:cs="Open Sans"/>
        </w:rPr>
        <w:t>.......................................................................................................................................................</w:t>
      </w:r>
    </w:p>
    <w:p w14:paraId="5D11BDD3" w14:textId="77777777" w:rsidR="00802630" w:rsidRPr="00802630" w:rsidRDefault="00802630" w:rsidP="005E0391">
      <w:pPr>
        <w:spacing w:after="0" w:line="276" w:lineRule="auto"/>
        <w:rPr>
          <w:rFonts w:ascii="Arial Narrow" w:eastAsia="Times New Roman" w:hAnsi="Arial Narrow" w:cs="Open Sans"/>
        </w:rPr>
      </w:pPr>
    </w:p>
    <w:p w14:paraId="0CAC4011" w14:textId="77777777" w:rsidR="00802630" w:rsidRPr="00802630" w:rsidRDefault="00802630" w:rsidP="005E0391">
      <w:pPr>
        <w:spacing w:after="0" w:line="276" w:lineRule="auto"/>
        <w:rPr>
          <w:rFonts w:ascii="Arial Narrow" w:eastAsia="Times New Roman" w:hAnsi="Arial Narrow" w:cs="Open Sans"/>
          <w:i/>
        </w:rPr>
      </w:pPr>
      <w:r w:rsidRPr="00802630">
        <w:rPr>
          <w:rFonts w:ascii="Arial Narrow" w:eastAsia="Times New Roman" w:hAnsi="Arial Narrow" w:cs="Open Sans"/>
          <w:i/>
        </w:rPr>
        <w:t xml:space="preserve"> (imię i nazwisko/firma Wykonawcy, adres siedziby, w zależności od podmiotu: NIP/PESEL, KRS)</w:t>
      </w:r>
    </w:p>
    <w:p w14:paraId="47227BAE" w14:textId="77777777" w:rsidR="00802630" w:rsidRPr="00802630" w:rsidRDefault="00802630" w:rsidP="005E0391">
      <w:pPr>
        <w:spacing w:after="0" w:line="276" w:lineRule="auto"/>
        <w:rPr>
          <w:rFonts w:ascii="Arial Narrow" w:eastAsia="Times New Roman" w:hAnsi="Arial Narrow" w:cs="Open Sans"/>
          <w:i/>
        </w:rPr>
      </w:pPr>
    </w:p>
    <w:p w14:paraId="10EFA233" w14:textId="77777777" w:rsidR="00802630" w:rsidRPr="00802630" w:rsidRDefault="00802630" w:rsidP="005E0391">
      <w:pPr>
        <w:spacing w:after="0" w:line="276" w:lineRule="auto"/>
        <w:rPr>
          <w:rFonts w:ascii="Arial Narrow" w:eastAsia="Times New Roman" w:hAnsi="Arial Narrow" w:cs="Open Sans"/>
        </w:rPr>
      </w:pPr>
    </w:p>
    <w:p w14:paraId="542E25CA" w14:textId="77777777" w:rsidR="00802630" w:rsidRPr="00802630" w:rsidRDefault="00802630" w:rsidP="005E0391">
      <w:pPr>
        <w:tabs>
          <w:tab w:val="left" w:pos="8271"/>
        </w:tabs>
        <w:spacing w:after="0" w:line="276" w:lineRule="auto"/>
        <w:jc w:val="both"/>
        <w:rPr>
          <w:rFonts w:ascii="Arial Narrow" w:eastAsia="SimSun" w:hAnsi="Arial Narrow" w:cs="Arial"/>
          <w:b/>
          <w:sz w:val="24"/>
          <w:szCs w:val="24"/>
        </w:rPr>
      </w:pPr>
      <w:r w:rsidRPr="00802630">
        <w:rPr>
          <w:rFonts w:ascii="Arial Narrow" w:eastAsia="Times New Roman" w:hAnsi="Arial Narrow" w:cs="Open Sans"/>
          <w:b/>
          <w:bCs/>
          <w:sz w:val="24"/>
          <w:szCs w:val="24"/>
        </w:rPr>
        <w:t xml:space="preserve">Oświadczam/y, że </w:t>
      </w:r>
      <w:r w:rsidRPr="00802630">
        <w:rPr>
          <w:rFonts w:ascii="Arial Narrow" w:eastAsia="Times New Roman" w:hAnsi="Arial Narrow" w:cs="Open Sans"/>
          <w:b/>
          <w:bCs/>
          <w:color w:val="000000"/>
          <w:sz w:val="24"/>
          <w:szCs w:val="24"/>
        </w:rPr>
        <w:t xml:space="preserve">informacje zawarte w oświadczeniu, </w:t>
      </w:r>
      <w:r w:rsidRPr="00802630">
        <w:rPr>
          <w:rFonts w:ascii="Arial Narrow" w:eastAsia="SimSun" w:hAnsi="Arial Narrow" w:cs="Arial"/>
          <w:b/>
          <w:sz w:val="24"/>
          <w:szCs w:val="24"/>
        </w:rPr>
        <w:t xml:space="preserve">składanym na podstawie art. 125 ust. 1 ustawy </w:t>
      </w:r>
      <w:proofErr w:type="spellStart"/>
      <w:r w:rsidRPr="00802630">
        <w:rPr>
          <w:rFonts w:ascii="Arial Narrow" w:eastAsia="SimSun" w:hAnsi="Arial Narrow" w:cs="Arial"/>
          <w:b/>
          <w:sz w:val="24"/>
          <w:szCs w:val="24"/>
        </w:rPr>
        <w:t>Pzp</w:t>
      </w:r>
      <w:proofErr w:type="spellEnd"/>
      <w:r w:rsidRPr="00802630">
        <w:rPr>
          <w:rFonts w:ascii="Arial Narrow" w:eastAsia="SimSun" w:hAnsi="Arial Narrow" w:cs="Arial"/>
          <w:b/>
          <w:sz w:val="24"/>
          <w:szCs w:val="24"/>
        </w:rPr>
        <w:t xml:space="preserve"> </w:t>
      </w:r>
      <w:r w:rsidRPr="00802630">
        <w:rPr>
          <w:rFonts w:ascii="Arial Narrow" w:eastAsia="Times New Roman" w:hAnsi="Arial Narrow" w:cs="Open Sans"/>
          <w:b/>
          <w:bCs/>
          <w:iCs/>
          <w:color w:val="000000"/>
          <w:sz w:val="24"/>
          <w:szCs w:val="24"/>
          <w:lang w:eastAsia="ar-SA"/>
        </w:rPr>
        <w:t>w przypadku Wykonawcy/Wykonawcy wspólnie ubiegającego się o zamówienia lub</w:t>
      </w:r>
      <w:r w:rsidRPr="00802630">
        <w:rPr>
          <w:rFonts w:ascii="Arial Narrow" w:eastAsia="SimSun" w:hAnsi="Arial Narrow" w:cs="Arial"/>
          <w:b/>
          <w:sz w:val="24"/>
          <w:szCs w:val="24"/>
        </w:rPr>
        <w:t xml:space="preserve"> </w:t>
      </w:r>
      <w:r w:rsidRPr="00802630">
        <w:rPr>
          <w:rFonts w:ascii="Arial Narrow" w:eastAsia="Times New Roman" w:hAnsi="Arial Narrow" w:cs="Open Sans"/>
          <w:b/>
          <w:bCs/>
          <w:iCs/>
          <w:color w:val="000000"/>
          <w:sz w:val="24"/>
          <w:szCs w:val="24"/>
          <w:lang w:eastAsia="ar-SA"/>
        </w:rPr>
        <w:t xml:space="preserve">na podstawie art. 125 ust. 5 </w:t>
      </w:r>
      <w:proofErr w:type="spellStart"/>
      <w:r w:rsidRPr="00802630">
        <w:rPr>
          <w:rFonts w:ascii="Arial Narrow" w:eastAsia="Times New Roman" w:hAnsi="Arial Narrow" w:cs="Open Sans"/>
          <w:b/>
          <w:bCs/>
          <w:iCs/>
          <w:color w:val="000000"/>
          <w:sz w:val="24"/>
          <w:szCs w:val="24"/>
          <w:lang w:eastAsia="ar-SA"/>
        </w:rPr>
        <w:t>Pzp</w:t>
      </w:r>
      <w:proofErr w:type="spellEnd"/>
      <w:r w:rsidRPr="00802630">
        <w:rPr>
          <w:rFonts w:ascii="Arial Narrow" w:eastAsia="Times New Roman" w:hAnsi="Arial Narrow" w:cs="Open Sans"/>
          <w:b/>
          <w:bCs/>
          <w:iCs/>
          <w:color w:val="000000"/>
          <w:sz w:val="24"/>
          <w:szCs w:val="24"/>
          <w:lang w:eastAsia="ar-SA"/>
        </w:rPr>
        <w:t xml:space="preserve"> w przypadku podmiotu udostępniającego zasoby</w:t>
      </w:r>
      <w:r w:rsidRPr="00802630">
        <w:rPr>
          <w:rFonts w:ascii="Arial Narrow" w:eastAsia="SimSun" w:hAnsi="Arial Narrow" w:cs="Arial"/>
          <w:b/>
          <w:sz w:val="24"/>
          <w:szCs w:val="24"/>
        </w:rPr>
        <w:t xml:space="preserve">, </w:t>
      </w:r>
      <w:r w:rsidRPr="00802630">
        <w:rPr>
          <w:rFonts w:ascii="Arial Narrow" w:eastAsia="Times New Roman" w:hAnsi="Arial Narrow" w:cs="Open Sans"/>
          <w:b/>
          <w:bCs/>
          <w:color w:val="000000"/>
          <w:sz w:val="24"/>
          <w:szCs w:val="24"/>
        </w:rPr>
        <w:t>stanowiącym odpowiednio załącznik nr 5 lub 5a do SWZ, w zakresie odnoszącym się do podstaw wykluczenia wskazanych w:</w:t>
      </w:r>
    </w:p>
    <w:p w14:paraId="096C971E" w14:textId="77777777" w:rsidR="00802630" w:rsidRPr="00802630" w:rsidRDefault="00802630" w:rsidP="005E0391">
      <w:pPr>
        <w:numPr>
          <w:ilvl w:val="0"/>
          <w:numId w:val="33"/>
        </w:numPr>
        <w:spacing w:after="0" w:line="276" w:lineRule="auto"/>
        <w:ind w:left="760" w:hanging="357"/>
        <w:jc w:val="both"/>
        <w:rPr>
          <w:rFonts w:ascii="Arial Narrow" w:eastAsia="SimSun" w:hAnsi="Arial Narrow" w:cs="Open Sans"/>
        </w:rPr>
      </w:pPr>
      <w:r w:rsidRPr="00802630">
        <w:rPr>
          <w:rFonts w:ascii="Arial Narrow" w:eastAsia="SimSun" w:hAnsi="Arial Narrow"/>
        </w:rPr>
        <w:t xml:space="preserve">art. 5 k Rozporządzenia 833/2014 Rady (UE) z dnia 31 lipca 2014 r. dot. środków ograniczających w związku z działaniami Rosji destabilizującymi sytuację na Ukrainie oraz </w:t>
      </w:r>
    </w:p>
    <w:p w14:paraId="25EE207C" w14:textId="77777777" w:rsidR="00802630" w:rsidRPr="00802630" w:rsidRDefault="00802630" w:rsidP="005E0391">
      <w:pPr>
        <w:numPr>
          <w:ilvl w:val="0"/>
          <w:numId w:val="33"/>
        </w:numPr>
        <w:spacing w:after="0" w:line="276" w:lineRule="auto"/>
        <w:ind w:left="760" w:hanging="357"/>
        <w:jc w:val="both"/>
        <w:rPr>
          <w:rFonts w:ascii="Arial Narrow" w:eastAsia="SimSun" w:hAnsi="Arial Narrow" w:cs="Open Sans"/>
        </w:rPr>
      </w:pPr>
      <w:r w:rsidRPr="00802630">
        <w:rPr>
          <w:rFonts w:ascii="Arial Narrow" w:eastAsia="SimSun" w:hAnsi="Arial Narrow"/>
        </w:rPr>
        <w:t>art. 7 ust. 1 ustawy o szczególnych rozwiązaniach w zakresie przeciwdziałania wspieraniu agresji na Ukrainę oraz służących ochronie bezpieczeństwa narodowego</w:t>
      </w:r>
    </w:p>
    <w:p w14:paraId="3B60EC92" w14:textId="77777777" w:rsidR="00802630" w:rsidRPr="00802630" w:rsidRDefault="00802630" w:rsidP="005E0391">
      <w:pPr>
        <w:spacing w:after="0" w:line="276" w:lineRule="auto"/>
        <w:rPr>
          <w:rFonts w:ascii="Arial Narrow" w:eastAsia="Times New Roman" w:hAnsi="Arial Narrow" w:cs="Open Sans"/>
          <w:bCs/>
          <w:color w:val="000000"/>
        </w:rPr>
      </w:pPr>
    </w:p>
    <w:p w14:paraId="1060675F" w14:textId="77777777" w:rsidR="00802630" w:rsidRPr="00802630" w:rsidRDefault="00802630" w:rsidP="005E0391">
      <w:pPr>
        <w:spacing w:after="0" w:line="276" w:lineRule="auto"/>
        <w:rPr>
          <w:rFonts w:ascii="Arial Narrow" w:eastAsia="Times New Roman" w:hAnsi="Arial Narrow" w:cs="Open Sans"/>
          <w:bCs/>
          <w:color w:val="000000"/>
          <w:sz w:val="36"/>
          <w:szCs w:val="36"/>
        </w:rPr>
      </w:pPr>
      <w:r w:rsidRPr="00802630">
        <w:rPr>
          <w:rFonts w:ascii="Arial Narrow" w:eastAsia="Times New Roman" w:hAnsi="Arial Narrow" w:cs="Open Sans"/>
          <w:bCs/>
          <w:color w:val="000000"/>
          <w:sz w:val="36"/>
          <w:szCs w:val="36"/>
        </w:rPr>
        <w:t xml:space="preserve">- </w:t>
      </w:r>
      <w:r w:rsidRPr="00802630">
        <w:rPr>
          <w:rFonts w:ascii="Arial Narrow" w:eastAsia="Times New Roman" w:hAnsi="Arial Narrow" w:cs="Open Sans"/>
          <w:b/>
          <w:color w:val="000000"/>
          <w:sz w:val="36"/>
          <w:szCs w:val="36"/>
        </w:rPr>
        <w:t>są aktualne.</w:t>
      </w:r>
    </w:p>
    <w:p w14:paraId="5D6A622E" w14:textId="77777777" w:rsidR="00802630" w:rsidRPr="00802630" w:rsidRDefault="00802630" w:rsidP="005E0391">
      <w:pPr>
        <w:tabs>
          <w:tab w:val="left" w:pos="447"/>
        </w:tabs>
        <w:spacing w:after="0" w:line="276" w:lineRule="auto"/>
        <w:ind w:right="80"/>
        <w:jc w:val="both"/>
        <w:rPr>
          <w:rFonts w:ascii="Arial Narrow" w:eastAsia="Times New Roman" w:hAnsi="Arial Narrow" w:cs="Open Sans"/>
        </w:rPr>
      </w:pPr>
    </w:p>
    <w:p w14:paraId="5545612A" w14:textId="77777777" w:rsidR="00802630" w:rsidRPr="00802630" w:rsidRDefault="00802630" w:rsidP="005E0391">
      <w:pPr>
        <w:spacing w:after="0" w:line="276" w:lineRule="auto"/>
        <w:jc w:val="both"/>
        <w:rPr>
          <w:rFonts w:ascii="Times New Roman" w:eastAsia="Times New Roman" w:hAnsi="Times New Roman" w:cs="Times New Roman"/>
          <w:sz w:val="20"/>
          <w:szCs w:val="20"/>
          <w:lang w:eastAsia="pl-PL"/>
        </w:rPr>
      </w:pPr>
      <w:r w:rsidRPr="00802630">
        <w:rPr>
          <w:rFonts w:ascii="Arial Narrow" w:eastAsia="Times New Roman" w:hAnsi="Arial Narrow" w:cs="Times New Roman"/>
          <w:bCs/>
          <w:color w:val="FF0000"/>
          <w:sz w:val="24"/>
          <w:szCs w:val="24"/>
          <w:lang w:eastAsia="pl-PL"/>
        </w:rPr>
        <w:t xml:space="preserve">Dokument należy przekazać w postaci elektronicznej opatrzonej </w:t>
      </w:r>
      <w:r w:rsidRPr="00802630">
        <w:rPr>
          <w:rFonts w:ascii="Arial Narrow" w:eastAsia="Arial" w:hAnsi="Arial Narrow" w:cs="Times New Roman"/>
          <w:bCs/>
          <w:color w:val="FF0000"/>
          <w:kern w:val="1"/>
          <w:sz w:val="24"/>
          <w:szCs w:val="24"/>
          <w:lang w:eastAsia="zh-CN" w:bidi="hi-IN"/>
        </w:rPr>
        <w:t xml:space="preserve">kwalifikowanym podpisem elektronicznym, </w:t>
      </w:r>
      <w:r w:rsidRPr="00802630">
        <w:rPr>
          <w:rFonts w:ascii="Arial Narrow" w:eastAsia="Times New Roman" w:hAnsi="Arial Narrow" w:cs="Times New Roman"/>
          <w:bCs/>
          <w:color w:val="FF0000"/>
          <w:sz w:val="24"/>
          <w:szCs w:val="24"/>
          <w:lang w:eastAsia="pl-PL"/>
        </w:rPr>
        <w:t xml:space="preserve">osoby (osób) uprawnionej do reprezentowania </w:t>
      </w:r>
      <w:r w:rsidRPr="00802630">
        <w:rPr>
          <w:rFonts w:ascii="Arial Narrow" w:eastAsia="Times New Roman" w:hAnsi="Arial Narrow" w:cs="Times New Roman"/>
          <w:color w:val="FF0000"/>
          <w:sz w:val="24"/>
          <w:szCs w:val="24"/>
          <w:lang w:eastAsia="pl-PL"/>
        </w:rPr>
        <w:t xml:space="preserve">Wykonawcy, a w przypadku gdy zostało sporządzone jako dokument papierowy i opatrzony własnoręcznym podpisem - należy przekazać cyfrowe odwzorowanie (np. skan) opatrzone </w:t>
      </w:r>
      <w:r w:rsidRPr="00802630">
        <w:rPr>
          <w:rFonts w:ascii="Arial Narrow" w:eastAsia="Arial" w:hAnsi="Arial Narrow" w:cs="Times New Roman"/>
          <w:bCs/>
          <w:color w:val="FF0000"/>
          <w:kern w:val="1"/>
          <w:sz w:val="24"/>
          <w:szCs w:val="24"/>
          <w:lang w:eastAsia="zh-CN" w:bidi="hi-IN"/>
        </w:rPr>
        <w:t>kwalifikowanym podpisem elektronicznym, poświadczonym zgodność cyfrowego odwzorowania z dokumentem w postaci papierowej</w:t>
      </w:r>
    </w:p>
    <w:p w14:paraId="61AD7C05" w14:textId="77777777" w:rsidR="00802630" w:rsidRPr="00802630" w:rsidRDefault="00802630" w:rsidP="005E0391">
      <w:pPr>
        <w:spacing w:after="0" w:line="276" w:lineRule="auto"/>
        <w:rPr>
          <w:rFonts w:ascii="Arial Narrow" w:eastAsia="SimSun" w:hAnsi="Arial Narrow" w:cs="Times New Roman"/>
          <w:b/>
          <w:sz w:val="24"/>
          <w:szCs w:val="24"/>
          <w:u w:val="single"/>
        </w:rPr>
      </w:pPr>
    </w:p>
    <w:p w14:paraId="24A0601E" w14:textId="577BBE02" w:rsidR="00802630" w:rsidRDefault="00802630" w:rsidP="005E0391">
      <w:pPr>
        <w:spacing w:after="0" w:line="276" w:lineRule="auto"/>
        <w:rPr>
          <w:rFonts w:ascii="Arial Narrow" w:hAnsi="Arial Narrow" w:cs="Times New Roman"/>
          <w:b/>
          <w:sz w:val="24"/>
          <w:szCs w:val="24"/>
          <w:u w:val="single"/>
        </w:rPr>
      </w:pPr>
      <w:r>
        <w:rPr>
          <w:rFonts w:ascii="Arial Narrow" w:hAnsi="Arial Narrow" w:cs="Times New Roman"/>
          <w:b/>
          <w:sz w:val="24"/>
          <w:szCs w:val="24"/>
          <w:u w:val="single"/>
        </w:rPr>
        <w:br w:type="page"/>
      </w:r>
    </w:p>
    <w:p w14:paraId="3C48D7A9" w14:textId="77777777" w:rsidR="00E968A6" w:rsidRDefault="00E968A6" w:rsidP="005E0391">
      <w:pPr>
        <w:spacing w:after="0" w:line="276" w:lineRule="auto"/>
        <w:rPr>
          <w:rFonts w:ascii="Arial Narrow" w:hAnsi="Arial Narrow" w:cs="Times New Roman"/>
          <w:b/>
          <w:sz w:val="24"/>
          <w:szCs w:val="24"/>
          <w:u w:val="single"/>
        </w:rPr>
      </w:pPr>
    </w:p>
    <w:p w14:paraId="58002F1A" w14:textId="66845704" w:rsidR="00A72C32" w:rsidRPr="00A72C32" w:rsidRDefault="00E968A6" w:rsidP="005E0391">
      <w:pPr>
        <w:pStyle w:val="Nagwek2"/>
        <w:spacing w:line="276" w:lineRule="auto"/>
      </w:pPr>
      <w:bookmarkStart w:id="7" w:name="_Toc211333461"/>
      <w:bookmarkStart w:id="8" w:name="_Toc226716697"/>
      <w:r>
        <w:t xml:space="preserve">Załącznik </w:t>
      </w:r>
      <w:r w:rsidR="00CA7E8D">
        <w:t>N</w:t>
      </w:r>
      <w:r>
        <w:t>r 4</w:t>
      </w:r>
      <w:r w:rsidR="00F855BA">
        <w:t>:</w:t>
      </w:r>
      <w:r w:rsidR="00F855BA">
        <w:br/>
      </w:r>
      <w:r w:rsidR="006E2CCD" w:rsidRPr="00A72C32">
        <w:t>Zobowiązanie podmiotu</w:t>
      </w:r>
      <w:r w:rsidR="00A72C32" w:rsidRPr="00A72C32">
        <w:t xml:space="preserve"> </w:t>
      </w:r>
      <w:r w:rsidR="00A72C32" w:rsidRPr="00A72C32">
        <w:rPr>
          <w:rFonts w:eastAsia="SimSun"/>
        </w:rPr>
        <w:t>o oddaniu Wykonawcy swoich zasobów</w:t>
      </w:r>
      <w:bookmarkEnd w:id="7"/>
      <w:bookmarkEnd w:id="8"/>
    </w:p>
    <w:p w14:paraId="1A1BD25D" w14:textId="77777777" w:rsidR="00A72C32" w:rsidRPr="00A72C32" w:rsidRDefault="00A72C32" w:rsidP="005E0391">
      <w:pPr>
        <w:spacing w:after="0" w:line="276" w:lineRule="auto"/>
        <w:jc w:val="center"/>
        <w:rPr>
          <w:rFonts w:ascii="Arial Narrow" w:hAnsi="Arial Narrow"/>
          <w:sz w:val="24"/>
          <w:szCs w:val="24"/>
        </w:rPr>
      </w:pPr>
      <w:r w:rsidRPr="00A72C32">
        <w:rPr>
          <w:rFonts w:ascii="Arial Narrow" w:eastAsia="SimSun" w:hAnsi="Arial Narrow" w:cs="Times New Roman"/>
          <w:b/>
          <w:sz w:val="24"/>
          <w:szCs w:val="24"/>
          <w:u w:val="single"/>
        </w:rPr>
        <w:t>w zakresie zdolności technicznych/zawodowych</w:t>
      </w:r>
    </w:p>
    <w:p w14:paraId="01E159D5" w14:textId="77777777" w:rsidR="004970AE" w:rsidRPr="00C17494" w:rsidRDefault="004970AE" w:rsidP="005E0391">
      <w:pPr>
        <w:pStyle w:val="Default"/>
        <w:spacing w:line="276" w:lineRule="auto"/>
        <w:jc w:val="center"/>
        <w:rPr>
          <w:rFonts w:ascii="Arial Narrow" w:hAnsi="Arial Narrow"/>
          <w:b/>
          <w:lang w:bidi="pl-PL"/>
        </w:rPr>
      </w:pPr>
      <w:r>
        <w:rPr>
          <w:rFonts w:ascii="Arial Narrow" w:hAnsi="Arial Narrow"/>
          <w:b/>
        </w:rPr>
        <w:t xml:space="preserve">Przetarg nieograniczony </w:t>
      </w:r>
      <w:r>
        <w:rPr>
          <w:rFonts w:ascii="Arial Narrow" w:hAnsi="Arial Narrow"/>
          <w:b/>
          <w:lang w:bidi="pl-PL"/>
        </w:rPr>
        <w:t xml:space="preserve">na </w:t>
      </w:r>
      <w:r w:rsidRPr="004970AE">
        <w:rPr>
          <w:rFonts w:ascii="Arial Narrow" w:hAnsi="Arial Narrow"/>
          <w:b/>
          <w:lang w:bidi="pl-PL"/>
        </w:rPr>
        <w:t>usługę</w:t>
      </w:r>
      <w:r>
        <w:rPr>
          <w:rFonts w:ascii="Arial Narrow" w:hAnsi="Arial Narrow"/>
          <w:b/>
          <w:lang w:bidi="pl-PL"/>
        </w:rPr>
        <w:t xml:space="preserve"> </w:t>
      </w:r>
      <w:r w:rsidRPr="004970AE">
        <w:rPr>
          <w:rFonts w:ascii="Arial Narrow" w:hAnsi="Arial Narrow"/>
          <w:b/>
          <w:lang w:bidi="pl-PL"/>
        </w:rPr>
        <w:t xml:space="preserve">dowozu dzieci i uczniów do szkół podstawowych i zespołów </w:t>
      </w:r>
      <w:proofErr w:type="spellStart"/>
      <w:r w:rsidRPr="004970AE">
        <w:rPr>
          <w:rFonts w:ascii="Arial Narrow" w:hAnsi="Arial Narrow"/>
          <w:b/>
          <w:lang w:bidi="pl-PL"/>
        </w:rPr>
        <w:t>szkolno</w:t>
      </w:r>
      <w:proofErr w:type="spellEnd"/>
      <w:r w:rsidRPr="004970AE">
        <w:rPr>
          <w:rFonts w:ascii="Arial Narrow" w:hAnsi="Arial Narrow"/>
          <w:b/>
          <w:lang w:bidi="pl-PL"/>
        </w:rPr>
        <w:t xml:space="preserve"> - przedszkolnych na terenie gminy Nakło nad Notecią oraz na zajęcia na basenie w roku szkolnym 2026/2027</w:t>
      </w:r>
    </w:p>
    <w:p w14:paraId="5678AF3A" w14:textId="77777777" w:rsidR="00A72C32" w:rsidRPr="00A72C32" w:rsidRDefault="00A72C32" w:rsidP="005E0391">
      <w:pPr>
        <w:spacing w:after="0" w:line="276" w:lineRule="auto"/>
        <w:jc w:val="right"/>
        <w:rPr>
          <w:rFonts w:ascii="Arial Narrow" w:hAnsi="Arial Narrow" w:cs="Times New Roman"/>
          <w:b/>
          <w:bCs/>
          <w:iCs/>
          <w:sz w:val="24"/>
          <w:szCs w:val="24"/>
          <w:u w:val="single"/>
        </w:rPr>
      </w:pPr>
    </w:p>
    <w:p w14:paraId="6EE732A9" w14:textId="77777777" w:rsidR="00A72C32" w:rsidRPr="00A72C32" w:rsidRDefault="00A72C32" w:rsidP="005E0391">
      <w:pPr>
        <w:tabs>
          <w:tab w:val="left" w:pos="5415"/>
        </w:tabs>
        <w:spacing w:after="0" w:line="276" w:lineRule="auto"/>
        <w:ind w:left="426" w:right="254" w:hanging="426"/>
        <w:rPr>
          <w:rFonts w:ascii="Arial Narrow" w:hAnsi="Arial Narrow" w:cs="Times New Roman"/>
          <w:bCs/>
          <w:iCs/>
          <w:sz w:val="24"/>
          <w:szCs w:val="24"/>
        </w:rPr>
      </w:pPr>
      <w:r w:rsidRPr="00A72C32">
        <w:rPr>
          <w:rFonts w:ascii="Arial Narrow" w:hAnsi="Arial Narrow" w:cs="Times New Roman"/>
          <w:bCs/>
          <w:iCs/>
          <w:sz w:val="24"/>
          <w:szCs w:val="24"/>
        </w:rPr>
        <w:t>Ja/My</w:t>
      </w:r>
    </w:p>
    <w:p w14:paraId="368F817E" w14:textId="56DF5F68" w:rsidR="00A72C32" w:rsidRPr="00A72C32" w:rsidRDefault="00A72C32" w:rsidP="005E0391">
      <w:pPr>
        <w:tabs>
          <w:tab w:val="left" w:pos="5415"/>
        </w:tabs>
        <w:spacing w:after="0" w:line="276" w:lineRule="auto"/>
        <w:ind w:left="426" w:right="254" w:hanging="426"/>
        <w:rPr>
          <w:rFonts w:ascii="Arial Narrow" w:hAnsi="Arial Narrow" w:cs="Times New Roman"/>
          <w:bCs/>
          <w:iCs/>
          <w:sz w:val="24"/>
          <w:szCs w:val="24"/>
          <w:vertAlign w:val="superscript"/>
        </w:rPr>
      </w:pPr>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3A67A19B" w14:textId="77777777" w:rsidR="00A72C32" w:rsidRPr="00A72C32" w:rsidRDefault="00A72C32" w:rsidP="005E0391">
      <w:pPr>
        <w:tabs>
          <w:tab w:val="left" w:pos="5415"/>
        </w:tabs>
        <w:spacing w:after="0" w:line="276" w:lineRule="auto"/>
        <w:ind w:left="426" w:right="254" w:hanging="426"/>
        <w:jc w:val="center"/>
        <w:rPr>
          <w:rFonts w:ascii="Arial Narrow" w:hAnsi="Arial Narrow" w:cs="Times New Roman"/>
          <w:bCs/>
          <w:i/>
          <w:iCs/>
          <w:sz w:val="24"/>
          <w:szCs w:val="24"/>
          <w:vertAlign w:val="superscript"/>
        </w:rPr>
      </w:pPr>
      <w:r w:rsidRPr="00A72C32">
        <w:rPr>
          <w:rFonts w:ascii="Arial Narrow" w:hAnsi="Arial Narrow" w:cs="Times New Roman"/>
          <w:bCs/>
          <w:i/>
          <w:iCs/>
          <w:sz w:val="24"/>
          <w:szCs w:val="24"/>
          <w:vertAlign w:val="superscript"/>
        </w:rPr>
        <w:t>(nazwa Podmiotu udostępniającego zasoby)</w:t>
      </w:r>
    </w:p>
    <w:p w14:paraId="34AF8130" w14:textId="77777777" w:rsidR="00A72C32" w:rsidRPr="00A72C32" w:rsidRDefault="00A72C32" w:rsidP="005E0391">
      <w:pPr>
        <w:tabs>
          <w:tab w:val="left" w:pos="5415"/>
        </w:tabs>
        <w:spacing w:after="0" w:line="276" w:lineRule="auto"/>
        <w:ind w:left="426" w:right="254" w:hanging="426"/>
        <w:rPr>
          <w:rFonts w:ascii="Arial Narrow" w:hAnsi="Arial Narrow" w:cs="Times New Roman"/>
          <w:bCs/>
          <w:i/>
          <w:iCs/>
          <w:sz w:val="24"/>
          <w:szCs w:val="24"/>
          <w:vertAlign w:val="superscript"/>
        </w:rPr>
      </w:pPr>
    </w:p>
    <w:p w14:paraId="4BFBEC06" w14:textId="77777777" w:rsidR="00A72C32" w:rsidRPr="00A72C32" w:rsidRDefault="00A72C32" w:rsidP="005E0391">
      <w:pPr>
        <w:tabs>
          <w:tab w:val="left" w:pos="5415"/>
        </w:tabs>
        <w:spacing w:after="0" w:line="276" w:lineRule="auto"/>
        <w:ind w:left="426" w:right="254" w:hanging="426"/>
        <w:rPr>
          <w:rFonts w:ascii="Arial Narrow" w:hAnsi="Arial Narrow" w:cs="Times New Roman"/>
          <w:bCs/>
          <w:iCs/>
          <w:sz w:val="24"/>
          <w:szCs w:val="24"/>
        </w:rPr>
      </w:pPr>
      <w:r w:rsidRPr="00A72C32">
        <w:rPr>
          <w:rFonts w:ascii="Arial Narrow" w:hAnsi="Arial Narrow" w:cs="Times New Roman"/>
          <w:bCs/>
          <w:iCs/>
          <w:sz w:val="24"/>
          <w:szCs w:val="24"/>
        </w:rPr>
        <w:t>zobowiązujemy się do oddania do dyspozycji Wykonawcy:</w:t>
      </w:r>
    </w:p>
    <w:p w14:paraId="1A9A7700" w14:textId="77777777" w:rsidR="00A72C32" w:rsidRPr="00A72C32" w:rsidRDefault="00A72C32" w:rsidP="005E0391">
      <w:pPr>
        <w:tabs>
          <w:tab w:val="left" w:pos="5415"/>
        </w:tabs>
        <w:spacing w:after="0" w:line="276" w:lineRule="auto"/>
        <w:ind w:left="426" w:right="254" w:hanging="426"/>
        <w:rPr>
          <w:rFonts w:ascii="Arial Narrow" w:hAnsi="Arial Narrow" w:cs="Times New Roman"/>
          <w:bCs/>
          <w:iCs/>
          <w:sz w:val="24"/>
          <w:szCs w:val="24"/>
          <w:vertAlign w:val="superscript"/>
        </w:rPr>
      </w:pPr>
      <w:r w:rsidRPr="00A72C32">
        <w:rPr>
          <w:rFonts w:ascii="Arial Narrow" w:hAnsi="Arial Narrow" w:cs="Times New Roman"/>
          <w:bCs/>
          <w:iCs/>
          <w:sz w:val="24"/>
          <w:szCs w:val="24"/>
        </w:rPr>
        <w:t>......................................................................................................................................................</w:t>
      </w:r>
      <w:r w:rsidRPr="00A72C32">
        <w:rPr>
          <w:rFonts w:ascii="Arial Narrow" w:hAnsi="Arial Narrow" w:cs="Times New Roman"/>
          <w:bCs/>
          <w:iCs/>
          <w:sz w:val="24"/>
          <w:szCs w:val="24"/>
          <w:vertAlign w:val="superscript"/>
        </w:rPr>
        <w:t>1</w:t>
      </w:r>
    </w:p>
    <w:p w14:paraId="32D40627" w14:textId="77777777" w:rsidR="00A72C32" w:rsidRPr="00A72C32" w:rsidRDefault="00A72C32" w:rsidP="005E0391">
      <w:pPr>
        <w:tabs>
          <w:tab w:val="left" w:pos="5415"/>
        </w:tabs>
        <w:spacing w:after="0" w:line="276" w:lineRule="auto"/>
        <w:ind w:left="426" w:right="254" w:hanging="426"/>
        <w:jc w:val="center"/>
        <w:rPr>
          <w:rFonts w:ascii="Arial Narrow" w:hAnsi="Arial Narrow" w:cs="Times New Roman"/>
          <w:bCs/>
          <w:i/>
          <w:iCs/>
          <w:sz w:val="24"/>
          <w:szCs w:val="24"/>
          <w:vertAlign w:val="superscript"/>
        </w:rPr>
      </w:pPr>
      <w:r w:rsidRPr="00A72C32">
        <w:rPr>
          <w:rFonts w:ascii="Arial Narrow" w:hAnsi="Arial Narrow" w:cs="Times New Roman"/>
          <w:bCs/>
          <w:i/>
          <w:iCs/>
          <w:sz w:val="24"/>
          <w:szCs w:val="24"/>
          <w:vertAlign w:val="superscript"/>
        </w:rPr>
        <w:t>(nazwa Wykonawcy ubiegającego się o udzielenie zamówienia)</w:t>
      </w:r>
    </w:p>
    <w:p w14:paraId="0AFCE721" w14:textId="70809E66" w:rsidR="00A72C32" w:rsidRPr="00A72C32" w:rsidRDefault="00A72C32" w:rsidP="005E0391">
      <w:pPr>
        <w:pStyle w:val="Stopka"/>
        <w:spacing w:line="276" w:lineRule="auto"/>
        <w:jc w:val="both"/>
        <w:rPr>
          <w:rFonts w:ascii="Arial Narrow" w:hAnsi="Arial Narrow"/>
          <w:b/>
          <w:bCs/>
          <w:color w:val="auto"/>
          <w:sz w:val="24"/>
        </w:rPr>
      </w:pPr>
      <w:r w:rsidRPr="00A72C32">
        <w:rPr>
          <w:rFonts w:ascii="Arial Narrow" w:hAnsi="Arial Narrow"/>
          <w:bCs/>
          <w:iCs/>
          <w:color w:val="auto"/>
          <w:sz w:val="24"/>
        </w:rPr>
        <w:t xml:space="preserve">niezbędnych zasobów na potrzeby wykonania zamówienia </w:t>
      </w:r>
      <w:r w:rsidRPr="00A72C32">
        <w:rPr>
          <w:rFonts w:ascii="Arial Narrow" w:hAnsi="Arial Narrow" w:cs="Times New Roman"/>
          <w:bCs/>
          <w:iCs/>
          <w:color w:val="auto"/>
          <w:sz w:val="24"/>
        </w:rPr>
        <w:t>w związku  z powołaniem się na te zasoby w celu spełniania warunku udziału w postępowaniu przez Wykonawcę  w zakresie zdolności technicznych/zawodowych</w:t>
      </w:r>
      <w:r w:rsidR="008A0046">
        <w:rPr>
          <w:rFonts w:ascii="Arial Narrow" w:hAnsi="Arial Narrow" w:cs="Times New Roman"/>
          <w:bCs/>
          <w:iCs/>
          <w:color w:val="auto"/>
          <w:sz w:val="24"/>
        </w:rPr>
        <w:t>/finansowych lub ekonomicznych</w:t>
      </w:r>
      <w:r w:rsidRPr="00A72C32">
        <w:rPr>
          <w:rFonts w:ascii="Arial Narrow" w:hAnsi="Arial Narrow" w:cs="Times New Roman"/>
          <w:bCs/>
          <w:iCs/>
          <w:color w:val="auto"/>
          <w:sz w:val="24"/>
        </w:rPr>
        <w:t xml:space="preserve"> poprzez udział w realizacji zamówienia w charakterze </w:t>
      </w:r>
      <w:r w:rsidRPr="00A72C32">
        <w:rPr>
          <w:rFonts w:ascii="Arial Narrow" w:hAnsi="Arial Narrow" w:cs="Times New Roman"/>
          <w:b/>
          <w:bCs/>
          <w:iCs/>
          <w:color w:val="auto"/>
          <w:sz w:val="24"/>
        </w:rPr>
        <w:t>Podwykonawcy/w</w:t>
      </w:r>
      <w:r w:rsidR="00403344">
        <w:rPr>
          <w:rFonts w:ascii="Arial Narrow" w:hAnsi="Arial Narrow" w:cs="Times New Roman"/>
          <w:b/>
          <w:bCs/>
          <w:iCs/>
          <w:color w:val="auto"/>
          <w:sz w:val="24"/>
        </w:rPr>
        <w:t xml:space="preserve"> lub w</w:t>
      </w:r>
      <w:r w:rsidRPr="00A72C32">
        <w:rPr>
          <w:rFonts w:ascii="Arial Narrow" w:hAnsi="Arial Narrow" w:cs="Times New Roman"/>
          <w:b/>
          <w:bCs/>
          <w:iCs/>
          <w:color w:val="auto"/>
          <w:sz w:val="24"/>
        </w:rPr>
        <w:t xml:space="preserve"> inny</w:t>
      </w:r>
      <w:r w:rsidR="002B3B1B">
        <w:rPr>
          <w:rFonts w:ascii="Arial Narrow" w:hAnsi="Arial Narrow" w:cs="Times New Roman"/>
          <w:b/>
          <w:bCs/>
          <w:iCs/>
          <w:color w:val="auto"/>
          <w:sz w:val="24"/>
        </w:rPr>
        <w:t>m</w:t>
      </w:r>
      <w:r w:rsidRPr="00A72C32">
        <w:rPr>
          <w:rFonts w:ascii="Arial Narrow" w:hAnsi="Arial Narrow" w:cs="Times New Roman"/>
          <w:b/>
          <w:bCs/>
          <w:iCs/>
          <w:color w:val="auto"/>
          <w:sz w:val="24"/>
        </w:rPr>
        <w:t xml:space="preserve"> charakterze</w:t>
      </w:r>
      <w:r w:rsidRPr="00A72C32">
        <w:rPr>
          <w:rFonts w:ascii="Arial Narrow" w:hAnsi="Arial Narrow" w:cs="Times New Roman"/>
          <w:b/>
          <w:bCs/>
          <w:iCs/>
          <w:color w:val="auto"/>
          <w:sz w:val="24"/>
          <w:vertAlign w:val="superscript"/>
        </w:rPr>
        <w:t>2</w:t>
      </w:r>
      <w:r w:rsidRPr="00A72C32">
        <w:rPr>
          <w:rFonts w:ascii="Arial Narrow" w:hAnsi="Arial Narrow" w:cs="Times New Roman"/>
          <w:bCs/>
          <w:iCs/>
          <w:color w:val="auto"/>
          <w:sz w:val="24"/>
        </w:rPr>
        <w:t xml:space="preserve"> w zakresie  ………………………………………………….</w:t>
      </w:r>
      <w:r w:rsidRPr="00A72C32">
        <w:rPr>
          <w:rFonts w:ascii="Arial Narrow" w:hAnsi="Arial Narrow" w:cs="Times New Roman"/>
          <w:bCs/>
          <w:iCs/>
          <w:color w:val="auto"/>
          <w:sz w:val="24"/>
          <w:vertAlign w:val="superscript"/>
        </w:rPr>
        <w:t>1</w:t>
      </w:r>
      <w:r w:rsidRPr="00A72C32">
        <w:rPr>
          <w:rFonts w:ascii="Arial Narrow" w:hAnsi="Arial Narrow" w:cs="Times New Roman"/>
          <w:bCs/>
          <w:iCs/>
          <w:color w:val="auto"/>
          <w:sz w:val="24"/>
        </w:rPr>
        <w:t xml:space="preserve"> </w:t>
      </w:r>
      <w:r w:rsidRPr="00A72C32">
        <w:rPr>
          <w:rFonts w:ascii="Arial Narrow" w:hAnsi="Arial Narrow" w:cs="Times New Roman"/>
          <w:bCs/>
          <w:i/>
          <w:iCs/>
          <w:color w:val="auto"/>
          <w:sz w:val="24"/>
        </w:rPr>
        <w:t>(należy wypełnić  w takim zakresie  w jakim podmiot zobowiązuje się oddać Wykonawcy swoje zasoby w zakresie zdolności technicznych/zawodowych)</w:t>
      </w:r>
      <w:r w:rsidRPr="00A72C32">
        <w:rPr>
          <w:rFonts w:ascii="Arial Narrow" w:hAnsi="Arial Narrow" w:cs="Times New Roman"/>
          <w:bCs/>
          <w:iCs/>
          <w:color w:val="auto"/>
          <w:sz w:val="24"/>
        </w:rPr>
        <w:t xml:space="preserve"> </w:t>
      </w:r>
    </w:p>
    <w:p w14:paraId="233B921D" w14:textId="77777777" w:rsidR="00A72C32" w:rsidRPr="00A72C32" w:rsidRDefault="00A72C32" w:rsidP="005E0391">
      <w:pPr>
        <w:tabs>
          <w:tab w:val="left" w:pos="5415"/>
        </w:tabs>
        <w:spacing w:after="0" w:line="276" w:lineRule="auto"/>
        <w:ind w:right="-1"/>
        <w:jc w:val="both"/>
        <w:rPr>
          <w:rFonts w:ascii="Arial Narrow" w:hAnsi="Arial Narrow" w:cs="Times New Roman"/>
          <w:bCs/>
          <w:iCs/>
          <w:sz w:val="24"/>
          <w:szCs w:val="24"/>
        </w:rPr>
      </w:pPr>
      <w:r w:rsidRPr="00A72C32">
        <w:rPr>
          <w:rFonts w:ascii="Arial Narrow" w:hAnsi="Arial Narrow" w:cs="Times New Roman"/>
          <w:bCs/>
          <w:iCs/>
          <w:sz w:val="24"/>
          <w:szCs w:val="24"/>
        </w:rPr>
        <w:t>na okres ………………………………………………………………………………………………………..</w:t>
      </w:r>
      <w:r w:rsidRPr="00A72C32">
        <w:rPr>
          <w:rFonts w:ascii="Arial Narrow" w:hAnsi="Arial Narrow" w:cs="Times New Roman"/>
          <w:bCs/>
          <w:iCs/>
          <w:sz w:val="24"/>
          <w:szCs w:val="24"/>
          <w:vertAlign w:val="superscript"/>
        </w:rPr>
        <w:t>1</w:t>
      </w:r>
      <w:r w:rsidRPr="00A72C32">
        <w:rPr>
          <w:rFonts w:ascii="Arial Narrow" w:hAnsi="Arial Narrow" w:cs="Times New Roman"/>
          <w:bCs/>
          <w:iCs/>
          <w:sz w:val="24"/>
          <w:szCs w:val="24"/>
        </w:rPr>
        <w:t xml:space="preserve"> </w:t>
      </w:r>
    </w:p>
    <w:p w14:paraId="3F61340F" w14:textId="77777777" w:rsidR="00A72C32" w:rsidRPr="00A72C32" w:rsidRDefault="00A72C32" w:rsidP="005E0391">
      <w:pPr>
        <w:tabs>
          <w:tab w:val="left" w:pos="5415"/>
        </w:tabs>
        <w:spacing w:after="0" w:line="276" w:lineRule="auto"/>
        <w:ind w:left="426" w:hanging="426"/>
        <w:jc w:val="center"/>
        <w:rPr>
          <w:rFonts w:ascii="Arial Narrow" w:hAnsi="Arial Narrow" w:cs="Times New Roman"/>
          <w:b/>
          <w:bCs/>
          <w:i/>
          <w:iCs/>
          <w:sz w:val="24"/>
          <w:szCs w:val="24"/>
          <w:u w:val="single"/>
        </w:rPr>
      </w:pPr>
    </w:p>
    <w:p w14:paraId="5F47A2F7" w14:textId="77777777" w:rsidR="00A72C32" w:rsidRPr="00A72C32" w:rsidRDefault="00A72C32" w:rsidP="005E0391">
      <w:pPr>
        <w:spacing w:after="0" w:line="276" w:lineRule="auto"/>
        <w:jc w:val="both"/>
        <w:rPr>
          <w:rFonts w:ascii="Arial Narrow" w:hAnsi="Arial Narrow" w:cs="Times New Roman"/>
          <w:b/>
          <w:sz w:val="24"/>
          <w:szCs w:val="24"/>
        </w:rPr>
      </w:pPr>
      <w:r w:rsidRPr="00A72C32">
        <w:rPr>
          <w:rFonts w:ascii="Arial Narrow" w:hAnsi="Arial Narrow" w:cs="Times New Roman"/>
          <w:b/>
          <w:sz w:val="24"/>
          <w:szCs w:val="24"/>
          <w:vertAlign w:val="superscript"/>
        </w:rPr>
        <w:t>1</w:t>
      </w:r>
      <w:r w:rsidRPr="00A72C32">
        <w:rPr>
          <w:rFonts w:ascii="Arial Narrow" w:hAnsi="Arial Narrow" w:cs="Times New Roman"/>
          <w:b/>
          <w:sz w:val="24"/>
          <w:szCs w:val="24"/>
        </w:rPr>
        <w:t xml:space="preserve"> – należy wypełnić</w:t>
      </w:r>
    </w:p>
    <w:p w14:paraId="5A43D730" w14:textId="77777777" w:rsidR="00A72C32" w:rsidRPr="00A72C32" w:rsidRDefault="00A72C32" w:rsidP="005E0391">
      <w:pPr>
        <w:spacing w:after="0" w:line="276" w:lineRule="auto"/>
        <w:jc w:val="both"/>
        <w:rPr>
          <w:rFonts w:ascii="Arial Narrow" w:hAnsi="Arial Narrow" w:cs="Times New Roman"/>
          <w:b/>
          <w:sz w:val="24"/>
          <w:szCs w:val="24"/>
        </w:rPr>
      </w:pPr>
      <w:r w:rsidRPr="00A72C32">
        <w:rPr>
          <w:rFonts w:ascii="Arial Narrow" w:hAnsi="Arial Narrow" w:cs="Times New Roman"/>
          <w:b/>
          <w:sz w:val="24"/>
          <w:szCs w:val="24"/>
          <w:vertAlign w:val="superscript"/>
        </w:rPr>
        <w:t>2</w:t>
      </w:r>
      <w:r w:rsidRPr="00A72C32">
        <w:rPr>
          <w:rFonts w:ascii="Arial Narrow" w:hAnsi="Arial Narrow" w:cs="Times New Roman"/>
          <w:b/>
          <w:sz w:val="24"/>
          <w:szCs w:val="24"/>
        </w:rPr>
        <w:t xml:space="preserve"> – niepotrzebne skreślić</w:t>
      </w:r>
    </w:p>
    <w:p w14:paraId="77A33722" w14:textId="77777777" w:rsidR="00A72C32" w:rsidRPr="00A72C32" w:rsidRDefault="00A72C32" w:rsidP="005E0391">
      <w:pPr>
        <w:spacing w:after="0" w:line="276" w:lineRule="auto"/>
        <w:jc w:val="both"/>
        <w:rPr>
          <w:rFonts w:ascii="Arial Narrow" w:hAnsi="Arial Narrow" w:cs="Times New Roman"/>
          <w:b/>
          <w:sz w:val="24"/>
          <w:szCs w:val="24"/>
        </w:rPr>
      </w:pPr>
    </w:p>
    <w:p w14:paraId="160C1719" w14:textId="77777777" w:rsidR="00A72C32" w:rsidRPr="00A72C32" w:rsidRDefault="00A72C32" w:rsidP="005E0391">
      <w:pPr>
        <w:spacing w:after="0" w:line="276" w:lineRule="auto"/>
        <w:rPr>
          <w:rFonts w:ascii="Arial Narrow" w:hAnsi="Arial Narrow" w:cs="Times New Roman"/>
          <w:sz w:val="24"/>
          <w:szCs w:val="24"/>
        </w:rPr>
      </w:pPr>
    </w:p>
    <w:p w14:paraId="0013554F" w14:textId="77777777" w:rsidR="00A84517" w:rsidRDefault="00A72C32" w:rsidP="005E0391">
      <w:pPr>
        <w:tabs>
          <w:tab w:val="left" w:pos="1978"/>
          <w:tab w:val="left" w:pos="3828"/>
          <w:tab w:val="center" w:pos="4677"/>
        </w:tabs>
        <w:spacing w:after="0" w:line="276" w:lineRule="auto"/>
        <w:rPr>
          <w:rFonts w:ascii="Arial Narrow" w:hAnsi="Arial Narrow" w:cs="Open Sans"/>
          <w:b/>
          <w:i/>
          <w:color w:val="FF0000"/>
          <w:sz w:val="24"/>
          <w:szCs w:val="24"/>
        </w:rPr>
      </w:pPr>
      <w:r w:rsidRPr="00A72C32">
        <w:rPr>
          <w:rFonts w:ascii="Arial Narrow" w:hAnsi="Arial Narrow" w:cs="Open Sans"/>
          <w:b/>
          <w:i/>
          <w:color w:val="FF0000"/>
          <w:sz w:val="24"/>
          <w:szCs w:val="24"/>
        </w:rPr>
        <w:t xml:space="preserve">Dokument należy wypełnić i podpisać kwalifikowanym podpisem elektronicznym </w:t>
      </w:r>
    </w:p>
    <w:p w14:paraId="46F0D394" w14:textId="662A4E86" w:rsidR="00A72C32" w:rsidRPr="00A72C32" w:rsidRDefault="00A72C32" w:rsidP="005E0391">
      <w:pPr>
        <w:tabs>
          <w:tab w:val="left" w:pos="1978"/>
          <w:tab w:val="left" w:pos="3828"/>
          <w:tab w:val="center" w:pos="4677"/>
        </w:tabs>
        <w:spacing w:after="0" w:line="276" w:lineRule="auto"/>
        <w:rPr>
          <w:rFonts w:ascii="Arial Narrow" w:eastAsia="Times New Roman" w:hAnsi="Arial Narrow" w:cs="Calibri"/>
          <w:b/>
          <w:color w:val="FF0000"/>
          <w:sz w:val="24"/>
          <w:szCs w:val="24"/>
          <w:lang w:eastAsia="pl-PL"/>
        </w:rPr>
      </w:pPr>
      <w:r w:rsidRPr="00A72C32">
        <w:rPr>
          <w:rFonts w:ascii="Arial Narrow" w:hAnsi="Arial Narrow" w:cs="Open Sans"/>
          <w:b/>
          <w:i/>
          <w:color w:val="FF0000"/>
          <w:sz w:val="24"/>
          <w:szCs w:val="24"/>
        </w:rPr>
        <w:t xml:space="preserve">Zamawiający zaleca zapisanie dokumentu w formacie PDF. </w:t>
      </w:r>
    </w:p>
    <w:p w14:paraId="1FF1A6E4" w14:textId="270B38B6" w:rsidR="00E968A6" w:rsidRDefault="00E968A6" w:rsidP="005E0391">
      <w:pPr>
        <w:spacing w:after="0" w:line="276" w:lineRule="auto"/>
        <w:rPr>
          <w:rFonts w:ascii="Arial Narrow" w:hAnsi="Arial Narrow" w:cs="Times New Roman"/>
          <w:sz w:val="24"/>
          <w:szCs w:val="24"/>
        </w:rPr>
      </w:pPr>
      <w:r>
        <w:rPr>
          <w:rFonts w:ascii="Arial Narrow" w:hAnsi="Arial Narrow" w:cs="Times New Roman"/>
          <w:sz w:val="24"/>
          <w:szCs w:val="24"/>
        </w:rPr>
        <w:br w:type="page"/>
      </w:r>
    </w:p>
    <w:p w14:paraId="222048D0" w14:textId="2729A0FA" w:rsidR="004D5E32" w:rsidRDefault="00A72C32" w:rsidP="000F5A8E">
      <w:pPr>
        <w:pStyle w:val="Nagwek2"/>
        <w:spacing w:line="276" w:lineRule="auto"/>
      </w:pPr>
      <w:bookmarkStart w:id="9" w:name="_Toc211333462"/>
      <w:bookmarkStart w:id="10" w:name="_Toc226716698"/>
      <w:r w:rsidRPr="00A72C32">
        <w:rPr>
          <w:rFonts w:cs="Century Gothic"/>
          <w:bCs/>
        </w:rPr>
        <w:lastRenderedPageBreak/>
        <w:t xml:space="preserve">Załącznik </w:t>
      </w:r>
      <w:r w:rsidR="004D5E32">
        <w:rPr>
          <w:rFonts w:cs="Century Gothic"/>
          <w:bCs/>
        </w:rPr>
        <w:t>N</w:t>
      </w:r>
      <w:r w:rsidRPr="00A72C32">
        <w:rPr>
          <w:rFonts w:cs="Century Gothic"/>
          <w:bCs/>
        </w:rPr>
        <w:t xml:space="preserve">r </w:t>
      </w:r>
      <w:r w:rsidR="00E968A6">
        <w:rPr>
          <w:rFonts w:cs="Century Gothic"/>
          <w:bCs/>
        </w:rPr>
        <w:t>5</w:t>
      </w:r>
      <w:r w:rsidR="004D5E32">
        <w:rPr>
          <w:rFonts w:cs="Century Gothic"/>
          <w:bCs/>
        </w:rPr>
        <w:t>:</w:t>
      </w:r>
      <w:r w:rsidR="004D5E32">
        <w:rPr>
          <w:rFonts w:cs="Century Gothic"/>
          <w:bCs/>
        </w:rPr>
        <w:br/>
      </w:r>
      <w:r w:rsidR="004D5E32">
        <w:t>Oświadczenia</w:t>
      </w:r>
      <w:r w:rsidR="00A4731D">
        <w:t>, dotyczące przesłanek z art. 5k i art. 7 ust. 1</w:t>
      </w:r>
      <w:r w:rsidR="00096D51">
        <w:br/>
      </w:r>
      <w:r w:rsidR="004D5E32">
        <w:t>wykonawcy/wykonawcy wspólnie ubiegającego się o udzielenie zamówienia</w:t>
      </w:r>
      <w:bookmarkEnd w:id="9"/>
      <w:bookmarkEnd w:id="10"/>
    </w:p>
    <w:p w14:paraId="4AFD5AEC" w14:textId="30A693F3" w:rsidR="004D5E32" w:rsidRPr="004D5E32" w:rsidRDefault="004D5E32" w:rsidP="000F5A8E">
      <w:pPr>
        <w:spacing w:after="0" w:line="276" w:lineRule="auto"/>
        <w:jc w:val="right"/>
        <w:rPr>
          <w:rFonts w:ascii="Arial Narrow" w:hAnsi="Arial Narrow" w:cs="Century Gothic"/>
          <w:b/>
          <w:bCs/>
          <w:sz w:val="24"/>
          <w:szCs w:val="24"/>
        </w:rPr>
      </w:pPr>
    </w:p>
    <w:p w14:paraId="0013979D" w14:textId="77777777" w:rsidR="000F5A8E" w:rsidRDefault="000F5A8E" w:rsidP="000F5A8E">
      <w:pPr>
        <w:spacing w:after="0" w:line="276" w:lineRule="auto"/>
        <w:rPr>
          <w:rFonts w:ascii="Arial" w:hAnsi="Arial" w:cs="Arial"/>
          <w:b/>
          <w:sz w:val="20"/>
          <w:szCs w:val="20"/>
        </w:rPr>
      </w:pPr>
      <w:r>
        <w:rPr>
          <w:rFonts w:ascii="Arial" w:hAnsi="Arial" w:cs="Arial"/>
          <w:b/>
          <w:sz w:val="20"/>
          <w:szCs w:val="20"/>
        </w:rPr>
        <w:t>Wykonawca/Podmiot udostępniający zasoby:</w:t>
      </w:r>
    </w:p>
    <w:p w14:paraId="0AAC0721" w14:textId="77777777" w:rsidR="000F5A8E" w:rsidRDefault="000F5A8E" w:rsidP="000F5A8E">
      <w:pPr>
        <w:spacing w:after="0" w:line="276" w:lineRule="auto"/>
        <w:ind w:right="5954"/>
        <w:rPr>
          <w:rFonts w:ascii="Arial" w:hAnsi="Arial" w:cs="Arial"/>
          <w:sz w:val="20"/>
          <w:szCs w:val="20"/>
        </w:rPr>
      </w:pPr>
      <w:r>
        <w:rPr>
          <w:rFonts w:ascii="Arial" w:hAnsi="Arial" w:cs="Arial"/>
          <w:sz w:val="20"/>
          <w:szCs w:val="20"/>
        </w:rPr>
        <w:t>………………………………………………………………………………</w:t>
      </w:r>
    </w:p>
    <w:p w14:paraId="049A2D19" w14:textId="77777777" w:rsidR="000F5A8E" w:rsidRDefault="000F5A8E" w:rsidP="000F5A8E">
      <w:pPr>
        <w:spacing w:after="0" w:line="276" w:lineRule="auto"/>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29C0CA61" w14:textId="77777777" w:rsidR="000F5A8E" w:rsidRDefault="000F5A8E" w:rsidP="000F5A8E">
      <w:pPr>
        <w:spacing w:after="0" w:line="276" w:lineRule="auto"/>
        <w:rPr>
          <w:rFonts w:ascii="Arial" w:hAnsi="Arial" w:cs="Arial"/>
          <w:sz w:val="20"/>
          <w:szCs w:val="20"/>
          <w:u w:val="single"/>
        </w:rPr>
      </w:pPr>
      <w:r>
        <w:rPr>
          <w:rFonts w:ascii="Arial" w:hAnsi="Arial" w:cs="Arial"/>
          <w:sz w:val="20"/>
          <w:szCs w:val="20"/>
          <w:u w:val="single"/>
        </w:rPr>
        <w:t>reprezentowany przez:</w:t>
      </w:r>
    </w:p>
    <w:p w14:paraId="6420B8A8" w14:textId="77777777" w:rsidR="000F5A8E" w:rsidRDefault="000F5A8E" w:rsidP="000F5A8E">
      <w:pPr>
        <w:spacing w:after="0" w:line="276" w:lineRule="auto"/>
        <w:ind w:right="5954"/>
        <w:rPr>
          <w:rFonts w:ascii="Arial" w:hAnsi="Arial" w:cs="Arial"/>
          <w:sz w:val="20"/>
          <w:szCs w:val="20"/>
        </w:rPr>
      </w:pPr>
      <w:r>
        <w:rPr>
          <w:rFonts w:ascii="Arial" w:hAnsi="Arial" w:cs="Arial"/>
          <w:sz w:val="20"/>
          <w:szCs w:val="20"/>
        </w:rPr>
        <w:t>………………………………………………………………………………</w:t>
      </w:r>
    </w:p>
    <w:p w14:paraId="5658EF5A" w14:textId="77777777" w:rsidR="000F5A8E" w:rsidRDefault="000F5A8E" w:rsidP="000F5A8E">
      <w:pPr>
        <w:spacing w:after="0" w:line="276" w:lineRule="auto"/>
        <w:ind w:right="5953"/>
        <w:rPr>
          <w:rFonts w:ascii="Arial" w:hAnsi="Arial" w:cs="Arial"/>
          <w:i/>
          <w:sz w:val="16"/>
          <w:szCs w:val="16"/>
        </w:rPr>
      </w:pPr>
      <w:r>
        <w:rPr>
          <w:rFonts w:ascii="Arial" w:hAnsi="Arial" w:cs="Arial"/>
          <w:i/>
          <w:sz w:val="16"/>
          <w:szCs w:val="16"/>
        </w:rPr>
        <w:t>(imię, nazwisko, stanowisko/podstawa do reprezentacji)</w:t>
      </w:r>
    </w:p>
    <w:p w14:paraId="2CE3463C" w14:textId="77777777" w:rsidR="000F5A8E" w:rsidRDefault="000F5A8E" w:rsidP="000F5A8E">
      <w:pPr>
        <w:spacing w:after="0" w:line="276" w:lineRule="auto"/>
        <w:rPr>
          <w:rFonts w:ascii="Arial" w:hAnsi="Arial" w:cs="Arial"/>
        </w:rPr>
      </w:pPr>
    </w:p>
    <w:p w14:paraId="260A2CE9" w14:textId="77777777" w:rsidR="000F5A8E" w:rsidRPr="00710B9D" w:rsidRDefault="000F5A8E" w:rsidP="000F5A8E">
      <w:pPr>
        <w:spacing w:after="0" w:line="276" w:lineRule="auto"/>
        <w:jc w:val="center"/>
        <w:rPr>
          <w:rFonts w:ascii="Arial" w:hAnsi="Arial" w:cs="Arial"/>
          <w:b/>
          <w:caps/>
          <w:sz w:val="20"/>
          <w:szCs w:val="20"/>
          <w:u w:val="single"/>
        </w:rPr>
      </w:pPr>
      <w:r w:rsidRPr="00710B9D">
        <w:rPr>
          <w:rFonts w:ascii="Arial" w:hAnsi="Arial" w:cs="Arial"/>
          <w:b/>
          <w:sz w:val="20"/>
          <w:szCs w:val="20"/>
          <w:u w:val="single"/>
        </w:rPr>
        <w:t xml:space="preserve">DOTYCZĄCE PRZESŁANEK WYKLUCZENIA Z ART. 5K ROZPORZĄDZENIA 833/2014 ORAZ ART. 7 UST. 1 USTAWY </w:t>
      </w:r>
      <w:r w:rsidRPr="00710B9D">
        <w:rPr>
          <w:rFonts w:ascii="Arial" w:hAnsi="Arial" w:cs="Arial"/>
          <w:b/>
          <w:caps/>
          <w:sz w:val="20"/>
          <w:szCs w:val="20"/>
          <w:u w:val="single"/>
        </w:rPr>
        <w:t>o szczególnych rozwiązaniach w zakresie przeciwdziałania wspieraniu agresji na Ukrainę oraz służących ochronie bezpieczeństwa narodowego</w:t>
      </w:r>
    </w:p>
    <w:p w14:paraId="6F69BA90" w14:textId="77777777" w:rsidR="000F5A8E" w:rsidRDefault="000F5A8E" w:rsidP="000F5A8E">
      <w:pPr>
        <w:spacing w:after="0" w:line="276" w:lineRule="auto"/>
        <w:jc w:val="center"/>
        <w:rPr>
          <w:rFonts w:ascii="Arial" w:hAnsi="Arial" w:cs="Arial"/>
          <w:b/>
          <w:u w:val="single"/>
        </w:rPr>
      </w:pPr>
      <w:r w:rsidRPr="00A22DCF">
        <w:rPr>
          <w:rFonts w:ascii="Arial" w:hAnsi="Arial" w:cs="Arial"/>
          <w:b/>
          <w:sz w:val="21"/>
          <w:szCs w:val="21"/>
        </w:rPr>
        <w:t xml:space="preserve">składane na podstawie art. </w:t>
      </w:r>
      <w:r>
        <w:rPr>
          <w:rFonts w:ascii="Arial" w:hAnsi="Arial" w:cs="Arial"/>
          <w:b/>
          <w:sz w:val="21"/>
          <w:szCs w:val="21"/>
        </w:rPr>
        <w:t>1</w:t>
      </w:r>
      <w:r w:rsidRPr="00A22DCF">
        <w:rPr>
          <w:rFonts w:ascii="Arial" w:hAnsi="Arial" w:cs="Arial"/>
          <w:b/>
          <w:sz w:val="21"/>
          <w:szCs w:val="21"/>
        </w:rPr>
        <w:t>25 ust. 1 ust</w:t>
      </w:r>
      <w:r>
        <w:rPr>
          <w:rFonts w:ascii="Arial" w:hAnsi="Arial" w:cs="Arial"/>
          <w:b/>
          <w:sz w:val="21"/>
          <w:szCs w:val="21"/>
        </w:rPr>
        <w:t xml:space="preserve">awy </w:t>
      </w:r>
      <w:proofErr w:type="spellStart"/>
      <w:r>
        <w:rPr>
          <w:rFonts w:ascii="Arial" w:hAnsi="Arial" w:cs="Arial"/>
          <w:b/>
          <w:sz w:val="21"/>
          <w:szCs w:val="21"/>
        </w:rPr>
        <w:t>Pzp</w:t>
      </w:r>
      <w:proofErr w:type="spellEnd"/>
    </w:p>
    <w:p w14:paraId="132F50B2" w14:textId="77777777" w:rsidR="000F5A8E" w:rsidRPr="00C17494" w:rsidRDefault="000F5A8E" w:rsidP="000F5A8E">
      <w:pPr>
        <w:pStyle w:val="Default"/>
        <w:spacing w:line="276" w:lineRule="auto"/>
        <w:jc w:val="center"/>
        <w:rPr>
          <w:rFonts w:ascii="Arial Narrow" w:hAnsi="Arial Narrow"/>
          <w:b/>
          <w:lang w:bidi="pl-PL"/>
        </w:rPr>
      </w:pPr>
      <w:r>
        <w:rPr>
          <w:rFonts w:ascii="Arial Narrow" w:hAnsi="Arial Narrow"/>
          <w:b/>
        </w:rPr>
        <w:t xml:space="preserve">Przetarg nieograniczony </w:t>
      </w:r>
      <w:r>
        <w:rPr>
          <w:rFonts w:ascii="Arial Narrow" w:hAnsi="Arial Narrow"/>
          <w:b/>
          <w:lang w:bidi="pl-PL"/>
        </w:rPr>
        <w:t xml:space="preserve">na </w:t>
      </w:r>
      <w:r w:rsidRPr="004970AE">
        <w:rPr>
          <w:rFonts w:ascii="Arial Narrow" w:hAnsi="Arial Narrow"/>
          <w:b/>
          <w:lang w:bidi="pl-PL"/>
        </w:rPr>
        <w:t>usługę</w:t>
      </w:r>
      <w:r>
        <w:rPr>
          <w:rFonts w:ascii="Arial Narrow" w:hAnsi="Arial Narrow"/>
          <w:b/>
          <w:lang w:bidi="pl-PL"/>
        </w:rPr>
        <w:t xml:space="preserve"> </w:t>
      </w:r>
      <w:r w:rsidRPr="004970AE">
        <w:rPr>
          <w:rFonts w:ascii="Arial Narrow" w:hAnsi="Arial Narrow"/>
          <w:b/>
          <w:lang w:bidi="pl-PL"/>
        </w:rPr>
        <w:t xml:space="preserve">dowozu dzieci i uczniów do szkół podstawowych i zespołów </w:t>
      </w:r>
      <w:proofErr w:type="spellStart"/>
      <w:r w:rsidRPr="004970AE">
        <w:rPr>
          <w:rFonts w:ascii="Arial Narrow" w:hAnsi="Arial Narrow"/>
          <w:b/>
          <w:lang w:bidi="pl-PL"/>
        </w:rPr>
        <w:t>szkolno</w:t>
      </w:r>
      <w:proofErr w:type="spellEnd"/>
      <w:r w:rsidRPr="004970AE">
        <w:rPr>
          <w:rFonts w:ascii="Arial Narrow" w:hAnsi="Arial Narrow"/>
          <w:b/>
          <w:lang w:bidi="pl-PL"/>
        </w:rPr>
        <w:t xml:space="preserve"> - przedszkolnych na terenie gminy Nakło nad Notecią oraz na zajęcia na basenie w roku szkolnym 2026/2027</w:t>
      </w:r>
    </w:p>
    <w:p w14:paraId="7DE191BD" w14:textId="77777777" w:rsidR="000F5A8E" w:rsidRDefault="000F5A8E" w:rsidP="000F5A8E">
      <w:pPr>
        <w:spacing w:after="0" w:line="276" w:lineRule="auto"/>
        <w:jc w:val="both"/>
        <w:rPr>
          <w:rFonts w:ascii="Arial" w:hAnsi="Arial" w:cs="Arial"/>
          <w:sz w:val="21"/>
          <w:szCs w:val="21"/>
        </w:rPr>
      </w:pPr>
    </w:p>
    <w:p w14:paraId="63C18CF2" w14:textId="193769C6" w:rsidR="000F5A8E" w:rsidRDefault="000F5A8E" w:rsidP="000F5A8E">
      <w:pPr>
        <w:spacing w:after="0" w:line="276" w:lineRule="auto"/>
        <w:jc w:val="both"/>
        <w:rPr>
          <w:rFonts w:ascii="Arial" w:hAnsi="Arial" w:cs="Arial"/>
          <w:sz w:val="20"/>
          <w:szCs w:val="20"/>
        </w:rPr>
      </w:pPr>
      <w:r>
        <w:rPr>
          <w:rFonts w:ascii="Arial" w:hAnsi="Arial" w:cs="Arial"/>
          <w:sz w:val="21"/>
          <w:szCs w:val="21"/>
        </w:rPr>
        <w:t>Oświadczam, co następuje:</w:t>
      </w:r>
    </w:p>
    <w:p w14:paraId="1348FDE1" w14:textId="77777777" w:rsidR="000F5A8E" w:rsidRPr="007E214E" w:rsidRDefault="000F5A8E" w:rsidP="000F5A8E">
      <w:pPr>
        <w:shd w:val="clear" w:color="auto" w:fill="BFBFBF" w:themeFill="background1" w:themeFillShade="BF"/>
        <w:spacing w:after="0" w:line="276" w:lineRule="auto"/>
        <w:rPr>
          <w:rFonts w:ascii="Arial" w:hAnsi="Arial" w:cs="Arial"/>
          <w:b/>
          <w:sz w:val="20"/>
          <w:szCs w:val="20"/>
        </w:rPr>
      </w:pPr>
      <w:r w:rsidRPr="007E214E">
        <w:rPr>
          <w:rFonts w:ascii="Arial" w:hAnsi="Arial" w:cs="Arial"/>
          <w:b/>
          <w:sz w:val="20"/>
          <w:szCs w:val="20"/>
        </w:rPr>
        <w:t>OŚWIADCZENIA DOTYCZĄCE WYKONAWCY:</w:t>
      </w:r>
    </w:p>
    <w:p w14:paraId="72404BAB" w14:textId="77777777" w:rsidR="000F5A8E" w:rsidRPr="00011B98" w:rsidRDefault="000F5A8E" w:rsidP="000F5A8E">
      <w:pPr>
        <w:pStyle w:val="Akapitzlist"/>
        <w:numPr>
          <w:ilvl w:val="0"/>
          <w:numId w:val="63"/>
        </w:numPr>
        <w:spacing w:after="0"/>
        <w:jc w:val="both"/>
        <w:rPr>
          <w:rFonts w:ascii="Arial" w:hAnsi="Arial" w:cs="Arial"/>
          <w:b/>
          <w:bCs/>
          <w:sz w:val="20"/>
          <w:szCs w:val="20"/>
        </w:rPr>
      </w:pPr>
      <w:r w:rsidRPr="00011B98">
        <w:rPr>
          <w:rFonts w:ascii="Arial" w:hAnsi="Arial" w:cs="Arial"/>
          <w:sz w:val="20"/>
          <w:szCs w:val="20"/>
        </w:rPr>
        <w:t xml:space="preserve">Oświadczam, że nie podlegam wykluczeniu z postępowania na podstawie </w:t>
      </w:r>
      <w:r w:rsidRPr="00011B98">
        <w:rPr>
          <w:rFonts w:ascii="Arial" w:hAnsi="Arial" w:cs="Arial"/>
          <w:sz w:val="20"/>
          <w:szCs w:val="20"/>
        </w:rPr>
        <w:br/>
        <w:t>art. 5k rozporządzenia Rady (UE) nr 833/2014 z dnia 31 lipca 2014 r. dotyczącego środków ograniczających w związku z działaniami Rosji destabilizującymi sytuację na Ukrainie (Dz. Urz. UE nr L 229 z 31.7.2014, str. 1), dalej: rozporządzenie 833/2014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oraz rozporządzeniem Rady (UE) 2025/2033 w sprawie zmiany rozporządzenia (UE) nr 833/2014 dotyczącego środków ograniczających w związku z działaniami Rosji destabilizującymi sytuację na Ukrainie (Dz. Urz. UE nr L z 23.10.2025),</w:t>
      </w:r>
      <w:r w:rsidRPr="00011B98">
        <w:rPr>
          <w:rStyle w:val="Odwoanieprzypisudolnego"/>
          <w:rFonts w:ascii="Arial" w:hAnsi="Arial" w:cs="Arial"/>
          <w:sz w:val="20"/>
          <w:szCs w:val="20"/>
        </w:rPr>
        <w:footnoteReference w:id="1"/>
      </w:r>
    </w:p>
    <w:p w14:paraId="27A3E266" w14:textId="77777777" w:rsidR="000F5A8E" w:rsidRPr="00011B98" w:rsidRDefault="000F5A8E" w:rsidP="000F5A8E">
      <w:pPr>
        <w:pStyle w:val="NormalnyWeb"/>
        <w:numPr>
          <w:ilvl w:val="0"/>
          <w:numId w:val="63"/>
        </w:numPr>
        <w:suppressAutoHyphens w:val="0"/>
        <w:spacing w:before="0" w:after="0" w:line="276" w:lineRule="auto"/>
        <w:jc w:val="both"/>
        <w:rPr>
          <w:rFonts w:ascii="Arial" w:hAnsi="Arial" w:cs="Arial"/>
          <w:b/>
          <w:bCs/>
          <w:sz w:val="20"/>
          <w:szCs w:val="20"/>
        </w:rPr>
      </w:pPr>
      <w:r w:rsidRPr="00011B98">
        <w:rPr>
          <w:rFonts w:ascii="Arial" w:hAnsi="Arial" w:cs="Arial"/>
          <w:sz w:val="20"/>
          <w:szCs w:val="20"/>
        </w:rPr>
        <w:t xml:space="preserve">Oświadczam, że nie zachodzą w stosunku do mnie przesłanki wykluczenia z postępowania na podstawie art. </w:t>
      </w:r>
      <w:r w:rsidRPr="00011B98">
        <w:rPr>
          <w:rFonts w:ascii="Arial" w:hAnsi="Arial" w:cs="Arial"/>
          <w:color w:val="222222"/>
          <w:sz w:val="20"/>
          <w:szCs w:val="20"/>
          <w:lang w:eastAsia="pl-PL"/>
        </w:rPr>
        <w:t xml:space="preserve">7 ust. 1 ustawy </w:t>
      </w:r>
      <w:r w:rsidRPr="00011B98">
        <w:rPr>
          <w:rFonts w:ascii="Arial" w:hAnsi="Arial" w:cs="Arial"/>
          <w:color w:val="222222"/>
          <w:sz w:val="20"/>
          <w:szCs w:val="20"/>
        </w:rPr>
        <w:t xml:space="preserve">z dnia 13 kwietnia 2022 r. o szczególnych rozwiązaniach w </w:t>
      </w:r>
      <w:r w:rsidRPr="00011B98">
        <w:rPr>
          <w:rFonts w:ascii="Arial" w:hAnsi="Arial" w:cs="Arial"/>
          <w:color w:val="222222"/>
          <w:sz w:val="20"/>
          <w:szCs w:val="20"/>
        </w:rPr>
        <w:lastRenderedPageBreak/>
        <w:t>zakresie przeciwdziałania wspieraniu agresji na Ukrainę oraz służących ochronie bezpieczeństwa narodowego (Dz. U. poz. 835).</w:t>
      </w:r>
      <w:r w:rsidRPr="00011B98">
        <w:rPr>
          <w:rStyle w:val="Odwoanieprzypisudolnego"/>
          <w:rFonts w:ascii="Arial" w:hAnsi="Arial" w:cs="Arial"/>
          <w:color w:val="222222"/>
          <w:sz w:val="20"/>
          <w:szCs w:val="20"/>
        </w:rPr>
        <w:footnoteReference w:id="2"/>
      </w:r>
    </w:p>
    <w:p w14:paraId="55311F85" w14:textId="77777777" w:rsidR="000F5A8E" w:rsidRPr="007E214E" w:rsidRDefault="000F5A8E" w:rsidP="000F5A8E">
      <w:pPr>
        <w:shd w:val="clear" w:color="auto" w:fill="BFBFBF" w:themeFill="background1" w:themeFillShade="BF"/>
        <w:spacing w:after="0" w:line="276" w:lineRule="auto"/>
        <w:jc w:val="both"/>
        <w:rPr>
          <w:rFonts w:ascii="Arial" w:hAnsi="Arial" w:cs="Arial"/>
          <w:sz w:val="20"/>
          <w:szCs w:val="20"/>
        </w:rPr>
      </w:pPr>
      <w:r w:rsidRPr="007E214E">
        <w:rPr>
          <w:rFonts w:ascii="Arial" w:hAnsi="Arial" w:cs="Arial"/>
          <w:b/>
          <w:sz w:val="20"/>
          <w:szCs w:val="20"/>
        </w:rPr>
        <w:t>INFORMACJA DOTYCZĄCA POLEGANIA NA ZDOLNOŚCIACH LUB SYTUACJI PODMIOTU UDOSTĘPNIAJĄCEGO ZASOBY W ZAKRESIE ODPOWIADAJĄCYM PONAD 10% WARTOŚCI ZAMÓWIENIA</w:t>
      </w:r>
      <w:r w:rsidRPr="007E214E">
        <w:rPr>
          <w:rFonts w:ascii="Arial" w:hAnsi="Arial" w:cs="Arial"/>
          <w:b/>
          <w:bCs/>
          <w:sz w:val="20"/>
          <w:szCs w:val="20"/>
        </w:rPr>
        <w:t>:</w:t>
      </w:r>
    </w:p>
    <w:p w14:paraId="5893218F" w14:textId="77777777" w:rsidR="000F5A8E" w:rsidRPr="00F90528" w:rsidRDefault="000F5A8E" w:rsidP="000F5A8E">
      <w:pPr>
        <w:spacing w:after="0" w:line="276" w:lineRule="auto"/>
        <w:jc w:val="both"/>
        <w:rPr>
          <w:rFonts w:ascii="Arial" w:hAnsi="Arial" w:cs="Arial"/>
          <w:sz w:val="20"/>
          <w:szCs w:val="20"/>
        </w:rPr>
      </w:pPr>
      <w:bookmarkStart w:id="12" w:name="_Hlk99016800"/>
      <w:r w:rsidRPr="0072314D">
        <w:rPr>
          <w:rFonts w:ascii="Arial" w:hAnsi="Arial" w:cs="Arial"/>
          <w:color w:val="0070C0"/>
          <w:sz w:val="16"/>
          <w:szCs w:val="16"/>
        </w:rPr>
        <w:t>[UWAGA</w:t>
      </w:r>
      <w:r w:rsidRPr="0072314D">
        <w:rPr>
          <w:rFonts w:ascii="Arial" w:hAnsi="Arial" w:cs="Arial"/>
          <w:i/>
          <w:color w:val="0070C0"/>
          <w:sz w:val="16"/>
          <w:szCs w:val="16"/>
        </w:rPr>
        <w:t xml:space="preserve">: </w:t>
      </w:r>
      <w:r>
        <w:rPr>
          <w:rFonts w:ascii="Arial" w:hAnsi="Arial" w:cs="Arial"/>
          <w:i/>
          <w:color w:val="0070C0"/>
          <w:sz w:val="16"/>
          <w:szCs w:val="16"/>
        </w:rPr>
        <w:t>wypełnić</w:t>
      </w:r>
      <w:r w:rsidRPr="0072314D">
        <w:rPr>
          <w:rFonts w:ascii="Arial" w:hAnsi="Arial" w:cs="Arial"/>
          <w:i/>
          <w:color w:val="0070C0"/>
          <w:sz w:val="16"/>
          <w:szCs w:val="16"/>
        </w:rPr>
        <w:t xml:space="preserve"> tylko </w:t>
      </w:r>
      <w:r>
        <w:rPr>
          <w:rFonts w:ascii="Arial" w:hAnsi="Arial" w:cs="Arial"/>
          <w:i/>
          <w:color w:val="0070C0"/>
          <w:sz w:val="16"/>
          <w:szCs w:val="16"/>
        </w:rPr>
        <w:t>w przypadku podmiotu udostępniającego zasoby, na którego</w:t>
      </w:r>
      <w:r w:rsidRPr="0072314D">
        <w:rPr>
          <w:rFonts w:ascii="Arial" w:hAnsi="Arial" w:cs="Arial"/>
          <w:i/>
          <w:color w:val="0070C0"/>
          <w:sz w:val="16"/>
          <w:szCs w:val="16"/>
        </w:rPr>
        <w:t xml:space="preserve"> </w:t>
      </w:r>
      <w:r>
        <w:rPr>
          <w:rFonts w:ascii="Arial" w:hAnsi="Arial" w:cs="Arial"/>
          <w:i/>
          <w:color w:val="0070C0"/>
          <w:sz w:val="16"/>
          <w:szCs w:val="16"/>
        </w:rPr>
        <w:t>zdolnościach lub sytuacji wykonawca polega w zakresie odpowiadającym ponad 10% wartości zamówienia. W przypadku więcej niż jednego podmiotu udostępniającego zasoby, na którego</w:t>
      </w:r>
      <w:r w:rsidRPr="0072314D">
        <w:rPr>
          <w:rFonts w:ascii="Arial" w:hAnsi="Arial" w:cs="Arial"/>
          <w:i/>
          <w:color w:val="0070C0"/>
          <w:sz w:val="16"/>
          <w:szCs w:val="16"/>
        </w:rPr>
        <w:t xml:space="preserve"> </w:t>
      </w:r>
      <w:r>
        <w:rPr>
          <w:rFonts w:ascii="Arial" w:hAnsi="Arial" w:cs="Arial"/>
          <w:i/>
          <w:color w:val="0070C0"/>
          <w:sz w:val="16"/>
          <w:szCs w:val="16"/>
        </w:rPr>
        <w:t>zdolnościach lub sytuacji wykonawca polega w zakresie odpowiadającym ponad 10% wartości zamówienia, należy zastosować tyle razy, ile jest to konieczne.</w:t>
      </w:r>
      <w:r w:rsidRPr="0072314D">
        <w:rPr>
          <w:rFonts w:ascii="Arial" w:hAnsi="Arial" w:cs="Arial"/>
          <w:color w:val="0070C0"/>
          <w:sz w:val="16"/>
          <w:szCs w:val="16"/>
        </w:rPr>
        <w:t>]</w:t>
      </w:r>
      <w:bookmarkEnd w:id="12"/>
    </w:p>
    <w:p w14:paraId="1F7B4889" w14:textId="77777777" w:rsidR="000F5A8E" w:rsidRDefault="000F5A8E" w:rsidP="000F5A8E">
      <w:pPr>
        <w:spacing w:after="0" w:line="276" w:lineRule="auto"/>
        <w:jc w:val="both"/>
        <w:rPr>
          <w:rFonts w:ascii="Arial" w:hAnsi="Arial" w:cs="Arial"/>
          <w:sz w:val="20"/>
          <w:szCs w:val="20"/>
        </w:rPr>
      </w:pPr>
      <w:r w:rsidRPr="007E214E">
        <w:rPr>
          <w:rFonts w:ascii="Arial" w:hAnsi="Arial" w:cs="Arial"/>
          <w:sz w:val="20"/>
          <w:szCs w:val="20"/>
        </w:rPr>
        <w:t>Oświadczam, że w celu wykazania spełniania warunków udziału w postępowaniu, określonych przez zamawiającego w ………………………………………………………...……………</w:t>
      </w:r>
      <w:r>
        <w:rPr>
          <w:rFonts w:ascii="Arial" w:hAnsi="Arial" w:cs="Arial"/>
          <w:sz w:val="20"/>
          <w:szCs w:val="20"/>
        </w:rPr>
        <w:t>………………………….</w:t>
      </w:r>
    </w:p>
    <w:p w14:paraId="579A8496" w14:textId="77777777" w:rsidR="000F5A8E" w:rsidRDefault="000F5A8E" w:rsidP="000F5A8E">
      <w:pPr>
        <w:spacing w:after="0" w:line="276" w:lineRule="auto"/>
        <w:jc w:val="both"/>
        <w:rPr>
          <w:rFonts w:ascii="Arial" w:hAnsi="Arial" w:cs="Arial"/>
          <w:sz w:val="20"/>
          <w:szCs w:val="20"/>
        </w:rPr>
      </w:pPr>
      <w:r>
        <w:rPr>
          <w:rFonts w:ascii="Arial" w:hAnsi="Arial" w:cs="Arial"/>
          <w:sz w:val="20"/>
          <w:szCs w:val="20"/>
        </w:rPr>
        <w:t>…………………………………………………………………………………………………………………</w:t>
      </w:r>
      <w:r w:rsidRPr="007E214E">
        <w:rPr>
          <w:rFonts w:ascii="Arial" w:hAnsi="Arial" w:cs="Arial"/>
          <w:sz w:val="20"/>
          <w:szCs w:val="20"/>
        </w:rPr>
        <w:t>…</w:t>
      </w:r>
      <w:bookmarkStart w:id="13" w:name="_Hlk99005462"/>
      <w:r>
        <w:rPr>
          <w:rFonts w:ascii="Arial" w:hAnsi="Arial" w:cs="Arial"/>
          <w:sz w:val="20"/>
          <w:szCs w:val="20"/>
        </w:rPr>
        <w:t>…</w:t>
      </w:r>
    </w:p>
    <w:p w14:paraId="5DDD6002" w14:textId="77777777" w:rsidR="000F5A8E" w:rsidRPr="007E214E" w:rsidRDefault="000F5A8E" w:rsidP="000F5A8E">
      <w:pPr>
        <w:spacing w:after="0" w:line="276" w:lineRule="auto"/>
        <w:jc w:val="both"/>
        <w:rPr>
          <w:rFonts w:ascii="Arial" w:hAnsi="Arial" w:cs="Arial"/>
          <w:sz w:val="20"/>
          <w:szCs w:val="20"/>
        </w:rPr>
      </w:pPr>
      <w:r w:rsidRPr="007E214E">
        <w:rPr>
          <w:rFonts w:ascii="Arial" w:hAnsi="Arial" w:cs="Arial"/>
          <w:i/>
          <w:sz w:val="16"/>
          <w:szCs w:val="16"/>
        </w:rPr>
        <w:t xml:space="preserve">(wskazać </w:t>
      </w:r>
      <w:bookmarkEnd w:id="13"/>
      <w:r w:rsidRPr="007E214E">
        <w:rPr>
          <w:rFonts w:ascii="Arial" w:hAnsi="Arial" w:cs="Arial"/>
          <w:i/>
          <w:sz w:val="16"/>
          <w:szCs w:val="16"/>
        </w:rPr>
        <w:t>dokument i właściwą jednostkę redakcyjną dokumentu, w której określono warunki udziału w postępowaniu)</w:t>
      </w:r>
      <w:r w:rsidRPr="007E214E">
        <w:rPr>
          <w:rFonts w:ascii="Arial" w:hAnsi="Arial" w:cs="Arial"/>
          <w:i/>
          <w:sz w:val="20"/>
          <w:szCs w:val="20"/>
        </w:rPr>
        <w:t>,</w:t>
      </w:r>
      <w:r w:rsidRPr="007E214E">
        <w:rPr>
          <w:rFonts w:ascii="Arial" w:hAnsi="Arial" w:cs="Arial"/>
          <w:sz w:val="20"/>
          <w:szCs w:val="20"/>
        </w:rPr>
        <w:t xml:space="preserve"> polegam na zdolnościach lub sytuacji następującego podmiotu udostępniającego zasoby: </w:t>
      </w:r>
      <w:bookmarkStart w:id="14" w:name="_Hlk99014455"/>
      <w:r w:rsidRPr="007E214E">
        <w:rPr>
          <w:rFonts w:ascii="Arial" w:hAnsi="Arial" w:cs="Arial"/>
          <w:sz w:val="20"/>
          <w:szCs w:val="20"/>
        </w:rPr>
        <w:t>………………………………………………………………………...…………………………………….…</w:t>
      </w:r>
      <w:bookmarkEnd w:id="14"/>
    </w:p>
    <w:p w14:paraId="10B90DB0" w14:textId="77777777" w:rsidR="000F5A8E" w:rsidRPr="007E214E" w:rsidRDefault="000F5A8E" w:rsidP="000F5A8E">
      <w:pPr>
        <w:spacing w:after="0" w:line="276" w:lineRule="auto"/>
        <w:jc w:val="both"/>
        <w:rPr>
          <w:rFonts w:ascii="Arial" w:hAnsi="Arial" w:cs="Arial"/>
          <w:i/>
          <w:sz w:val="20"/>
          <w:szCs w:val="20"/>
        </w:rPr>
      </w:pPr>
      <w:r w:rsidRPr="007E214E">
        <w:rPr>
          <w:rFonts w:ascii="Arial" w:hAnsi="Arial" w:cs="Arial"/>
          <w:i/>
          <w:sz w:val="16"/>
          <w:szCs w:val="16"/>
        </w:rPr>
        <w:t>(podać pełną nazwę/firmę, adres, a także w zależności od podmiotu: NIP/PESEL, KRS/</w:t>
      </w:r>
      <w:proofErr w:type="spellStart"/>
      <w:r w:rsidRPr="007E214E">
        <w:rPr>
          <w:rFonts w:ascii="Arial" w:hAnsi="Arial" w:cs="Arial"/>
          <w:i/>
          <w:sz w:val="16"/>
          <w:szCs w:val="16"/>
        </w:rPr>
        <w:t>CEiDG</w:t>
      </w:r>
      <w:proofErr w:type="spellEnd"/>
      <w:r w:rsidRPr="007E214E">
        <w:rPr>
          <w:rFonts w:ascii="Arial" w:hAnsi="Arial" w:cs="Arial"/>
          <w:i/>
          <w:sz w:val="16"/>
          <w:szCs w:val="16"/>
        </w:rPr>
        <w:t>)</w:t>
      </w:r>
      <w:r w:rsidRPr="007E214E">
        <w:rPr>
          <w:rFonts w:ascii="Arial" w:hAnsi="Arial" w:cs="Arial"/>
          <w:sz w:val="20"/>
          <w:szCs w:val="20"/>
        </w:rPr>
        <w:t>,</w:t>
      </w:r>
      <w:r w:rsidRPr="007E214E">
        <w:rPr>
          <w:rFonts w:ascii="Arial" w:hAnsi="Arial" w:cs="Arial"/>
          <w:sz w:val="20"/>
          <w:szCs w:val="20"/>
        </w:rPr>
        <w:br/>
        <w:t>w następującym zakresie: ……………………………………………………………………………</w:t>
      </w:r>
      <w:r>
        <w:rPr>
          <w:rFonts w:ascii="Arial" w:hAnsi="Arial" w:cs="Arial"/>
          <w:sz w:val="20"/>
          <w:szCs w:val="20"/>
        </w:rPr>
        <w:t>…………</w:t>
      </w:r>
    </w:p>
    <w:p w14:paraId="264ECE10" w14:textId="77777777" w:rsidR="000F5A8E" w:rsidRDefault="000F5A8E" w:rsidP="000F5A8E">
      <w:pPr>
        <w:spacing w:after="0" w:line="276" w:lineRule="auto"/>
        <w:jc w:val="both"/>
        <w:rPr>
          <w:rFonts w:ascii="Arial" w:hAnsi="Arial" w:cs="Arial"/>
          <w:sz w:val="20"/>
          <w:szCs w:val="20"/>
        </w:rPr>
      </w:pPr>
      <w:r>
        <w:rPr>
          <w:rFonts w:ascii="Arial" w:hAnsi="Arial" w:cs="Arial"/>
          <w:sz w:val="20"/>
          <w:szCs w:val="20"/>
        </w:rPr>
        <w:t>………………………………………………………………………………………………………………………</w:t>
      </w:r>
    </w:p>
    <w:p w14:paraId="38440D56" w14:textId="77777777" w:rsidR="000F5A8E" w:rsidRPr="007E214E" w:rsidRDefault="000F5A8E" w:rsidP="000F5A8E">
      <w:pPr>
        <w:spacing w:after="0" w:line="276" w:lineRule="auto"/>
        <w:jc w:val="both"/>
        <w:rPr>
          <w:rFonts w:ascii="Arial" w:hAnsi="Arial" w:cs="Arial"/>
          <w:sz w:val="20"/>
          <w:szCs w:val="20"/>
        </w:rPr>
      </w:pPr>
      <w:r w:rsidRPr="007E214E">
        <w:rPr>
          <w:rFonts w:ascii="Arial" w:hAnsi="Arial" w:cs="Arial"/>
          <w:i/>
          <w:sz w:val="16"/>
          <w:szCs w:val="16"/>
        </w:rPr>
        <w:t>(określić odpowiedni zakres udostępnianych zasobów dla wskazanego podmiotu)</w:t>
      </w:r>
      <w:r w:rsidRPr="007E214E">
        <w:rPr>
          <w:rFonts w:ascii="Arial" w:hAnsi="Arial" w:cs="Arial"/>
          <w:iCs/>
          <w:sz w:val="20"/>
          <w:szCs w:val="20"/>
        </w:rPr>
        <w:t>,</w:t>
      </w:r>
      <w:r w:rsidRPr="007E214E">
        <w:rPr>
          <w:rFonts w:ascii="Arial" w:hAnsi="Arial" w:cs="Arial"/>
          <w:i/>
          <w:sz w:val="20"/>
          <w:szCs w:val="20"/>
        </w:rPr>
        <w:br/>
      </w:r>
      <w:r w:rsidRPr="007E214E">
        <w:rPr>
          <w:rFonts w:ascii="Arial" w:hAnsi="Arial" w:cs="Arial"/>
          <w:sz w:val="20"/>
          <w:szCs w:val="20"/>
        </w:rPr>
        <w:t>co odpowiada ponad 10% wartości przedmiotowego zamówienia</w:t>
      </w:r>
      <w:r w:rsidRPr="004511DC">
        <w:rPr>
          <w:rFonts w:ascii="Arial" w:hAnsi="Arial" w:cs="Arial"/>
          <w:sz w:val="21"/>
          <w:szCs w:val="21"/>
        </w:rPr>
        <w:t xml:space="preserve">. </w:t>
      </w:r>
    </w:p>
    <w:p w14:paraId="25C067B2" w14:textId="77777777" w:rsidR="000F5A8E" w:rsidRPr="007E214E" w:rsidRDefault="000F5A8E" w:rsidP="000F5A8E">
      <w:pPr>
        <w:shd w:val="clear" w:color="auto" w:fill="BFBFBF" w:themeFill="background1" w:themeFillShade="BF"/>
        <w:spacing w:after="0" w:line="276" w:lineRule="auto"/>
        <w:jc w:val="both"/>
        <w:rPr>
          <w:rFonts w:ascii="Arial" w:hAnsi="Arial" w:cs="Arial"/>
          <w:b/>
          <w:sz w:val="20"/>
          <w:szCs w:val="20"/>
        </w:rPr>
      </w:pPr>
      <w:r w:rsidRPr="007E214E">
        <w:rPr>
          <w:rFonts w:ascii="Arial" w:hAnsi="Arial" w:cs="Arial"/>
          <w:b/>
          <w:sz w:val="20"/>
          <w:szCs w:val="20"/>
        </w:rPr>
        <w:t>OŚWIADCZENIE DOTYCZĄCE PODWYKONAWCY, NA KTÓREGO PRZYPADA PONAD 10% WARTOŚCI ZAMÓWIENIA:</w:t>
      </w:r>
    </w:p>
    <w:p w14:paraId="6156EE21" w14:textId="77777777" w:rsidR="000F5A8E" w:rsidRPr="0072314D" w:rsidRDefault="000F5A8E" w:rsidP="000F5A8E">
      <w:pPr>
        <w:spacing w:after="0" w:line="276" w:lineRule="auto"/>
        <w:jc w:val="both"/>
        <w:rPr>
          <w:rFonts w:ascii="Arial" w:hAnsi="Arial" w:cs="Arial"/>
          <w:sz w:val="20"/>
          <w:szCs w:val="20"/>
        </w:rPr>
      </w:pPr>
      <w:r w:rsidRPr="0072314D">
        <w:rPr>
          <w:rFonts w:ascii="Arial" w:hAnsi="Arial" w:cs="Arial"/>
          <w:color w:val="0070C0"/>
          <w:sz w:val="16"/>
          <w:szCs w:val="16"/>
        </w:rPr>
        <w:t>[UWAGA</w:t>
      </w:r>
      <w:r w:rsidRPr="0072314D">
        <w:rPr>
          <w:rFonts w:ascii="Arial" w:hAnsi="Arial" w:cs="Arial"/>
          <w:i/>
          <w:color w:val="0070C0"/>
          <w:sz w:val="16"/>
          <w:szCs w:val="16"/>
        </w:rPr>
        <w:t xml:space="preserve">: </w:t>
      </w:r>
      <w:r>
        <w:rPr>
          <w:rFonts w:ascii="Arial" w:hAnsi="Arial" w:cs="Arial"/>
          <w:i/>
          <w:color w:val="0070C0"/>
          <w:sz w:val="16"/>
          <w:szCs w:val="16"/>
        </w:rPr>
        <w:t>wypełnić</w:t>
      </w:r>
      <w:r w:rsidRPr="0072314D">
        <w:rPr>
          <w:rFonts w:ascii="Arial" w:hAnsi="Arial" w:cs="Arial"/>
          <w:i/>
          <w:color w:val="0070C0"/>
          <w:sz w:val="16"/>
          <w:szCs w:val="16"/>
        </w:rPr>
        <w:t xml:space="preserve"> tylko </w:t>
      </w:r>
      <w:r>
        <w:rPr>
          <w:rFonts w:ascii="Arial" w:hAnsi="Arial" w:cs="Arial"/>
          <w:i/>
          <w:color w:val="0070C0"/>
          <w:sz w:val="16"/>
          <w:szCs w:val="16"/>
        </w:rPr>
        <w:t>w przypadku podwykonawcy (niebędącego podmiotem udostępniającym zasoby), na którego przypada ponad 10% wartości zamówienia. W przypadku więcej niż jednego podwykonawcy, na którego</w:t>
      </w:r>
      <w:r w:rsidRPr="0072314D">
        <w:rPr>
          <w:rFonts w:ascii="Arial" w:hAnsi="Arial" w:cs="Arial"/>
          <w:i/>
          <w:color w:val="0070C0"/>
          <w:sz w:val="16"/>
          <w:szCs w:val="16"/>
        </w:rPr>
        <w:t xml:space="preserve"> </w:t>
      </w:r>
      <w:r>
        <w:rPr>
          <w:rFonts w:ascii="Arial" w:hAnsi="Arial" w:cs="Arial"/>
          <w:i/>
          <w:color w:val="0070C0"/>
          <w:sz w:val="16"/>
          <w:szCs w:val="16"/>
        </w:rPr>
        <w:t>zdolnościach lub sytuacji wykonawca nie polega, a na którego przypada ponad 10% wartości zamówienia, należy zastosować tyle razy, ile jest to konieczne.</w:t>
      </w:r>
      <w:r w:rsidRPr="0072314D">
        <w:rPr>
          <w:rFonts w:ascii="Arial" w:hAnsi="Arial" w:cs="Arial"/>
          <w:color w:val="0070C0"/>
          <w:sz w:val="16"/>
          <w:szCs w:val="16"/>
        </w:rPr>
        <w:t>]</w:t>
      </w:r>
    </w:p>
    <w:p w14:paraId="5EFA595A" w14:textId="77777777" w:rsidR="000F5A8E" w:rsidRDefault="000F5A8E" w:rsidP="000F5A8E">
      <w:pPr>
        <w:spacing w:after="0" w:line="276" w:lineRule="auto"/>
        <w:jc w:val="both"/>
        <w:rPr>
          <w:rFonts w:ascii="Arial" w:hAnsi="Arial" w:cs="Arial"/>
          <w:sz w:val="20"/>
          <w:szCs w:val="20"/>
        </w:rPr>
      </w:pPr>
      <w:r w:rsidRPr="007E214E">
        <w:rPr>
          <w:rFonts w:ascii="Arial" w:hAnsi="Arial" w:cs="Arial"/>
          <w:sz w:val="20"/>
          <w:szCs w:val="20"/>
        </w:rPr>
        <w:t>Oświadczam, że w stosunku do następującego podmiotu, będącego podwykonawcą, na którego przypada ponad 10% wartości zamówienia: ………………………………</w:t>
      </w:r>
      <w:r>
        <w:rPr>
          <w:rFonts w:ascii="Arial" w:hAnsi="Arial" w:cs="Arial"/>
          <w:sz w:val="20"/>
          <w:szCs w:val="20"/>
        </w:rPr>
        <w:t>…………………………………..</w:t>
      </w:r>
    </w:p>
    <w:p w14:paraId="4542CB14" w14:textId="77777777" w:rsidR="000F5A8E" w:rsidRDefault="000F5A8E" w:rsidP="000F5A8E">
      <w:pPr>
        <w:spacing w:after="0" w:line="276" w:lineRule="auto"/>
        <w:jc w:val="both"/>
        <w:rPr>
          <w:rFonts w:ascii="Arial" w:hAnsi="Arial" w:cs="Arial"/>
          <w:sz w:val="20"/>
          <w:szCs w:val="20"/>
        </w:rPr>
      </w:pPr>
      <w:r>
        <w:rPr>
          <w:rFonts w:ascii="Arial" w:hAnsi="Arial" w:cs="Arial"/>
          <w:sz w:val="20"/>
          <w:szCs w:val="20"/>
        </w:rPr>
        <w:t>……………………………………………………………………………………………………………………….</w:t>
      </w:r>
      <w:r w:rsidRPr="007E214E">
        <w:rPr>
          <w:rFonts w:ascii="Arial" w:hAnsi="Arial" w:cs="Arial"/>
          <w:sz w:val="20"/>
          <w:szCs w:val="20"/>
        </w:rPr>
        <w:t xml:space="preserve"> </w:t>
      </w:r>
    </w:p>
    <w:p w14:paraId="2E75A1FF" w14:textId="77777777" w:rsidR="000F5A8E" w:rsidRPr="007E214E" w:rsidRDefault="000F5A8E" w:rsidP="000F5A8E">
      <w:pPr>
        <w:spacing w:after="0" w:line="276" w:lineRule="auto"/>
        <w:jc w:val="both"/>
        <w:rPr>
          <w:rFonts w:ascii="Arial" w:hAnsi="Arial" w:cs="Arial"/>
          <w:sz w:val="20"/>
          <w:szCs w:val="20"/>
        </w:rPr>
      </w:pPr>
      <w:r w:rsidRPr="007E214E">
        <w:rPr>
          <w:rFonts w:ascii="Arial" w:hAnsi="Arial" w:cs="Arial"/>
          <w:i/>
          <w:sz w:val="16"/>
          <w:szCs w:val="16"/>
        </w:rPr>
        <w:t>(podać pełną nazwę/firmę, adres, a także w zależności od podmiotu: NIP/PESEL, KRS/</w:t>
      </w:r>
      <w:proofErr w:type="spellStart"/>
      <w:r w:rsidRPr="007E214E">
        <w:rPr>
          <w:rFonts w:ascii="Arial" w:hAnsi="Arial" w:cs="Arial"/>
          <w:i/>
          <w:sz w:val="16"/>
          <w:szCs w:val="16"/>
        </w:rPr>
        <w:t>CEiDG</w:t>
      </w:r>
      <w:proofErr w:type="spellEnd"/>
      <w:r w:rsidRPr="007E214E">
        <w:rPr>
          <w:rFonts w:ascii="Arial" w:hAnsi="Arial" w:cs="Arial"/>
          <w:i/>
          <w:sz w:val="16"/>
          <w:szCs w:val="16"/>
        </w:rPr>
        <w:t>)</w:t>
      </w:r>
      <w:r w:rsidRPr="007E214E">
        <w:rPr>
          <w:rFonts w:ascii="Arial" w:hAnsi="Arial" w:cs="Arial"/>
          <w:sz w:val="16"/>
          <w:szCs w:val="16"/>
        </w:rPr>
        <w:t>,</w:t>
      </w:r>
      <w:r w:rsidRPr="007E214E">
        <w:rPr>
          <w:rFonts w:ascii="Arial" w:hAnsi="Arial" w:cs="Arial"/>
          <w:sz w:val="20"/>
          <w:szCs w:val="20"/>
        </w:rPr>
        <w:br/>
        <w:t>nie zachodzą podstawy wykluczenia z postępowania o udzielenie zamówienia przewidziane w  art.  5k rozporządzenia 833/2014 w brzmieniu nadanym rozporządzeniem 2022/576</w:t>
      </w:r>
      <w:r>
        <w:rPr>
          <w:rFonts w:ascii="Arial" w:hAnsi="Arial" w:cs="Arial"/>
          <w:sz w:val="20"/>
          <w:szCs w:val="20"/>
        </w:rPr>
        <w:t xml:space="preserve"> oraz rozporządzeniem 2025/2033</w:t>
      </w:r>
      <w:r w:rsidRPr="007E214E">
        <w:rPr>
          <w:rFonts w:ascii="Arial" w:hAnsi="Arial" w:cs="Arial"/>
          <w:sz w:val="20"/>
          <w:szCs w:val="20"/>
        </w:rPr>
        <w:t>.</w:t>
      </w:r>
    </w:p>
    <w:p w14:paraId="71D48468" w14:textId="77777777" w:rsidR="000F5A8E" w:rsidRDefault="000F5A8E" w:rsidP="000F5A8E">
      <w:pPr>
        <w:shd w:val="clear" w:color="auto" w:fill="BFBFBF" w:themeFill="background1" w:themeFillShade="BF"/>
        <w:spacing w:after="0" w:line="276" w:lineRule="auto"/>
        <w:jc w:val="both"/>
        <w:rPr>
          <w:rFonts w:ascii="Arial" w:hAnsi="Arial" w:cs="Arial"/>
          <w:b/>
          <w:sz w:val="21"/>
          <w:szCs w:val="21"/>
        </w:rPr>
      </w:pPr>
      <w:r>
        <w:rPr>
          <w:rFonts w:ascii="Arial" w:hAnsi="Arial" w:cs="Arial"/>
          <w:b/>
          <w:sz w:val="21"/>
          <w:szCs w:val="21"/>
        </w:rPr>
        <w:t>OŚWIADCZENIE DOTYCZĄCE DOSTAWCY, NA KTÓREGO PRZYPADA PONAD 10% WARTOŚCI ZAMÓWIENIA:</w:t>
      </w:r>
    </w:p>
    <w:p w14:paraId="00E882A5" w14:textId="77777777" w:rsidR="000F5A8E" w:rsidRPr="0072314D" w:rsidRDefault="000F5A8E" w:rsidP="000F5A8E">
      <w:pPr>
        <w:spacing w:after="0" w:line="276" w:lineRule="auto"/>
        <w:jc w:val="both"/>
        <w:rPr>
          <w:rFonts w:ascii="Arial" w:hAnsi="Arial" w:cs="Arial"/>
          <w:sz w:val="20"/>
          <w:szCs w:val="20"/>
        </w:rPr>
      </w:pPr>
      <w:r w:rsidRPr="0072314D">
        <w:rPr>
          <w:rFonts w:ascii="Arial" w:hAnsi="Arial" w:cs="Arial"/>
          <w:color w:val="0070C0"/>
          <w:sz w:val="16"/>
          <w:szCs w:val="16"/>
        </w:rPr>
        <w:t>[UWAGA</w:t>
      </w:r>
      <w:r w:rsidRPr="0072314D">
        <w:rPr>
          <w:rFonts w:ascii="Arial" w:hAnsi="Arial" w:cs="Arial"/>
          <w:i/>
          <w:color w:val="0070C0"/>
          <w:sz w:val="16"/>
          <w:szCs w:val="16"/>
        </w:rPr>
        <w:t xml:space="preserve">: </w:t>
      </w:r>
      <w:r>
        <w:rPr>
          <w:rFonts w:ascii="Arial" w:hAnsi="Arial" w:cs="Arial"/>
          <w:i/>
          <w:color w:val="0070C0"/>
          <w:sz w:val="16"/>
          <w:szCs w:val="16"/>
        </w:rPr>
        <w:t>wypełnić</w:t>
      </w:r>
      <w:r w:rsidRPr="0072314D">
        <w:rPr>
          <w:rFonts w:ascii="Arial" w:hAnsi="Arial" w:cs="Arial"/>
          <w:i/>
          <w:color w:val="0070C0"/>
          <w:sz w:val="16"/>
          <w:szCs w:val="16"/>
        </w:rPr>
        <w:t xml:space="preserve"> tylko </w:t>
      </w:r>
      <w:r>
        <w:rPr>
          <w:rFonts w:ascii="Arial" w:hAnsi="Arial" w:cs="Arial"/>
          <w:i/>
          <w:color w:val="0070C0"/>
          <w:sz w:val="16"/>
          <w:szCs w:val="16"/>
        </w:rPr>
        <w:t>w przypadku dostawcy, na którego</w:t>
      </w:r>
      <w:r w:rsidRPr="0072314D">
        <w:rPr>
          <w:rFonts w:ascii="Arial" w:hAnsi="Arial" w:cs="Arial"/>
          <w:i/>
          <w:color w:val="0070C0"/>
          <w:sz w:val="16"/>
          <w:szCs w:val="16"/>
        </w:rPr>
        <w:t xml:space="preserve"> </w:t>
      </w:r>
      <w:r>
        <w:rPr>
          <w:rFonts w:ascii="Arial" w:hAnsi="Arial" w:cs="Arial"/>
          <w:i/>
          <w:color w:val="0070C0"/>
          <w:sz w:val="16"/>
          <w:szCs w:val="16"/>
        </w:rPr>
        <w:t>przypada ponad 10% wartości zamówienia. W przypadku więcej niż jednego dostawcy, na którego</w:t>
      </w:r>
      <w:r w:rsidRPr="0072314D">
        <w:rPr>
          <w:rFonts w:ascii="Arial" w:hAnsi="Arial" w:cs="Arial"/>
          <w:i/>
          <w:color w:val="0070C0"/>
          <w:sz w:val="16"/>
          <w:szCs w:val="16"/>
        </w:rPr>
        <w:t xml:space="preserve"> </w:t>
      </w:r>
      <w:r>
        <w:rPr>
          <w:rFonts w:ascii="Arial" w:hAnsi="Arial" w:cs="Arial"/>
          <w:i/>
          <w:color w:val="0070C0"/>
          <w:sz w:val="16"/>
          <w:szCs w:val="16"/>
        </w:rPr>
        <w:t>przypada ponad 10% wartości zamówienia, należy zastosować tyle razy, ile jest to konieczne.</w:t>
      </w:r>
      <w:r w:rsidRPr="0072314D">
        <w:rPr>
          <w:rFonts w:ascii="Arial" w:hAnsi="Arial" w:cs="Arial"/>
          <w:color w:val="0070C0"/>
          <w:sz w:val="16"/>
          <w:szCs w:val="16"/>
        </w:rPr>
        <w:t>]</w:t>
      </w:r>
    </w:p>
    <w:p w14:paraId="72E8A6F7" w14:textId="77777777" w:rsidR="000F5A8E" w:rsidRPr="00011B98" w:rsidRDefault="000F5A8E" w:rsidP="000F5A8E">
      <w:pPr>
        <w:spacing w:after="0" w:line="276" w:lineRule="auto"/>
        <w:jc w:val="both"/>
        <w:rPr>
          <w:rFonts w:ascii="Arial" w:hAnsi="Arial" w:cs="Arial"/>
          <w:sz w:val="20"/>
          <w:szCs w:val="20"/>
        </w:rPr>
      </w:pPr>
      <w:r w:rsidRPr="00011B98">
        <w:rPr>
          <w:rFonts w:ascii="Arial" w:hAnsi="Arial" w:cs="Arial"/>
          <w:sz w:val="20"/>
          <w:szCs w:val="20"/>
        </w:rPr>
        <w:t>Oświadczam, że w stosunku do następującego podmiotu, będącego dostawcą, na którego przypada ponad 10% wartości zamówienia: ……………………………………………………………..</w:t>
      </w:r>
    </w:p>
    <w:p w14:paraId="625A4651" w14:textId="77777777" w:rsidR="000F5A8E" w:rsidRPr="00011B98" w:rsidRDefault="000F5A8E" w:rsidP="000F5A8E">
      <w:pPr>
        <w:spacing w:after="0" w:line="276" w:lineRule="auto"/>
        <w:jc w:val="both"/>
        <w:rPr>
          <w:rFonts w:ascii="Arial" w:hAnsi="Arial" w:cs="Arial"/>
          <w:sz w:val="20"/>
          <w:szCs w:val="20"/>
        </w:rPr>
      </w:pPr>
      <w:r w:rsidRPr="00011B98">
        <w:rPr>
          <w:rFonts w:ascii="Arial" w:hAnsi="Arial" w:cs="Arial"/>
          <w:sz w:val="20"/>
          <w:szCs w:val="20"/>
        </w:rPr>
        <w:t xml:space="preserve">………………………………………………………………………………………………………………… </w:t>
      </w:r>
    </w:p>
    <w:p w14:paraId="3C488F15" w14:textId="77777777" w:rsidR="000F5A8E" w:rsidRPr="00011B98" w:rsidRDefault="000F5A8E" w:rsidP="000F5A8E">
      <w:pPr>
        <w:spacing w:after="0" w:line="276" w:lineRule="auto"/>
        <w:jc w:val="both"/>
        <w:rPr>
          <w:rFonts w:ascii="Arial" w:hAnsi="Arial" w:cs="Arial"/>
          <w:sz w:val="20"/>
          <w:szCs w:val="20"/>
        </w:rPr>
      </w:pPr>
      <w:r w:rsidRPr="00011B98">
        <w:rPr>
          <w:rFonts w:ascii="Arial" w:hAnsi="Arial" w:cs="Arial"/>
          <w:i/>
          <w:sz w:val="20"/>
          <w:szCs w:val="20"/>
        </w:rPr>
        <w:t>(podać pełną nazwę/firmę, adres, a także w zależności od podmiotu: NIP/PESEL, KRS/</w:t>
      </w:r>
      <w:proofErr w:type="spellStart"/>
      <w:r w:rsidRPr="00011B98">
        <w:rPr>
          <w:rFonts w:ascii="Arial" w:hAnsi="Arial" w:cs="Arial"/>
          <w:i/>
          <w:sz w:val="20"/>
          <w:szCs w:val="20"/>
        </w:rPr>
        <w:t>CEiDG</w:t>
      </w:r>
      <w:proofErr w:type="spellEnd"/>
      <w:r w:rsidRPr="00011B98">
        <w:rPr>
          <w:rFonts w:ascii="Arial" w:hAnsi="Arial" w:cs="Arial"/>
          <w:i/>
          <w:sz w:val="20"/>
          <w:szCs w:val="20"/>
        </w:rPr>
        <w:t>)</w:t>
      </w:r>
      <w:r w:rsidRPr="00011B98">
        <w:rPr>
          <w:rFonts w:ascii="Arial" w:hAnsi="Arial" w:cs="Arial"/>
          <w:sz w:val="20"/>
          <w:szCs w:val="20"/>
        </w:rPr>
        <w:t>,</w:t>
      </w:r>
      <w:r w:rsidRPr="00011B98">
        <w:rPr>
          <w:rFonts w:ascii="Arial" w:hAnsi="Arial" w:cs="Arial"/>
          <w:sz w:val="20"/>
          <w:szCs w:val="20"/>
        </w:rPr>
        <w:br/>
        <w:t xml:space="preserve">nie zachodzą podstawy wykluczenia z postępowania o udzielenie zamówienia przewidziane w  art.  5k </w:t>
      </w:r>
      <w:r w:rsidRPr="00011B98">
        <w:rPr>
          <w:rFonts w:ascii="Arial" w:hAnsi="Arial" w:cs="Arial"/>
          <w:sz w:val="20"/>
          <w:szCs w:val="20"/>
        </w:rPr>
        <w:lastRenderedPageBreak/>
        <w:t>rozporządzenia 833/2014 w brzmieniu nadanym rozporządzeniem 2022/576 oraz rozporządzeniem 2025/2033.</w:t>
      </w:r>
    </w:p>
    <w:p w14:paraId="46A5E38F" w14:textId="77777777" w:rsidR="000F5A8E" w:rsidRDefault="000F5A8E" w:rsidP="000F5A8E">
      <w:pPr>
        <w:shd w:val="clear" w:color="auto" w:fill="BFBFBF" w:themeFill="background1" w:themeFillShade="BF"/>
        <w:spacing w:after="0" w:line="276" w:lineRule="auto"/>
        <w:jc w:val="both"/>
        <w:rPr>
          <w:rFonts w:ascii="Arial" w:hAnsi="Arial" w:cs="Arial"/>
          <w:b/>
          <w:sz w:val="21"/>
          <w:szCs w:val="21"/>
        </w:rPr>
      </w:pPr>
      <w:r>
        <w:rPr>
          <w:rFonts w:ascii="Arial" w:hAnsi="Arial" w:cs="Arial"/>
          <w:b/>
          <w:sz w:val="21"/>
          <w:szCs w:val="21"/>
        </w:rPr>
        <w:t>OŚWIADCZENIE DOTYCZĄCE PODANYCH INFORMACJI:</w:t>
      </w:r>
    </w:p>
    <w:p w14:paraId="6517B100" w14:textId="77777777" w:rsidR="000F5A8E" w:rsidRDefault="000F5A8E" w:rsidP="000F5A8E">
      <w:pPr>
        <w:spacing w:after="0" w:line="276" w:lineRule="auto"/>
        <w:jc w:val="both"/>
        <w:rPr>
          <w:rFonts w:ascii="Arial" w:hAnsi="Arial" w:cs="Arial"/>
          <w:b/>
        </w:rPr>
      </w:pPr>
    </w:p>
    <w:p w14:paraId="58EE34D9" w14:textId="77777777" w:rsidR="000F5A8E" w:rsidRDefault="000F5A8E" w:rsidP="000F5A8E">
      <w:pPr>
        <w:spacing w:after="0" w:line="276" w:lineRule="auto"/>
        <w:jc w:val="both"/>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14:paraId="456E5F98" w14:textId="77777777" w:rsidR="000F5A8E" w:rsidRDefault="000F5A8E" w:rsidP="000F5A8E">
      <w:pPr>
        <w:spacing w:after="0" w:line="276" w:lineRule="auto"/>
        <w:jc w:val="both"/>
        <w:rPr>
          <w:rFonts w:ascii="Arial" w:hAnsi="Arial" w:cs="Arial"/>
          <w:sz w:val="20"/>
          <w:szCs w:val="20"/>
        </w:rPr>
      </w:pPr>
    </w:p>
    <w:p w14:paraId="3656203D" w14:textId="77777777" w:rsidR="000F5A8E" w:rsidRPr="00E44F37" w:rsidRDefault="000F5A8E" w:rsidP="000F5A8E">
      <w:pPr>
        <w:shd w:val="clear" w:color="auto" w:fill="BFBFBF" w:themeFill="background1" w:themeFillShade="BF"/>
        <w:spacing w:after="0" w:line="276" w:lineRule="auto"/>
        <w:jc w:val="both"/>
        <w:rPr>
          <w:rFonts w:ascii="Arial" w:hAnsi="Arial" w:cs="Arial"/>
          <w:b/>
          <w:sz w:val="21"/>
          <w:szCs w:val="21"/>
        </w:rPr>
      </w:pPr>
      <w:r>
        <w:rPr>
          <w:rFonts w:ascii="Arial" w:hAnsi="Arial" w:cs="Arial"/>
          <w:b/>
          <w:sz w:val="21"/>
          <w:szCs w:val="21"/>
        </w:rPr>
        <w:t>INFORMACJA DOTYCZĄCA DOSTĘPU DO PODMIOTOWYCH ŚRODKÓW DOWODOWYCH</w:t>
      </w:r>
      <w:r w:rsidRPr="001D3A19">
        <w:rPr>
          <w:rFonts w:ascii="Arial" w:hAnsi="Arial" w:cs="Arial"/>
          <w:b/>
          <w:sz w:val="21"/>
          <w:szCs w:val="21"/>
        </w:rPr>
        <w:t>:</w:t>
      </w:r>
    </w:p>
    <w:p w14:paraId="211F8BB8" w14:textId="77777777" w:rsidR="000F5A8E" w:rsidRDefault="000F5A8E" w:rsidP="000F5A8E">
      <w:pPr>
        <w:spacing w:after="0" w:line="276" w:lineRule="auto"/>
        <w:jc w:val="both"/>
        <w:rPr>
          <w:rFonts w:ascii="Arial" w:hAnsi="Arial" w:cs="Arial"/>
          <w:sz w:val="21"/>
          <w:szCs w:val="21"/>
        </w:rPr>
      </w:pPr>
      <w:r>
        <w:rPr>
          <w:rFonts w:ascii="Arial" w:hAnsi="Arial" w:cs="Arial"/>
          <w:sz w:val="21"/>
          <w:szCs w:val="21"/>
        </w:rPr>
        <w:t>W</w:t>
      </w:r>
      <w:r w:rsidRPr="00AA336E">
        <w:rPr>
          <w:rFonts w:ascii="Arial" w:hAnsi="Arial" w:cs="Arial"/>
          <w:sz w:val="21"/>
          <w:szCs w:val="21"/>
        </w:rPr>
        <w:t>skazuj</w:t>
      </w:r>
      <w:r>
        <w:rPr>
          <w:rFonts w:ascii="Arial" w:hAnsi="Arial" w:cs="Arial"/>
          <w:sz w:val="21"/>
          <w:szCs w:val="21"/>
        </w:rPr>
        <w:t xml:space="preserve">ę następujące </w:t>
      </w:r>
      <w:r w:rsidRPr="00AA336E">
        <w:rPr>
          <w:rFonts w:ascii="Arial" w:hAnsi="Arial" w:cs="Arial"/>
          <w:sz w:val="21"/>
          <w:szCs w:val="21"/>
        </w:rPr>
        <w:t>podmiotow</w:t>
      </w:r>
      <w:r>
        <w:rPr>
          <w:rFonts w:ascii="Arial" w:hAnsi="Arial" w:cs="Arial"/>
          <w:sz w:val="21"/>
          <w:szCs w:val="21"/>
        </w:rPr>
        <w:t>e</w:t>
      </w:r>
      <w:r w:rsidRPr="00AA336E">
        <w:rPr>
          <w:rFonts w:ascii="Arial" w:hAnsi="Arial" w:cs="Arial"/>
          <w:sz w:val="21"/>
          <w:szCs w:val="21"/>
        </w:rPr>
        <w:t xml:space="preserve"> środk</w:t>
      </w:r>
      <w:r>
        <w:rPr>
          <w:rFonts w:ascii="Arial" w:hAnsi="Arial" w:cs="Arial"/>
          <w:sz w:val="21"/>
          <w:szCs w:val="21"/>
        </w:rPr>
        <w:t>i</w:t>
      </w:r>
      <w:r w:rsidRPr="00AA336E">
        <w:rPr>
          <w:rFonts w:ascii="Arial" w:hAnsi="Arial" w:cs="Arial"/>
          <w:sz w:val="21"/>
          <w:szCs w:val="21"/>
        </w:rPr>
        <w:t xml:space="preserve"> dowodow</w:t>
      </w:r>
      <w:r>
        <w:rPr>
          <w:rFonts w:ascii="Arial" w:hAnsi="Arial" w:cs="Arial"/>
          <w:sz w:val="21"/>
          <w:szCs w:val="21"/>
        </w:rPr>
        <w:t xml:space="preserve">e, które można uzyskać za pomocą </w:t>
      </w:r>
      <w:r w:rsidRPr="00AA336E">
        <w:rPr>
          <w:rFonts w:ascii="Arial" w:hAnsi="Arial" w:cs="Arial"/>
          <w:sz w:val="21"/>
          <w:szCs w:val="21"/>
        </w:rPr>
        <w:t>bezpłatnych i ogólnodostępnych baz danych</w:t>
      </w:r>
      <w:r>
        <w:rPr>
          <w:rFonts w:ascii="Arial" w:hAnsi="Arial" w:cs="Arial"/>
          <w:sz w:val="21"/>
          <w:szCs w:val="21"/>
        </w:rPr>
        <w:t>, oraz</w:t>
      </w:r>
      <w:r w:rsidRPr="00A834D8">
        <w:t xml:space="preserve"> </w:t>
      </w:r>
      <w:r w:rsidRPr="00A834D8">
        <w:rPr>
          <w:rFonts w:ascii="Arial" w:hAnsi="Arial" w:cs="Arial"/>
          <w:sz w:val="21"/>
          <w:szCs w:val="21"/>
        </w:rPr>
        <w:t xml:space="preserve">dane umożliwiające dostęp do </w:t>
      </w:r>
      <w:r>
        <w:rPr>
          <w:rFonts w:ascii="Arial" w:hAnsi="Arial" w:cs="Arial"/>
          <w:sz w:val="21"/>
          <w:szCs w:val="21"/>
        </w:rPr>
        <w:t>tych środków</w:t>
      </w:r>
      <w:r w:rsidRPr="00AA336E">
        <w:rPr>
          <w:rFonts w:ascii="Arial" w:hAnsi="Arial" w:cs="Arial"/>
          <w:sz w:val="21"/>
          <w:szCs w:val="21"/>
        </w:rPr>
        <w:t>:</w:t>
      </w:r>
      <w:r>
        <w:rPr>
          <w:rFonts w:ascii="Arial" w:hAnsi="Arial" w:cs="Arial"/>
          <w:sz w:val="21"/>
          <w:szCs w:val="21"/>
        </w:rPr>
        <w:br/>
      </w:r>
      <w:r w:rsidRPr="00AA336E">
        <w:rPr>
          <w:rFonts w:ascii="Arial" w:hAnsi="Arial" w:cs="Arial"/>
          <w:sz w:val="21"/>
          <w:szCs w:val="21"/>
        </w:rPr>
        <w:t>1)</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523FD73A" w14:textId="77777777" w:rsidR="000F5A8E" w:rsidRPr="00AA336E" w:rsidRDefault="000F5A8E" w:rsidP="000F5A8E">
      <w:pPr>
        <w:spacing w:after="0" w:line="276" w:lineRule="auto"/>
        <w:jc w:val="both"/>
        <w:rPr>
          <w:rFonts w:ascii="Arial" w:hAnsi="Arial" w:cs="Arial"/>
          <w:sz w:val="21"/>
          <w:szCs w:val="21"/>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7630AD8D" w14:textId="77777777" w:rsidR="000F5A8E" w:rsidRPr="00A22DCF" w:rsidRDefault="000F5A8E" w:rsidP="000F5A8E">
      <w:pPr>
        <w:spacing w:after="0" w:line="276" w:lineRule="auto"/>
        <w:jc w:val="both"/>
        <w:rPr>
          <w:rFonts w:ascii="Arial" w:hAnsi="Arial" w:cs="Arial"/>
          <w:sz w:val="21"/>
          <w:szCs w:val="21"/>
        </w:rPr>
      </w:pPr>
      <w:r w:rsidRPr="00AA336E">
        <w:rPr>
          <w:rFonts w:ascii="Arial" w:hAnsi="Arial" w:cs="Arial"/>
          <w:sz w:val="21"/>
          <w:szCs w:val="21"/>
        </w:rPr>
        <w:t>2)</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447EE020" w14:textId="77777777" w:rsidR="000F5A8E" w:rsidRDefault="000F5A8E" w:rsidP="000F5A8E">
      <w:pPr>
        <w:spacing w:after="0" w:line="276" w:lineRule="auto"/>
        <w:jc w:val="both"/>
        <w:rPr>
          <w:rFonts w:ascii="Arial" w:hAnsi="Arial" w:cs="Arial"/>
          <w:i/>
          <w:sz w:val="16"/>
          <w:szCs w:val="16"/>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526906A9" w14:textId="77777777" w:rsidR="000F5A8E" w:rsidRDefault="000F5A8E" w:rsidP="000F5A8E">
      <w:pPr>
        <w:spacing w:after="0" w:line="276" w:lineRule="auto"/>
        <w:jc w:val="both"/>
        <w:rPr>
          <w:rFonts w:ascii="Arial" w:hAnsi="Arial" w:cs="Arial"/>
          <w:i/>
          <w:sz w:val="16"/>
          <w:szCs w:val="16"/>
        </w:rPr>
      </w:pPr>
    </w:p>
    <w:p w14:paraId="223175D6" w14:textId="77777777" w:rsidR="000F5A8E" w:rsidRDefault="000F5A8E" w:rsidP="000F5A8E">
      <w:pPr>
        <w:spacing w:after="0" w:line="276" w:lineRule="auto"/>
        <w:jc w:val="center"/>
        <w:rPr>
          <w:rFonts w:ascii="Arial Narrow" w:hAnsi="Arial Narrow" w:cs="Arial"/>
          <w:b/>
          <w:bCs/>
          <w:color w:val="FF0000"/>
        </w:rPr>
      </w:pPr>
      <w:r w:rsidRPr="00A45CE8">
        <w:rPr>
          <w:rFonts w:ascii="Arial Narrow" w:hAnsi="Arial Narrow" w:cs="Arial"/>
          <w:b/>
          <w:bCs/>
          <w:color w:val="FF0000"/>
        </w:rPr>
        <w:t xml:space="preserve">Dokument należy wypełnić i podpisać kwalifikowanym podpisem elektronicznym  </w:t>
      </w:r>
    </w:p>
    <w:p w14:paraId="5E82508E" w14:textId="77777777" w:rsidR="000F5A8E" w:rsidRPr="00A45CE8" w:rsidRDefault="000F5A8E" w:rsidP="000F5A8E">
      <w:pPr>
        <w:spacing w:after="0" w:line="276" w:lineRule="auto"/>
        <w:jc w:val="center"/>
        <w:rPr>
          <w:rFonts w:ascii="Arial Narrow" w:hAnsi="Arial Narrow" w:cs="Century Gothic"/>
          <w:b/>
          <w:bCs/>
          <w:i/>
          <w:sz w:val="28"/>
          <w:szCs w:val="28"/>
        </w:rPr>
      </w:pPr>
      <w:r w:rsidRPr="00A45CE8">
        <w:rPr>
          <w:rFonts w:ascii="Arial Narrow" w:hAnsi="Arial Narrow" w:cs="Arial"/>
          <w:b/>
          <w:bCs/>
          <w:color w:val="FF0000"/>
        </w:rPr>
        <w:t>Zamawiający zaleca zapisanie dokumentu w formacie PDF.</w:t>
      </w:r>
    </w:p>
    <w:p w14:paraId="54D8623D" w14:textId="77777777" w:rsidR="00802630" w:rsidRDefault="00802630" w:rsidP="000F5A8E">
      <w:pPr>
        <w:spacing w:after="0" w:line="276" w:lineRule="auto"/>
        <w:rPr>
          <w:rFonts w:ascii="Arial Narrow" w:hAnsi="Arial Narrow" w:cs="Century Gothic"/>
          <w:b/>
          <w:bCs/>
          <w:sz w:val="24"/>
          <w:szCs w:val="24"/>
        </w:rPr>
      </w:pPr>
      <w:r>
        <w:rPr>
          <w:rFonts w:ascii="Arial Narrow" w:hAnsi="Arial Narrow" w:cs="Century Gothic"/>
          <w:b/>
          <w:bCs/>
          <w:sz w:val="24"/>
          <w:szCs w:val="24"/>
        </w:rPr>
        <w:br w:type="page"/>
      </w:r>
    </w:p>
    <w:p w14:paraId="6BD37C33" w14:textId="3C7342A9" w:rsidR="00802630" w:rsidRPr="00802630" w:rsidRDefault="0023302D" w:rsidP="000F5A8E">
      <w:pPr>
        <w:pStyle w:val="Nagwek2"/>
        <w:spacing w:line="276" w:lineRule="auto"/>
        <w:ind w:firstLine="7513"/>
        <w:rPr>
          <w:rFonts w:cs="Century Gothic"/>
          <w:i/>
        </w:rPr>
      </w:pPr>
      <w:bookmarkStart w:id="15" w:name="_Toc211333463"/>
      <w:bookmarkStart w:id="16" w:name="_Toc226716699"/>
      <w:r w:rsidRPr="00A72C32">
        <w:rPr>
          <w:rFonts w:cs="Century Gothic"/>
          <w:bCs/>
        </w:rPr>
        <w:lastRenderedPageBreak/>
        <w:t xml:space="preserve">Załącznik </w:t>
      </w:r>
      <w:r w:rsidR="00547CBB">
        <w:rPr>
          <w:rFonts w:cs="Century Gothic"/>
          <w:bCs/>
        </w:rPr>
        <w:t>N</w:t>
      </w:r>
      <w:r w:rsidRPr="00A72C32">
        <w:rPr>
          <w:rFonts w:cs="Century Gothic"/>
          <w:bCs/>
        </w:rPr>
        <w:t xml:space="preserve">r </w:t>
      </w:r>
      <w:r>
        <w:rPr>
          <w:rFonts w:cs="Century Gothic"/>
          <w:bCs/>
        </w:rPr>
        <w:t>5a</w:t>
      </w:r>
      <w:r w:rsidR="00802630">
        <w:rPr>
          <w:rFonts w:cs="Century Gothic"/>
          <w:bCs/>
        </w:rPr>
        <w:t>:</w:t>
      </w:r>
      <w:r w:rsidR="00802630">
        <w:rPr>
          <w:rFonts w:cs="Century Gothic"/>
          <w:i/>
        </w:rPr>
        <w:br/>
      </w:r>
      <w:r w:rsidR="00802630">
        <w:t xml:space="preserve">Oświadczenia </w:t>
      </w:r>
      <w:r w:rsidR="00A4731D">
        <w:t xml:space="preserve">z art. 5k i art. 7 ust. 1 </w:t>
      </w:r>
      <w:r w:rsidR="00802630">
        <w:t>podmiotu udostępniającego zasoby</w:t>
      </w:r>
      <w:bookmarkEnd w:id="15"/>
      <w:bookmarkEnd w:id="16"/>
    </w:p>
    <w:p w14:paraId="20877FFB" w14:textId="77777777" w:rsidR="0023302D" w:rsidRDefault="0023302D" w:rsidP="000F5A8E">
      <w:pPr>
        <w:spacing w:after="0" w:line="276" w:lineRule="auto"/>
        <w:jc w:val="right"/>
        <w:rPr>
          <w:rFonts w:ascii="Arial Narrow" w:hAnsi="Arial Narrow" w:cs="Century Gothic"/>
          <w:b/>
          <w:bCs/>
          <w:i/>
          <w:sz w:val="24"/>
          <w:szCs w:val="24"/>
        </w:rPr>
      </w:pPr>
    </w:p>
    <w:p w14:paraId="7AC469DB" w14:textId="77777777" w:rsidR="000F5A8E" w:rsidRDefault="000F5A8E" w:rsidP="000F5A8E">
      <w:pPr>
        <w:spacing w:after="0" w:line="276" w:lineRule="auto"/>
        <w:rPr>
          <w:rFonts w:ascii="Arial" w:hAnsi="Arial" w:cs="Arial"/>
          <w:b/>
          <w:sz w:val="20"/>
          <w:szCs w:val="20"/>
        </w:rPr>
      </w:pPr>
      <w:r>
        <w:rPr>
          <w:rFonts w:ascii="Arial" w:hAnsi="Arial" w:cs="Arial"/>
          <w:b/>
          <w:sz w:val="20"/>
          <w:szCs w:val="20"/>
        </w:rPr>
        <w:t>Podmiot udostępniający zasoby:</w:t>
      </w:r>
    </w:p>
    <w:p w14:paraId="5C1E031F" w14:textId="77777777" w:rsidR="000F5A8E" w:rsidRDefault="000F5A8E" w:rsidP="000F5A8E">
      <w:pPr>
        <w:spacing w:after="0" w:line="276" w:lineRule="auto"/>
        <w:ind w:right="5954"/>
        <w:rPr>
          <w:rFonts w:ascii="Arial" w:hAnsi="Arial" w:cs="Arial"/>
          <w:sz w:val="20"/>
          <w:szCs w:val="20"/>
        </w:rPr>
      </w:pPr>
      <w:r>
        <w:rPr>
          <w:rFonts w:ascii="Arial" w:hAnsi="Arial" w:cs="Arial"/>
          <w:sz w:val="20"/>
          <w:szCs w:val="20"/>
        </w:rPr>
        <w:t>………………………………………………………………………………</w:t>
      </w:r>
    </w:p>
    <w:p w14:paraId="066AB32D" w14:textId="77777777" w:rsidR="000F5A8E" w:rsidRDefault="000F5A8E" w:rsidP="000F5A8E">
      <w:pPr>
        <w:spacing w:after="0" w:line="276" w:lineRule="auto"/>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466882F0" w14:textId="77777777" w:rsidR="000F5A8E" w:rsidRDefault="000F5A8E" w:rsidP="000F5A8E">
      <w:pPr>
        <w:spacing w:after="0" w:line="276" w:lineRule="auto"/>
        <w:rPr>
          <w:rFonts w:ascii="Arial" w:hAnsi="Arial" w:cs="Arial"/>
          <w:sz w:val="20"/>
          <w:szCs w:val="20"/>
          <w:u w:val="single"/>
        </w:rPr>
      </w:pPr>
      <w:r>
        <w:rPr>
          <w:rFonts w:ascii="Arial" w:hAnsi="Arial" w:cs="Arial"/>
          <w:sz w:val="20"/>
          <w:szCs w:val="20"/>
          <w:u w:val="single"/>
        </w:rPr>
        <w:t>reprezentowany przez:</w:t>
      </w:r>
    </w:p>
    <w:p w14:paraId="327416DE" w14:textId="77777777" w:rsidR="000F5A8E" w:rsidRDefault="000F5A8E" w:rsidP="000F5A8E">
      <w:pPr>
        <w:spacing w:after="0" w:line="276" w:lineRule="auto"/>
        <w:ind w:right="5954"/>
        <w:rPr>
          <w:rFonts w:ascii="Arial" w:hAnsi="Arial" w:cs="Arial"/>
          <w:sz w:val="20"/>
          <w:szCs w:val="20"/>
        </w:rPr>
      </w:pPr>
      <w:r>
        <w:rPr>
          <w:rFonts w:ascii="Arial" w:hAnsi="Arial" w:cs="Arial"/>
          <w:sz w:val="20"/>
          <w:szCs w:val="20"/>
        </w:rPr>
        <w:t>………………………………………………………………………………</w:t>
      </w:r>
    </w:p>
    <w:p w14:paraId="2A9E08C8" w14:textId="77777777" w:rsidR="000F5A8E" w:rsidRDefault="000F5A8E" w:rsidP="000F5A8E">
      <w:pPr>
        <w:spacing w:after="0" w:line="276" w:lineRule="auto"/>
        <w:ind w:right="5953"/>
        <w:rPr>
          <w:rFonts w:ascii="Arial" w:hAnsi="Arial" w:cs="Arial"/>
          <w:i/>
          <w:sz w:val="16"/>
          <w:szCs w:val="16"/>
        </w:rPr>
      </w:pPr>
      <w:r>
        <w:rPr>
          <w:rFonts w:ascii="Arial" w:hAnsi="Arial" w:cs="Arial"/>
          <w:i/>
          <w:sz w:val="16"/>
          <w:szCs w:val="16"/>
        </w:rPr>
        <w:t>(imię, nazwisko, stanowisko/podstawa do reprezentacji)</w:t>
      </w:r>
    </w:p>
    <w:p w14:paraId="0BC3BB19" w14:textId="77777777" w:rsidR="000F5A8E" w:rsidRDefault="000F5A8E" w:rsidP="000F5A8E">
      <w:pPr>
        <w:spacing w:after="0" w:line="276" w:lineRule="auto"/>
        <w:rPr>
          <w:rFonts w:ascii="Arial" w:hAnsi="Arial" w:cs="Arial"/>
        </w:rPr>
      </w:pPr>
    </w:p>
    <w:p w14:paraId="6EED6AC5" w14:textId="77777777" w:rsidR="000F5A8E" w:rsidRPr="00710B9D" w:rsidRDefault="000F5A8E" w:rsidP="000F5A8E">
      <w:pPr>
        <w:spacing w:after="0" w:line="276" w:lineRule="auto"/>
        <w:jc w:val="center"/>
        <w:rPr>
          <w:rFonts w:ascii="Arial" w:hAnsi="Arial" w:cs="Arial"/>
          <w:b/>
          <w:caps/>
          <w:sz w:val="20"/>
          <w:szCs w:val="20"/>
          <w:u w:val="single"/>
        </w:rPr>
      </w:pPr>
      <w:r w:rsidRPr="00710B9D">
        <w:rPr>
          <w:rFonts w:ascii="Arial" w:hAnsi="Arial" w:cs="Arial"/>
          <w:b/>
          <w:sz w:val="20"/>
          <w:szCs w:val="20"/>
          <w:u w:val="single"/>
        </w:rPr>
        <w:t xml:space="preserve">DOTYCZĄCE PRZESŁANEK WYKLUCZENIA Z ART. 5K ROZPORZĄDZENIA 833/2014 ORAZ ART. 7 UST. 1 USTAWY </w:t>
      </w:r>
      <w:r w:rsidRPr="00710B9D">
        <w:rPr>
          <w:rFonts w:ascii="Arial" w:hAnsi="Arial" w:cs="Arial"/>
          <w:b/>
          <w:caps/>
          <w:sz w:val="20"/>
          <w:szCs w:val="20"/>
          <w:u w:val="single"/>
        </w:rPr>
        <w:t>o szczególnych rozwiązaniach w zakresie przeciwdziałania wspieraniu agresji na Ukrainę oraz służących ochronie bezpieczeństwa narodowego</w:t>
      </w:r>
    </w:p>
    <w:p w14:paraId="25260CB7" w14:textId="77777777" w:rsidR="000F5A8E" w:rsidRDefault="000F5A8E" w:rsidP="000F5A8E">
      <w:pPr>
        <w:spacing w:after="0" w:line="276" w:lineRule="auto"/>
        <w:jc w:val="center"/>
        <w:rPr>
          <w:rFonts w:ascii="Arial" w:hAnsi="Arial" w:cs="Arial"/>
          <w:b/>
          <w:u w:val="single"/>
        </w:rPr>
      </w:pPr>
      <w:r w:rsidRPr="00A22DCF">
        <w:rPr>
          <w:rFonts w:ascii="Arial" w:hAnsi="Arial" w:cs="Arial"/>
          <w:b/>
          <w:sz w:val="21"/>
          <w:szCs w:val="21"/>
        </w:rPr>
        <w:t xml:space="preserve">składane na podstawie art. </w:t>
      </w:r>
      <w:r>
        <w:rPr>
          <w:rFonts w:ascii="Arial" w:hAnsi="Arial" w:cs="Arial"/>
          <w:b/>
          <w:sz w:val="21"/>
          <w:szCs w:val="21"/>
        </w:rPr>
        <w:t>1</w:t>
      </w:r>
      <w:r w:rsidRPr="00A22DCF">
        <w:rPr>
          <w:rFonts w:ascii="Arial" w:hAnsi="Arial" w:cs="Arial"/>
          <w:b/>
          <w:sz w:val="21"/>
          <w:szCs w:val="21"/>
        </w:rPr>
        <w:t xml:space="preserve">25 ust. </w:t>
      </w:r>
      <w:r>
        <w:rPr>
          <w:rFonts w:ascii="Arial" w:hAnsi="Arial" w:cs="Arial"/>
          <w:b/>
          <w:sz w:val="21"/>
          <w:szCs w:val="21"/>
        </w:rPr>
        <w:t>5</w:t>
      </w:r>
      <w:r w:rsidRPr="00A22DCF">
        <w:rPr>
          <w:rFonts w:ascii="Arial" w:hAnsi="Arial" w:cs="Arial"/>
          <w:b/>
          <w:sz w:val="21"/>
          <w:szCs w:val="21"/>
        </w:rPr>
        <w:t xml:space="preserve"> ust</w:t>
      </w:r>
      <w:r>
        <w:rPr>
          <w:rFonts w:ascii="Arial" w:hAnsi="Arial" w:cs="Arial"/>
          <w:b/>
          <w:sz w:val="21"/>
          <w:szCs w:val="21"/>
        </w:rPr>
        <w:t xml:space="preserve">awy </w:t>
      </w:r>
      <w:proofErr w:type="spellStart"/>
      <w:r>
        <w:rPr>
          <w:rFonts w:ascii="Arial" w:hAnsi="Arial" w:cs="Arial"/>
          <w:b/>
          <w:sz w:val="21"/>
          <w:szCs w:val="21"/>
        </w:rPr>
        <w:t>Pzp</w:t>
      </w:r>
      <w:proofErr w:type="spellEnd"/>
    </w:p>
    <w:p w14:paraId="51A1046F" w14:textId="77777777" w:rsidR="000F5A8E" w:rsidRPr="00C17494" w:rsidRDefault="000F5A8E" w:rsidP="000F5A8E">
      <w:pPr>
        <w:pStyle w:val="Default"/>
        <w:spacing w:line="276" w:lineRule="auto"/>
        <w:jc w:val="center"/>
        <w:rPr>
          <w:rFonts w:ascii="Arial Narrow" w:hAnsi="Arial Narrow"/>
          <w:b/>
          <w:lang w:bidi="pl-PL"/>
        </w:rPr>
      </w:pPr>
      <w:r>
        <w:rPr>
          <w:rFonts w:ascii="Arial Narrow" w:hAnsi="Arial Narrow"/>
          <w:b/>
        </w:rPr>
        <w:t xml:space="preserve">Przetarg nieograniczony </w:t>
      </w:r>
      <w:r>
        <w:rPr>
          <w:rFonts w:ascii="Arial Narrow" w:hAnsi="Arial Narrow"/>
          <w:b/>
          <w:lang w:bidi="pl-PL"/>
        </w:rPr>
        <w:t xml:space="preserve">na </w:t>
      </w:r>
      <w:r w:rsidRPr="004970AE">
        <w:rPr>
          <w:rFonts w:ascii="Arial Narrow" w:hAnsi="Arial Narrow"/>
          <w:b/>
          <w:lang w:bidi="pl-PL"/>
        </w:rPr>
        <w:t>usługę</w:t>
      </w:r>
      <w:r>
        <w:rPr>
          <w:rFonts w:ascii="Arial Narrow" w:hAnsi="Arial Narrow"/>
          <w:b/>
          <w:lang w:bidi="pl-PL"/>
        </w:rPr>
        <w:t xml:space="preserve"> </w:t>
      </w:r>
      <w:r w:rsidRPr="004970AE">
        <w:rPr>
          <w:rFonts w:ascii="Arial Narrow" w:hAnsi="Arial Narrow"/>
          <w:b/>
          <w:lang w:bidi="pl-PL"/>
        </w:rPr>
        <w:t xml:space="preserve">dowozu dzieci i uczniów do szkół podstawowych i zespołów </w:t>
      </w:r>
      <w:proofErr w:type="spellStart"/>
      <w:r w:rsidRPr="004970AE">
        <w:rPr>
          <w:rFonts w:ascii="Arial Narrow" w:hAnsi="Arial Narrow"/>
          <w:b/>
          <w:lang w:bidi="pl-PL"/>
        </w:rPr>
        <w:t>szkolno</w:t>
      </w:r>
      <w:proofErr w:type="spellEnd"/>
      <w:r w:rsidRPr="004970AE">
        <w:rPr>
          <w:rFonts w:ascii="Arial Narrow" w:hAnsi="Arial Narrow"/>
          <w:b/>
          <w:lang w:bidi="pl-PL"/>
        </w:rPr>
        <w:t xml:space="preserve"> - przedszkolnych na terenie gminy Nakło nad Notecią oraz na zajęcia na basenie w roku szkolnym 2026/2027</w:t>
      </w:r>
    </w:p>
    <w:p w14:paraId="47CDD5B9" w14:textId="77777777" w:rsidR="000F5A8E" w:rsidRDefault="000F5A8E" w:rsidP="000F5A8E">
      <w:pPr>
        <w:spacing w:after="0" w:line="276" w:lineRule="auto"/>
        <w:jc w:val="both"/>
        <w:rPr>
          <w:rFonts w:ascii="Arial" w:hAnsi="Arial" w:cs="Arial"/>
          <w:i/>
          <w:sz w:val="18"/>
          <w:szCs w:val="18"/>
        </w:rPr>
      </w:pPr>
    </w:p>
    <w:p w14:paraId="27924435" w14:textId="2933EB12" w:rsidR="000F5A8E" w:rsidRDefault="000F5A8E" w:rsidP="000F5A8E">
      <w:pPr>
        <w:spacing w:after="0" w:line="276" w:lineRule="auto"/>
        <w:jc w:val="both"/>
        <w:rPr>
          <w:rFonts w:ascii="Arial" w:hAnsi="Arial" w:cs="Arial"/>
          <w:sz w:val="20"/>
          <w:szCs w:val="20"/>
        </w:rPr>
      </w:pPr>
      <w:r>
        <w:rPr>
          <w:rFonts w:ascii="Arial" w:hAnsi="Arial" w:cs="Arial"/>
          <w:i/>
          <w:sz w:val="18"/>
          <w:szCs w:val="18"/>
        </w:rPr>
        <w:t xml:space="preserve"> </w:t>
      </w:r>
      <w:r>
        <w:rPr>
          <w:rFonts w:ascii="Arial" w:hAnsi="Arial" w:cs="Arial"/>
          <w:sz w:val="21"/>
          <w:szCs w:val="21"/>
        </w:rPr>
        <w:t>oświadczam, co następuje:</w:t>
      </w:r>
    </w:p>
    <w:p w14:paraId="314F61B9" w14:textId="77777777" w:rsidR="000F5A8E" w:rsidRDefault="000F5A8E" w:rsidP="000F5A8E">
      <w:pPr>
        <w:shd w:val="clear" w:color="auto" w:fill="BFBFBF" w:themeFill="background1" w:themeFillShade="BF"/>
        <w:spacing w:after="0" w:line="276" w:lineRule="auto"/>
        <w:rPr>
          <w:rFonts w:ascii="Arial" w:hAnsi="Arial" w:cs="Arial"/>
          <w:b/>
          <w:sz w:val="21"/>
          <w:szCs w:val="21"/>
        </w:rPr>
      </w:pPr>
      <w:r>
        <w:rPr>
          <w:rFonts w:ascii="Arial" w:hAnsi="Arial" w:cs="Arial"/>
          <w:b/>
          <w:sz w:val="21"/>
          <w:szCs w:val="21"/>
        </w:rPr>
        <w:t>OŚWIADCZENIA DOTYCZĄCE PODMIOTU UDOSTEPNIAJĄCEGO ZASOBY:</w:t>
      </w:r>
    </w:p>
    <w:p w14:paraId="4D64C016" w14:textId="77777777" w:rsidR="000F5A8E" w:rsidRPr="00011B98" w:rsidRDefault="000F5A8E" w:rsidP="000F5A8E">
      <w:pPr>
        <w:pStyle w:val="Akapitzlist"/>
        <w:numPr>
          <w:ilvl w:val="0"/>
          <w:numId w:val="65"/>
        </w:numPr>
        <w:spacing w:after="0"/>
        <w:jc w:val="both"/>
        <w:rPr>
          <w:rFonts w:ascii="Arial" w:hAnsi="Arial" w:cs="Arial"/>
          <w:b/>
          <w:bCs/>
          <w:sz w:val="20"/>
          <w:szCs w:val="20"/>
        </w:rPr>
      </w:pPr>
      <w:r w:rsidRPr="00011B98">
        <w:rPr>
          <w:rFonts w:ascii="Arial" w:hAnsi="Arial" w:cs="Arial"/>
          <w:sz w:val="20"/>
          <w:szCs w:val="20"/>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oraz rozporządzeniem Rady (UE) 2025/2033 w sprawie zmiany rozporządzenia (UE) nr 833/2014 dotyczącego środków ograniczających w związku z działaniami Rosji destabilizującymi sytuację na Ukrainie (Dz. Urz. UE nr L z 23.10.2025.</w:t>
      </w:r>
      <w:r w:rsidRPr="00011B98">
        <w:rPr>
          <w:rStyle w:val="Odwoanieprzypisudolnego"/>
          <w:rFonts w:ascii="Arial" w:hAnsi="Arial" w:cs="Arial"/>
          <w:sz w:val="20"/>
          <w:szCs w:val="20"/>
        </w:rPr>
        <w:footnoteReference w:id="3"/>
      </w:r>
    </w:p>
    <w:p w14:paraId="2D29E994" w14:textId="77777777" w:rsidR="000F5A8E" w:rsidRPr="00011B98" w:rsidRDefault="000F5A8E" w:rsidP="000F5A8E">
      <w:pPr>
        <w:pStyle w:val="NormalnyWeb"/>
        <w:numPr>
          <w:ilvl w:val="0"/>
          <w:numId w:val="65"/>
        </w:numPr>
        <w:suppressAutoHyphens w:val="0"/>
        <w:spacing w:before="0" w:after="0" w:line="276" w:lineRule="auto"/>
        <w:jc w:val="both"/>
        <w:rPr>
          <w:rFonts w:ascii="Arial" w:hAnsi="Arial" w:cs="Arial"/>
          <w:b/>
          <w:bCs/>
          <w:sz w:val="20"/>
          <w:szCs w:val="20"/>
        </w:rPr>
      </w:pPr>
      <w:r w:rsidRPr="00011B98">
        <w:rPr>
          <w:rFonts w:ascii="Arial" w:hAnsi="Arial" w:cs="Arial"/>
          <w:sz w:val="20"/>
          <w:szCs w:val="20"/>
        </w:rPr>
        <w:t xml:space="preserve">Oświadczam, że nie zachodzą w stosunku do mnie przesłanki wykluczenia z postępowania na podstawie art. </w:t>
      </w:r>
      <w:r w:rsidRPr="00011B98">
        <w:rPr>
          <w:rFonts w:ascii="Arial" w:hAnsi="Arial" w:cs="Arial"/>
          <w:color w:val="222222"/>
          <w:sz w:val="20"/>
          <w:szCs w:val="20"/>
          <w:lang w:eastAsia="pl-PL"/>
        </w:rPr>
        <w:t xml:space="preserve">7 ust. 1 ustawy </w:t>
      </w:r>
      <w:r w:rsidRPr="00011B98">
        <w:rPr>
          <w:rFonts w:ascii="Arial" w:hAnsi="Arial" w:cs="Arial"/>
          <w:color w:val="222222"/>
          <w:sz w:val="20"/>
          <w:szCs w:val="20"/>
        </w:rPr>
        <w:t>z dnia 13 kwietnia 2022 r.</w:t>
      </w:r>
      <w:r w:rsidRPr="00011B98">
        <w:rPr>
          <w:rFonts w:ascii="Arial" w:hAnsi="Arial" w:cs="Arial"/>
          <w:i/>
          <w:iCs/>
          <w:color w:val="222222"/>
          <w:sz w:val="20"/>
          <w:szCs w:val="20"/>
        </w:rPr>
        <w:t xml:space="preserve"> o szczególnych rozwiązaniach w zakresie przeciwdziałania wspieraniu agresji na Ukrainę oraz służących ochronie bezpieczeństwa narodowego </w:t>
      </w:r>
      <w:r w:rsidRPr="00011B98">
        <w:rPr>
          <w:rFonts w:ascii="Arial" w:hAnsi="Arial" w:cs="Arial"/>
          <w:color w:val="222222"/>
          <w:sz w:val="20"/>
          <w:szCs w:val="20"/>
        </w:rPr>
        <w:t>(Dz. U. poz. 835)</w:t>
      </w:r>
      <w:r w:rsidRPr="00011B98">
        <w:rPr>
          <w:rFonts w:ascii="Arial" w:hAnsi="Arial" w:cs="Arial"/>
          <w:i/>
          <w:iCs/>
          <w:color w:val="222222"/>
          <w:sz w:val="20"/>
          <w:szCs w:val="20"/>
        </w:rPr>
        <w:t>.</w:t>
      </w:r>
      <w:r w:rsidRPr="00011B98">
        <w:rPr>
          <w:rStyle w:val="Odwoanieprzypisudolnego"/>
          <w:rFonts w:ascii="Arial" w:hAnsi="Arial" w:cs="Arial"/>
          <w:color w:val="222222"/>
          <w:sz w:val="20"/>
          <w:szCs w:val="20"/>
        </w:rPr>
        <w:footnoteReference w:id="4"/>
      </w:r>
    </w:p>
    <w:p w14:paraId="3BF2A796" w14:textId="77777777" w:rsidR="000F5A8E" w:rsidRDefault="000F5A8E" w:rsidP="000F5A8E">
      <w:pPr>
        <w:spacing w:after="0" w:line="276" w:lineRule="auto"/>
        <w:ind w:left="5664" w:firstLine="708"/>
        <w:jc w:val="both"/>
        <w:rPr>
          <w:rFonts w:ascii="Arial" w:hAnsi="Arial" w:cs="Arial"/>
          <w:i/>
          <w:sz w:val="16"/>
          <w:szCs w:val="16"/>
        </w:rPr>
      </w:pPr>
    </w:p>
    <w:p w14:paraId="6713F0A5" w14:textId="77777777" w:rsidR="000F5A8E" w:rsidRDefault="000F5A8E" w:rsidP="000F5A8E">
      <w:pPr>
        <w:shd w:val="clear" w:color="auto" w:fill="BFBFBF" w:themeFill="background1" w:themeFillShade="BF"/>
        <w:spacing w:after="0" w:line="276" w:lineRule="auto"/>
        <w:jc w:val="both"/>
        <w:rPr>
          <w:rFonts w:ascii="Arial" w:hAnsi="Arial" w:cs="Arial"/>
          <w:b/>
          <w:sz w:val="21"/>
          <w:szCs w:val="21"/>
        </w:rPr>
      </w:pPr>
      <w:r>
        <w:rPr>
          <w:rFonts w:ascii="Arial" w:hAnsi="Arial" w:cs="Arial"/>
          <w:b/>
          <w:sz w:val="21"/>
          <w:szCs w:val="21"/>
        </w:rPr>
        <w:t>OŚWIADCZENIE DOTYCZĄCE PODANYCH INFORMACJI:</w:t>
      </w:r>
    </w:p>
    <w:p w14:paraId="0303CAE7" w14:textId="77777777" w:rsidR="000F5A8E" w:rsidRDefault="000F5A8E" w:rsidP="000F5A8E">
      <w:pPr>
        <w:spacing w:after="0" w:line="276" w:lineRule="auto"/>
        <w:jc w:val="both"/>
        <w:rPr>
          <w:rFonts w:ascii="Arial" w:hAnsi="Arial" w:cs="Arial"/>
          <w:b/>
        </w:rPr>
      </w:pPr>
    </w:p>
    <w:p w14:paraId="438BB50B" w14:textId="77777777" w:rsidR="000F5A8E" w:rsidRDefault="000F5A8E" w:rsidP="000F5A8E">
      <w:pPr>
        <w:spacing w:after="0" w:line="276" w:lineRule="auto"/>
        <w:jc w:val="both"/>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14:paraId="61AD3885" w14:textId="77777777" w:rsidR="000F5A8E" w:rsidRDefault="000F5A8E" w:rsidP="000F5A8E">
      <w:pPr>
        <w:spacing w:after="0" w:line="276" w:lineRule="auto"/>
        <w:jc w:val="both"/>
        <w:rPr>
          <w:rFonts w:ascii="Arial" w:hAnsi="Arial" w:cs="Arial"/>
          <w:sz w:val="20"/>
          <w:szCs w:val="20"/>
        </w:rPr>
      </w:pPr>
    </w:p>
    <w:p w14:paraId="4D5E28C6" w14:textId="77777777" w:rsidR="000F5A8E" w:rsidRPr="00E44F37" w:rsidRDefault="000F5A8E" w:rsidP="000F5A8E">
      <w:pPr>
        <w:shd w:val="clear" w:color="auto" w:fill="BFBFBF" w:themeFill="background1" w:themeFillShade="BF"/>
        <w:spacing w:after="0" w:line="276" w:lineRule="auto"/>
        <w:jc w:val="both"/>
        <w:rPr>
          <w:rFonts w:ascii="Arial" w:hAnsi="Arial" w:cs="Arial"/>
          <w:b/>
          <w:sz w:val="21"/>
          <w:szCs w:val="21"/>
        </w:rPr>
      </w:pPr>
      <w:r>
        <w:rPr>
          <w:rFonts w:ascii="Arial" w:hAnsi="Arial" w:cs="Arial"/>
          <w:b/>
          <w:sz w:val="21"/>
          <w:szCs w:val="21"/>
        </w:rPr>
        <w:t>INFORMACJA DOTYCZĄCA DOSTĘPU DO PODMIOTOWYCH ŚRODKÓW DOWODOWYCH</w:t>
      </w:r>
      <w:r w:rsidRPr="001D3A19">
        <w:rPr>
          <w:rFonts w:ascii="Arial" w:hAnsi="Arial" w:cs="Arial"/>
          <w:b/>
          <w:sz w:val="21"/>
          <w:szCs w:val="21"/>
        </w:rPr>
        <w:t>:</w:t>
      </w:r>
    </w:p>
    <w:p w14:paraId="304F0155" w14:textId="77777777" w:rsidR="000F5A8E" w:rsidRPr="00AA336E" w:rsidRDefault="000F5A8E" w:rsidP="000F5A8E">
      <w:pPr>
        <w:spacing w:after="0" w:line="276" w:lineRule="auto"/>
        <w:jc w:val="both"/>
        <w:rPr>
          <w:rFonts w:ascii="Arial" w:hAnsi="Arial" w:cs="Arial"/>
          <w:sz w:val="21"/>
          <w:szCs w:val="21"/>
        </w:rPr>
      </w:pPr>
      <w:r>
        <w:rPr>
          <w:rFonts w:ascii="Arial" w:hAnsi="Arial" w:cs="Arial"/>
          <w:sz w:val="21"/>
          <w:szCs w:val="21"/>
        </w:rPr>
        <w:t>W</w:t>
      </w:r>
      <w:r w:rsidRPr="00AA336E">
        <w:rPr>
          <w:rFonts w:ascii="Arial" w:hAnsi="Arial" w:cs="Arial"/>
          <w:sz w:val="21"/>
          <w:szCs w:val="21"/>
        </w:rPr>
        <w:t>skazuj</w:t>
      </w:r>
      <w:r>
        <w:rPr>
          <w:rFonts w:ascii="Arial" w:hAnsi="Arial" w:cs="Arial"/>
          <w:sz w:val="21"/>
          <w:szCs w:val="21"/>
        </w:rPr>
        <w:t xml:space="preserve">ę następujące </w:t>
      </w:r>
      <w:r w:rsidRPr="00AA336E">
        <w:rPr>
          <w:rFonts w:ascii="Arial" w:hAnsi="Arial" w:cs="Arial"/>
          <w:sz w:val="21"/>
          <w:szCs w:val="21"/>
        </w:rPr>
        <w:t>podmiotow</w:t>
      </w:r>
      <w:r>
        <w:rPr>
          <w:rFonts w:ascii="Arial" w:hAnsi="Arial" w:cs="Arial"/>
          <w:sz w:val="21"/>
          <w:szCs w:val="21"/>
        </w:rPr>
        <w:t>e</w:t>
      </w:r>
      <w:r w:rsidRPr="00AA336E">
        <w:rPr>
          <w:rFonts w:ascii="Arial" w:hAnsi="Arial" w:cs="Arial"/>
          <w:sz w:val="21"/>
          <w:szCs w:val="21"/>
        </w:rPr>
        <w:t xml:space="preserve"> środk</w:t>
      </w:r>
      <w:r>
        <w:rPr>
          <w:rFonts w:ascii="Arial" w:hAnsi="Arial" w:cs="Arial"/>
          <w:sz w:val="21"/>
          <w:szCs w:val="21"/>
        </w:rPr>
        <w:t>i</w:t>
      </w:r>
      <w:r w:rsidRPr="00AA336E">
        <w:rPr>
          <w:rFonts w:ascii="Arial" w:hAnsi="Arial" w:cs="Arial"/>
          <w:sz w:val="21"/>
          <w:szCs w:val="21"/>
        </w:rPr>
        <w:t xml:space="preserve"> dowodow</w:t>
      </w:r>
      <w:r>
        <w:rPr>
          <w:rFonts w:ascii="Arial" w:hAnsi="Arial" w:cs="Arial"/>
          <w:sz w:val="21"/>
          <w:szCs w:val="21"/>
        </w:rPr>
        <w:t xml:space="preserve">e, które można uzyskać za pomocą </w:t>
      </w:r>
      <w:r w:rsidRPr="00AA336E">
        <w:rPr>
          <w:rFonts w:ascii="Arial" w:hAnsi="Arial" w:cs="Arial"/>
          <w:sz w:val="21"/>
          <w:szCs w:val="21"/>
        </w:rPr>
        <w:t>bezpłatnych i ogólnodostępnych baz danych</w:t>
      </w:r>
      <w:r>
        <w:rPr>
          <w:rFonts w:ascii="Arial" w:hAnsi="Arial" w:cs="Arial"/>
          <w:sz w:val="21"/>
          <w:szCs w:val="21"/>
        </w:rPr>
        <w:t>, oraz</w:t>
      </w:r>
      <w:r w:rsidRPr="00A834D8">
        <w:t xml:space="preserve"> </w:t>
      </w:r>
      <w:r w:rsidRPr="00A834D8">
        <w:rPr>
          <w:rFonts w:ascii="Arial" w:hAnsi="Arial" w:cs="Arial"/>
          <w:sz w:val="21"/>
          <w:szCs w:val="21"/>
        </w:rPr>
        <w:t xml:space="preserve">dane umożliwiające dostęp do </w:t>
      </w:r>
      <w:r>
        <w:rPr>
          <w:rFonts w:ascii="Arial" w:hAnsi="Arial" w:cs="Arial"/>
          <w:sz w:val="21"/>
          <w:szCs w:val="21"/>
        </w:rPr>
        <w:t>tych środków</w:t>
      </w:r>
      <w:r w:rsidRPr="00AA336E">
        <w:rPr>
          <w:rFonts w:ascii="Arial" w:hAnsi="Arial" w:cs="Arial"/>
          <w:sz w:val="21"/>
          <w:szCs w:val="21"/>
        </w:rPr>
        <w:t>:</w:t>
      </w:r>
    </w:p>
    <w:p w14:paraId="61F2E5B4" w14:textId="77777777" w:rsidR="000F5A8E" w:rsidRDefault="000F5A8E" w:rsidP="000F5A8E">
      <w:pPr>
        <w:spacing w:after="0" w:line="276" w:lineRule="auto"/>
        <w:jc w:val="both"/>
        <w:rPr>
          <w:rFonts w:ascii="Arial" w:hAnsi="Arial" w:cs="Arial"/>
          <w:sz w:val="21"/>
          <w:szCs w:val="21"/>
        </w:rPr>
      </w:pPr>
      <w:r w:rsidRPr="00AA336E">
        <w:rPr>
          <w:rFonts w:ascii="Arial" w:hAnsi="Arial" w:cs="Arial"/>
          <w:sz w:val="21"/>
          <w:szCs w:val="21"/>
        </w:rPr>
        <w:t>1)</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3E6323B3" w14:textId="77777777" w:rsidR="000F5A8E" w:rsidRPr="00AA336E" w:rsidRDefault="000F5A8E" w:rsidP="000F5A8E">
      <w:pPr>
        <w:spacing w:after="0" w:line="276" w:lineRule="auto"/>
        <w:jc w:val="both"/>
        <w:rPr>
          <w:rFonts w:ascii="Arial" w:hAnsi="Arial" w:cs="Arial"/>
          <w:sz w:val="21"/>
          <w:szCs w:val="21"/>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7C5D66C9" w14:textId="77777777" w:rsidR="000F5A8E" w:rsidRPr="00A22DCF" w:rsidRDefault="000F5A8E" w:rsidP="000F5A8E">
      <w:pPr>
        <w:spacing w:after="0" w:line="276" w:lineRule="auto"/>
        <w:jc w:val="both"/>
        <w:rPr>
          <w:rFonts w:ascii="Arial" w:hAnsi="Arial" w:cs="Arial"/>
          <w:sz w:val="21"/>
          <w:szCs w:val="21"/>
        </w:rPr>
      </w:pPr>
      <w:r w:rsidRPr="00AA336E">
        <w:rPr>
          <w:rFonts w:ascii="Arial" w:hAnsi="Arial" w:cs="Arial"/>
          <w:sz w:val="21"/>
          <w:szCs w:val="21"/>
        </w:rPr>
        <w:t>2)</w:t>
      </w:r>
      <w:r>
        <w:rPr>
          <w:rFonts w:ascii="Arial" w:hAnsi="Arial" w:cs="Arial"/>
          <w:sz w:val="21"/>
          <w:szCs w:val="21"/>
        </w:rPr>
        <w:t xml:space="preserve"> </w:t>
      </w:r>
      <w:r w:rsidRPr="00AA336E">
        <w:rPr>
          <w:rFonts w:ascii="Arial" w:hAnsi="Arial" w:cs="Arial"/>
          <w:sz w:val="21"/>
          <w:szCs w:val="21"/>
        </w:rPr>
        <w:t>..............................................................................................................................</w:t>
      </w:r>
      <w:r>
        <w:rPr>
          <w:rFonts w:ascii="Arial" w:hAnsi="Arial" w:cs="Arial"/>
          <w:sz w:val="21"/>
          <w:szCs w:val="21"/>
        </w:rPr>
        <w:t>.........................</w:t>
      </w:r>
    </w:p>
    <w:p w14:paraId="263D2847" w14:textId="77777777" w:rsidR="000F5A8E" w:rsidRPr="00AA336E" w:rsidRDefault="000F5A8E" w:rsidP="000F5A8E">
      <w:pPr>
        <w:spacing w:after="0" w:line="276" w:lineRule="auto"/>
        <w:jc w:val="both"/>
        <w:rPr>
          <w:rFonts w:ascii="Arial" w:hAnsi="Arial" w:cs="Arial"/>
          <w:sz w:val="21"/>
          <w:szCs w:val="21"/>
        </w:rPr>
      </w:pPr>
      <w:r w:rsidRPr="009C7756">
        <w:rPr>
          <w:rFonts w:ascii="Arial" w:hAnsi="Arial" w:cs="Arial"/>
          <w:i/>
          <w:sz w:val="16"/>
          <w:szCs w:val="16"/>
        </w:rPr>
        <w:t>(wskazać</w:t>
      </w:r>
      <w:r>
        <w:rPr>
          <w:rFonts w:ascii="Arial" w:hAnsi="Arial" w:cs="Arial"/>
          <w:i/>
          <w:sz w:val="16"/>
          <w:szCs w:val="16"/>
        </w:rPr>
        <w:t xml:space="preserve"> podmiotowy środek dowodowy, adres internetowy, wydający urząd lub organ, dokładne dane referencyjne dokumentacji)</w:t>
      </w:r>
    </w:p>
    <w:p w14:paraId="133EFDFE" w14:textId="77777777" w:rsidR="000F5A8E" w:rsidRDefault="000F5A8E" w:rsidP="000F5A8E">
      <w:pPr>
        <w:spacing w:after="0" w:line="276" w:lineRule="auto"/>
        <w:jc w:val="center"/>
        <w:rPr>
          <w:rFonts w:ascii="Arial Narrow" w:hAnsi="Arial Narrow" w:cs="Arial"/>
          <w:b/>
          <w:bCs/>
          <w:color w:val="FF0000"/>
        </w:rPr>
      </w:pPr>
    </w:p>
    <w:p w14:paraId="72A2B6B6" w14:textId="77777777" w:rsidR="000F5A8E" w:rsidRDefault="000F5A8E" w:rsidP="000F5A8E">
      <w:pPr>
        <w:spacing w:after="0" w:line="276" w:lineRule="auto"/>
        <w:jc w:val="center"/>
        <w:rPr>
          <w:rFonts w:ascii="Arial Narrow" w:hAnsi="Arial Narrow" w:cs="Arial"/>
          <w:b/>
          <w:bCs/>
          <w:color w:val="FF0000"/>
        </w:rPr>
      </w:pPr>
    </w:p>
    <w:p w14:paraId="67486238" w14:textId="77777777" w:rsidR="000F5A8E" w:rsidRDefault="000F5A8E" w:rsidP="000F5A8E">
      <w:pPr>
        <w:spacing w:after="0" w:line="276" w:lineRule="auto"/>
        <w:jc w:val="center"/>
        <w:rPr>
          <w:rFonts w:ascii="Arial Narrow" w:hAnsi="Arial Narrow" w:cs="Arial"/>
          <w:b/>
          <w:bCs/>
          <w:color w:val="FF0000"/>
        </w:rPr>
      </w:pPr>
      <w:r w:rsidRPr="00A45CE8">
        <w:rPr>
          <w:rFonts w:ascii="Arial Narrow" w:hAnsi="Arial Narrow" w:cs="Arial"/>
          <w:b/>
          <w:bCs/>
          <w:color w:val="FF0000"/>
        </w:rPr>
        <w:t xml:space="preserve">Dokument należy wypełnić i podpisać kwalifikowanym podpisem elektronicznym  </w:t>
      </w:r>
    </w:p>
    <w:p w14:paraId="5EECF328" w14:textId="77777777" w:rsidR="000F5A8E" w:rsidRPr="00A45CE8" w:rsidRDefault="000F5A8E" w:rsidP="000F5A8E">
      <w:pPr>
        <w:spacing w:after="0" w:line="276" w:lineRule="auto"/>
        <w:jc w:val="center"/>
        <w:rPr>
          <w:rFonts w:ascii="Arial Narrow" w:hAnsi="Arial Narrow" w:cs="Century Gothic"/>
          <w:b/>
          <w:bCs/>
          <w:i/>
          <w:sz w:val="28"/>
          <w:szCs w:val="28"/>
        </w:rPr>
      </w:pPr>
      <w:r w:rsidRPr="00A45CE8">
        <w:rPr>
          <w:rFonts w:ascii="Arial Narrow" w:hAnsi="Arial Narrow" w:cs="Arial"/>
          <w:b/>
          <w:bCs/>
          <w:color w:val="FF0000"/>
        </w:rPr>
        <w:t>Zamawiający zaleca zapisanie dokumentu w formacie PDF.</w:t>
      </w:r>
    </w:p>
    <w:p w14:paraId="43392630" w14:textId="77777777" w:rsidR="000F5A8E" w:rsidRDefault="000F5A8E" w:rsidP="000F5A8E">
      <w:pPr>
        <w:spacing w:after="0" w:line="276" w:lineRule="auto"/>
      </w:pPr>
    </w:p>
    <w:p w14:paraId="30C9E88B" w14:textId="77777777" w:rsidR="0023302D" w:rsidRPr="00AA336E" w:rsidRDefault="0023302D" w:rsidP="000F5A8E">
      <w:pPr>
        <w:spacing w:after="0" w:line="276" w:lineRule="auto"/>
        <w:jc w:val="both"/>
        <w:rPr>
          <w:rFonts w:ascii="Arial" w:hAnsi="Arial" w:cs="Arial"/>
          <w:sz w:val="21"/>
          <w:szCs w:val="21"/>
        </w:rPr>
      </w:pPr>
    </w:p>
    <w:p w14:paraId="10D438E2" w14:textId="4CEADD4F" w:rsidR="0023302D" w:rsidRDefault="0023302D" w:rsidP="000F5A8E">
      <w:pPr>
        <w:spacing w:after="0" w:line="276" w:lineRule="auto"/>
        <w:rPr>
          <w:rFonts w:ascii="Arial Narrow" w:hAnsi="Arial Narrow" w:cs="Century Gothic"/>
          <w:b/>
          <w:bCs/>
          <w:sz w:val="24"/>
          <w:szCs w:val="24"/>
        </w:rPr>
      </w:pPr>
    </w:p>
    <w:p w14:paraId="1F28A9FF" w14:textId="2BC59DAF" w:rsidR="00F75676" w:rsidRDefault="00F75676" w:rsidP="000F5A8E">
      <w:pPr>
        <w:spacing w:after="0" w:line="276" w:lineRule="auto"/>
        <w:rPr>
          <w:rFonts w:ascii="Arial Narrow" w:hAnsi="Arial Narrow" w:cs="Century Gothic"/>
          <w:b/>
          <w:bCs/>
          <w:sz w:val="24"/>
          <w:szCs w:val="24"/>
        </w:rPr>
      </w:pPr>
      <w:r>
        <w:rPr>
          <w:rFonts w:ascii="Arial Narrow" w:hAnsi="Arial Narrow" w:cs="Century Gothic"/>
          <w:b/>
          <w:bCs/>
          <w:sz w:val="24"/>
          <w:szCs w:val="24"/>
        </w:rPr>
        <w:br w:type="page"/>
      </w:r>
    </w:p>
    <w:p w14:paraId="573F14D8" w14:textId="77777777" w:rsidR="002B3B1B" w:rsidRDefault="002B3B1B" w:rsidP="005E0391">
      <w:pPr>
        <w:spacing w:after="0" w:line="276" w:lineRule="auto"/>
        <w:rPr>
          <w:rFonts w:ascii="Arial Narrow" w:hAnsi="Arial Narrow" w:cs="Century Gothic"/>
          <w:b/>
          <w:bCs/>
          <w:sz w:val="24"/>
          <w:szCs w:val="24"/>
        </w:rPr>
      </w:pPr>
    </w:p>
    <w:p w14:paraId="11E774CB" w14:textId="19A34BBE" w:rsidR="002B3B1B" w:rsidRPr="00A72C32" w:rsidRDefault="002B3B1B" w:rsidP="005E0391">
      <w:pPr>
        <w:pStyle w:val="Nagwek2"/>
        <w:spacing w:line="276" w:lineRule="auto"/>
      </w:pPr>
      <w:bookmarkStart w:id="17" w:name="_Toc211333464"/>
      <w:bookmarkStart w:id="18" w:name="_Toc226716700"/>
      <w:r>
        <w:t xml:space="preserve">Załącznik </w:t>
      </w:r>
      <w:r w:rsidR="004D5E32">
        <w:t>N</w:t>
      </w:r>
      <w:r>
        <w:t>r 6</w:t>
      </w:r>
      <w:r w:rsidR="004D5E32">
        <w:t>:</w:t>
      </w:r>
      <w:r w:rsidR="004D5E32">
        <w:br/>
        <w:t>Wykaz narzędzi</w:t>
      </w:r>
      <w:bookmarkEnd w:id="17"/>
      <w:bookmarkEnd w:id="18"/>
    </w:p>
    <w:p w14:paraId="18411C6A" w14:textId="77777777" w:rsidR="004970AE" w:rsidRPr="00C17494" w:rsidRDefault="004970AE" w:rsidP="005E0391">
      <w:pPr>
        <w:pStyle w:val="Default"/>
        <w:spacing w:line="276" w:lineRule="auto"/>
        <w:jc w:val="center"/>
        <w:rPr>
          <w:rFonts w:ascii="Arial Narrow" w:hAnsi="Arial Narrow"/>
          <w:b/>
          <w:lang w:bidi="pl-PL"/>
        </w:rPr>
      </w:pPr>
      <w:r>
        <w:rPr>
          <w:rFonts w:ascii="Arial Narrow" w:hAnsi="Arial Narrow"/>
          <w:b/>
        </w:rPr>
        <w:t xml:space="preserve">Przetarg nieograniczony </w:t>
      </w:r>
      <w:r>
        <w:rPr>
          <w:rFonts w:ascii="Arial Narrow" w:hAnsi="Arial Narrow"/>
          <w:b/>
          <w:lang w:bidi="pl-PL"/>
        </w:rPr>
        <w:t xml:space="preserve">na </w:t>
      </w:r>
      <w:r w:rsidRPr="004970AE">
        <w:rPr>
          <w:rFonts w:ascii="Arial Narrow" w:hAnsi="Arial Narrow"/>
          <w:b/>
          <w:lang w:bidi="pl-PL"/>
        </w:rPr>
        <w:t>usługę</w:t>
      </w:r>
      <w:r>
        <w:rPr>
          <w:rFonts w:ascii="Arial Narrow" w:hAnsi="Arial Narrow"/>
          <w:b/>
          <w:lang w:bidi="pl-PL"/>
        </w:rPr>
        <w:t xml:space="preserve"> </w:t>
      </w:r>
      <w:r w:rsidRPr="004970AE">
        <w:rPr>
          <w:rFonts w:ascii="Arial Narrow" w:hAnsi="Arial Narrow"/>
          <w:b/>
          <w:lang w:bidi="pl-PL"/>
        </w:rPr>
        <w:t xml:space="preserve">dowozu dzieci i uczniów do szkół podstawowych i zespołów </w:t>
      </w:r>
      <w:proofErr w:type="spellStart"/>
      <w:r w:rsidRPr="004970AE">
        <w:rPr>
          <w:rFonts w:ascii="Arial Narrow" w:hAnsi="Arial Narrow"/>
          <w:b/>
          <w:lang w:bidi="pl-PL"/>
        </w:rPr>
        <w:t>szkolno</w:t>
      </w:r>
      <w:proofErr w:type="spellEnd"/>
      <w:r w:rsidRPr="004970AE">
        <w:rPr>
          <w:rFonts w:ascii="Arial Narrow" w:hAnsi="Arial Narrow"/>
          <w:b/>
          <w:lang w:bidi="pl-PL"/>
        </w:rPr>
        <w:t xml:space="preserve"> - przedszkolnych na terenie gminy Nakło nad Notecią oraz na zajęcia na basenie w roku szkolnym 2026/2027</w:t>
      </w:r>
    </w:p>
    <w:p w14:paraId="3DEE76BE" w14:textId="77777777" w:rsidR="0026615F" w:rsidRDefault="0026615F" w:rsidP="005E0391">
      <w:pPr>
        <w:spacing w:after="0" w:line="276" w:lineRule="auto"/>
        <w:jc w:val="center"/>
        <w:rPr>
          <w:rFonts w:ascii="Arial Narrow" w:hAnsi="Arial Narrow"/>
          <w:sz w:val="24"/>
          <w:szCs w:val="24"/>
        </w:rPr>
      </w:pPr>
    </w:p>
    <w:p w14:paraId="0D1B3969" w14:textId="77777777" w:rsidR="00691744" w:rsidRPr="003A1D86" w:rsidRDefault="00691744" w:rsidP="005E0391">
      <w:pPr>
        <w:adjustRightInd w:val="0"/>
        <w:spacing w:after="0" w:line="276" w:lineRule="auto"/>
        <w:jc w:val="both"/>
        <w:rPr>
          <w:rFonts w:ascii="Arial Narrow" w:eastAsia="Calibri" w:hAnsi="Arial Narrow" w:cs="Times New"/>
          <w:b/>
          <w:bCs/>
          <w:u w:val="single"/>
        </w:rPr>
      </w:pPr>
      <w:r>
        <w:rPr>
          <w:rFonts w:ascii="Arial Narrow" w:eastAsia="Calibri" w:hAnsi="Arial Narrow" w:cs="Times New"/>
          <w:bCs/>
        </w:rPr>
        <w:t>Składając ofertę w ww. postępowaniu oświadczam/my, że w zakresie zdolności technicznej lub zawodowej dysponuję następującymi pojazdami:</w:t>
      </w:r>
    </w:p>
    <w:tbl>
      <w:tblPr>
        <w:tblpPr w:leftFromText="141" w:rightFromText="141" w:vertAnchor="text" w:horzAnchor="margin" w:tblpY="53"/>
        <w:tblW w:w="9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1621"/>
        <w:gridCol w:w="1505"/>
        <w:gridCol w:w="1179"/>
        <w:gridCol w:w="1531"/>
        <w:gridCol w:w="1439"/>
        <w:gridCol w:w="1360"/>
      </w:tblGrid>
      <w:tr w:rsidR="00B46D8C" w:rsidRPr="003650CC" w14:paraId="00CE141F" w14:textId="3D841E00" w:rsidTr="00B46D8C">
        <w:trPr>
          <w:trHeight w:val="535"/>
        </w:trPr>
        <w:tc>
          <w:tcPr>
            <w:tcW w:w="538" w:type="dxa"/>
          </w:tcPr>
          <w:p w14:paraId="77EE493A" w14:textId="77777777" w:rsidR="00B46D8C" w:rsidRPr="005079C3" w:rsidRDefault="00B46D8C" w:rsidP="005E0391">
            <w:pPr>
              <w:adjustRightInd w:val="0"/>
              <w:spacing w:after="0" w:line="276" w:lineRule="auto"/>
              <w:jc w:val="center"/>
              <w:rPr>
                <w:rFonts w:ascii="Arial Narrow" w:eastAsia="Calibri" w:hAnsi="Arial Narrow" w:cs="Times New"/>
                <w:b/>
                <w:bCs/>
              </w:rPr>
            </w:pPr>
            <w:r w:rsidRPr="005079C3">
              <w:rPr>
                <w:rFonts w:ascii="Arial Narrow" w:eastAsia="Calibri" w:hAnsi="Arial Narrow" w:cs="Times New"/>
                <w:b/>
                <w:bCs/>
              </w:rPr>
              <w:t>L.p.</w:t>
            </w:r>
          </w:p>
        </w:tc>
        <w:tc>
          <w:tcPr>
            <w:tcW w:w="1621" w:type="dxa"/>
          </w:tcPr>
          <w:p w14:paraId="0B7C2BF0" w14:textId="77777777" w:rsidR="00B46D8C" w:rsidRPr="00444AC1" w:rsidRDefault="00B46D8C" w:rsidP="005E0391">
            <w:pPr>
              <w:adjustRightInd w:val="0"/>
              <w:spacing w:after="0" w:line="276" w:lineRule="auto"/>
              <w:jc w:val="center"/>
              <w:rPr>
                <w:rFonts w:ascii="Arial Narrow" w:eastAsia="Calibri" w:hAnsi="Arial Narrow" w:cs="Times New"/>
                <w:b/>
                <w:bCs/>
              </w:rPr>
            </w:pPr>
            <w:r>
              <w:rPr>
                <w:rFonts w:ascii="Arial Narrow" w:eastAsia="Calibri" w:hAnsi="Arial Narrow" w:cs="Times New"/>
                <w:b/>
                <w:bCs/>
              </w:rPr>
              <w:t xml:space="preserve">Nazwa  </w:t>
            </w:r>
            <w:r w:rsidRPr="00444AC1">
              <w:rPr>
                <w:rFonts w:ascii="Arial Narrow" w:eastAsia="Calibri" w:hAnsi="Arial Narrow" w:cs="Times New"/>
                <w:b/>
                <w:bCs/>
              </w:rPr>
              <w:t>pojazdu</w:t>
            </w:r>
          </w:p>
          <w:p w14:paraId="35AE3F06" w14:textId="77777777" w:rsidR="00B46D8C" w:rsidRPr="00444AC1" w:rsidRDefault="00B46D8C" w:rsidP="005E0391">
            <w:pPr>
              <w:adjustRightInd w:val="0"/>
              <w:spacing w:after="0" w:line="276" w:lineRule="auto"/>
              <w:jc w:val="center"/>
              <w:rPr>
                <w:rFonts w:ascii="Arial Narrow" w:eastAsia="Calibri" w:hAnsi="Arial Narrow" w:cs="Times New"/>
                <w:b/>
                <w:bCs/>
              </w:rPr>
            </w:pPr>
          </w:p>
        </w:tc>
        <w:tc>
          <w:tcPr>
            <w:tcW w:w="1505" w:type="dxa"/>
          </w:tcPr>
          <w:p w14:paraId="78B4A2CA" w14:textId="77777777" w:rsidR="00B46D8C" w:rsidRPr="00444AC1" w:rsidRDefault="00B46D8C" w:rsidP="005E0391">
            <w:pPr>
              <w:adjustRightInd w:val="0"/>
              <w:spacing w:after="0" w:line="276" w:lineRule="auto"/>
              <w:jc w:val="center"/>
              <w:rPr>
                <w:rFonts w:ascii="Arial Narrow" w:eastAsia="Calibri" w:hAnsi="Arial Narrow" w:cs="Times New"/>
                <w:b/>
                <w:bCs/>
              </w:rPr>
            </w:pPr>
            <w:r w:rsidRPr="00444AC1">
              <w:rPr>
                <w:rFonts w:ascii="Arial Narrow" w:eastAsia="Calibri" w:hAnsi="Arial Narrow" w:cs="Times New"/>
                <w:b/>
                <w:bCs/>
              </w:rPr>
              <w:t>Marka pojazdu</w:t>
            </w:r>
          </w:p>
          <w:p w14:paraId="44D628E0" w14:textId="77777777" w:rsidR="00B46D8C" w:rsidRPr="003650CC" w:rsidRDefault="00B46D8C" w:rsidP="005E0391">
            <w:pPr>
              <w:adjustRightInd w:val="0"/>
              <w:spacing w:after="0" w:line="276" w:lineRule="auto"/>
              <w:jc w:val="center"/>
              <w:rPr>
                <w:rFonts w:eastAsia="Calibri" w:cs="Times New"/>
                <w:b/>
                <w:bCs/>
              </w:rPr>
            </w:pPr>
            <w:r w:rsidRPr="00444AC1">
              <w:rPr>
                <w:rFonts w:ascii="Arial Narrow" w:eastAsia="Calibri" w:hAnsi="Arial Narrow" w:cs="Times New"/>
                <w:b/>
                <w:bCs/>
              </w:rPr>
              <w:t>(nr rejestracyjny pojazdu)</w:t>
            </w:r>
          </w:p>
        </w:tc>
        <w:tc>
          <w:tcPr>
            <w:tcW w:w="1179" w:type="dxa"/>
          </w:tcPr>
          <w:p w14:paraId="66EAFF33" w14:textId="77777777" w:rsidR="00B46D8C" w:rsidRDefault="00B46D8C" w:rsidP="005E0391">
            <w:pPr>
              <w:adjustRightInd w:val="0"/>
              <w:spacing w:after="0" w:line="276" w:lineRule="auto"/>
              <w:jc w:val="center"/>
              <w:rPr>
                <w:rFonts w:ascii="Arial Narrow" w:eastAsia="Calibri" w:hAnsi="Arial Narrow" w:cs="Times New"/>
                <w:b/>
                <w:bCs/>
              </w:rPr>
            </w:pPr>
            <w:r w:rsidRPr="00444AC1">
              <w:rPr>
                <w:rFonts w:ascii="Arial Narrow" w:eastAsia="Calibri" w:hAnsi="Arial Narrow" w:cs="Times New"/>
                <w:b/>
                <w:bCs/>
              </w:rPr>
              <w:t>Liczba miejsc</w:t>
            </w:r>
          </w:p>
          <w:p w14:paraId="604D41F5" w14:textId="77777777" w:rsidR="00B46D8C" w:rsidRPr="00444AC1" w:rsidRDefault="00B46D8C" w:rsidP="005E0391">
            <w:pPr>
              <w:adjustRightInd w:val="0"/>
              <w:spacing w:after="0" w:line="276" w:lineRule="auto"/>
              <w:jc w:val="center"/>
              <w:rPr>
                <w:rFonts w:ascii="Arial Narrow" w:eastAsia="Calibri" w:hAnsi="Arial Narrow" w:cs="Times New"/>
                <w:b/>
                <w:bCs/>
              </w:rPr>
            </w:pPr>
            <w:r>
              <w:rPr>
                <w:rFonts w:ascii="Arial Narrow" w:eastAsia="Calibri" w:hAnsi="Arial Narrow" w:cs="Times New"/>
                <w:b/>
                <w:bCs/>
              </w:rPr>
              <w:t>siedzących</w:t>
            </w:r>
          </w:p>
        </w:tc>
        <w:tc>
          <w:tcPr>
            <w:tcW w:w="1531" w:type="dxa"/>
          </w:tcPr>
          <w:p w14:paraId="0EE84C91" w14:textId="77777777" w:rsidR="00B46D8C" w:rsidRPr="00444AC1" w:rsidRDefault="00B46D8C" w:rsidP="005E0391">
            <w:pPr>
              <w:adjustRightInd w:val="0"/>
              <w:spacing w:after="0" w:line="276" w:lineRule="auto"/>
              <w:jc w:val="center"/>
              <w:rPr>
                <w:rFonts w:ascii="Arial Narrow" w:eastAsia="Calibri" w:hAnsi="Arial Narrow" w:cs="Times New"/>
                <w:b/>
                <w:bCs/>
              </w:rPr>
            </w:pPr>
            <w:r w:rsidRPr="00444AC1">
              <w:rPr>
                <w:rFonts w:ascii="Arial Narrow" w:eastAsia="Calibri" w:hAnsi="Arial Narrow" w:cs="Times New"/>
                <w:b/>
                <w:bCs/>
              </w:rPr>
              <w:t>Podstawa dysponowania</w:t>
            </w:r>
          </w:p>
        </w:tc>
        <w:tc>
          <w:tcPr>
            <w:tcW w:w="1439" w:type="dxa"/>
          </w:tcPr>
          <w:p w14:paraId="700DC970" w14:textId="6CA4F0DF" w:rsidR="00B46D8C" w:rsidRDefault="00B46D8C" w:rsidP="005E0391">
            <w:pPr>
              <w:adjustRightInd w:val="0"/>
              <w:spacing w:after="0" w:line="276" w:lineRule="auto"/>
              <w:jc w:val="center"/>
              <w:rPr>
                <w:rFonts w:ascii="Arial Narrow" w:eastAsia="Calibri" w:hAnsi="Arial Narrow" w:cs="Times New"/>
                <w:b/>
                <w:bCs/>
              </w:rPr>
            </w:pPr>
            <w:r>
              <w:rPr>
                <w:rFonts w:ascii="Arial Narrow" w:eastAsia="Calibri" w:hAnsi="Arial Narrow" w:cs="Times New"/>
                <w:b/>
                <w:bCs/>
              </w:rPr>
              <w:t>Rodzaj napędu</w:t>
            </w:r>
          </w:p>
        </w:tc>
        <w:tc>
          <w:tcPr>
            <w:tcW w:w="1360" w:type="dxa"/>
          </w:tcPr>
          <w:p w14:paraId="107FBA99" w14:textId="0C8BF39F" w:rsidR="00B46D8C" w:rsidRPr="00444AC1" w:rsidRDefault="00B46D8C" w:rsidP="005E0391">
            <w:pPr>
              <w:adjustRightInd w:val="0"/>
              <w:spacing w:after="0" w:line="276" w:lineRule="auto"/>
              <w:jc w:val="center"/>
              <w:rPr>
                <w:rFonts w:ascii="Arial Narrow" w:eastAsia="Calibri" w:hAnsi="Arial Narrow" w:cs="Times New"/>
                <w:b/>
                <w:bCs/>
              </w:rPr>
            </w:pPr>
            <w:r>
              <w:rPr>
                <w:rFonts w:ascii="Arial Narrow" w:eastAsia="Calibri" w:hAnsi="Arial Narrow" w:cs="Times New"/>
                <w:b/>
                <w:bCs/>
              </w:rPr>
              <w:t>Pojazd nisko lub zeroemisyjny</w:t>
            </w:r>
          </w:p>
        </w:tc>
      </w:tr>
      <w:tr w:rsidR="00B46D8C" w:rsidRPr="005079C3" w14:paraId="7024C9D2" w14:textId="0F264438" w:rsidTr="00B46D8C">
        <w:trPr>
          <w:trHeight w:val="529"/>
        </w:trPr>
        <w:tc>
          <w:tcPr>
            <w:tcW w:w="538" w:type="dxa"/>
          </w:tcPr>
          <w:p w14:paraId="7CE69AA3" w14:textId="77777777" w:rsidR="00B46D8C" w:rsidRPr="005079C3" w:rsidRDefault="00B46D8C" w:rsidP="005E0391">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1</w:t>
            </w:r>
          </w:p>
        </w:tc>
        <w:tc>
          <w:tcPr>
            <w:tcW w:w="1621" w:type="dxa"/>
          </w:tcPr>
          <w:p w14:paraId="35C753F5" w14:textId="5DE0FB75" w:rsidR="00B46D8C" w:rsidRPr="005079C3" w:rsidRDefault="00B46D8C" w:rsidP="005E0391">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Autobus </w:t>
            </w:r>
            <w:r w:rsidR="00E84E15">
              <w:rPr>
                <w:rFonts w:ascii="Arial Narrow" w:eastAsia="Calibri" w:hAnsi="Arial Narrow" w:cs="Times New"/>
              </w:rPr>
              <w:t>kategorii pojazdu M3</w:t>
            </w:r>
          </w:p>
        </w:tc>
        <w:tc>
          <w:tcPr>
            <w:tcW w:w="1505" w:type="dxa"/>
          </w:tcPr>
          <w:p w14:paraId="3AEC9CDF" w14:textId="77777777" w:rsidR="00B46D8C" w:rsidRPr="005079C3" w:rsidRDefault="00B46D8C" w:rsidP="005E0391">
            <w:pPr>
              <w:adjustRightInd w:val="0"/>
              <w:spacing w:after="0" w:line="276" w:lineRule="auto"/>
              <w:rPr>
                <w:rFonts w:eastAsia="Calibri" w:cs="Times New"/>
              </w:rPr>
            </w:pPr>
          </w:p>
        </w:tc>
        <w:tc>
          <w:tcPr>
            <w:tcW w:w="1179" w:type="dxa"/>
          </w:tcPr>
          <w:p w14:paraId="224AD9B3" w14:textId="77777777" w:rsidR="00B46D8C" w:rsidRPr="005079C3" w:rsidRDefault="00B46D8C" w:rsidP="005E0391">
            <w:pPr>
              <w:adjustRightInd w:val="0"/>
              <w:spacing w:after="0" w:line="276" w:lineRule="auto"/>
              <w:rPr>
                <w:rFonts w:eastAsia="Calibri" w:cs="Times New"/>
              </w:rPr>
            </w:pPr>
          </w:p>
        </w:tc>
        <w:tc>
          <w:tcPr>
            <w:tcW w:w="1531" w:type="dxa"/>
          </w:tcPr>
          <w:p w14:paraId="2C8E74D5" w14:textId="77777777" w:rsidR="00B46D8C" w:rsidRPr="005079C3" w:rsidRDefault="00B46D8C" w:rsidP="005E0391">
            <w:pPr>
              <w:adjustRightInd w:val="0"/>
              <w:spacing w:after="0" w:line="276" w:lineRule="auto"/>
              <w:rPr>
                <w:rFonts w:eastAsia="Calibri" w:cs="Times New"/>
              </w:rPr>
            </w:pPr>
          </w:p>
        </w:tc>
        <w:tc>
          <w:tcPr>
            <w:tcW w:w="1439" w:type="dxa"/>
          </w:tcPr>
          <w:p w14:paraId="2952EEE8" w14:textId="77777777" w:rsidR="00B46D8C" w:rsidRDefault="00B46D8C" w:rsidP="00B46D8C">
            <w:pPr>
              <w:spacing w:after="0" w:line="240" w:lineRule="auto"/>
              <w:rPr>
                <w:rFonts w:ascii="Arial Narrow" w:hAnsi="Arial Narrow"/>
                <w:b/>
                <w:bCs/>
                <w:sz w:val="20"/>
                <w:szCs w:val="20"/>
              </w:rPr>
            </w:pPr>
            <w:r w:rsidRPr="00615A0D">
              <w:rPr>
                <w:rFonts w:ascii="Arial Narrow" w:hAnsi="Arial Narrow"/>
                <w:b/>
                <w:bCs/>
                <w:sz w:val="20"/>
                <w:szCs w:val="20"/>
              </w:rPr>
              <w:t>Napęd:</w:t>
            </w:r>
          </w:p>
          <w:p w14:paraId="6DA40189"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505882957"/>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elektryczny</w:t>
            </w:r>
            <w:r w:rsidR="00B46D8C">
              <w:rPr>
                <w:rFonts w:ascii="Arial Narrow" w:hAnsi="Arial Narrow"/>
                <w:bCs/>
                <w:sz w:val="20"/>
                <w:szCs w:val="20"/>
              </w:rPr>
              <w:t>*</w:t>
            </w:r>
          </w:p>
          <w:p w14:paraId="47DBDB02"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517304634"/>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wodorowy</w:t>
            </w:r>
            <w:r w:rsidR="00B46D8C">
              <w:rPr>
                <w:rFonts w:ascii="Arial Narrow" w:hAnsi="Arial Narrow"/>
                <w:bCs/>
                <w:sz w:val="20"/>
                <w:szCs w:val="20"/>
              </w:rPr>
              <w:t>*</w:t>
            </w:r>
          </w:p>
          <w:p w14:paraId="586DA77A" w14:textId="77777777" w:rsidR="00B46D8C" w:rsidRDefault="0016678A" w:rsidP="00B46D8C">
            <w:pPr>
              <w:spacing w:after="0" w:line="240" w:lineRule="auto"/>
              <w:rPr>
                <w:rFonts w:ascii="Arial Narrow" w:hAnsi="Arial Narrow"/>
                <w:bCs/>
                <w:sz w:val="20"/>
                <w:szCs w:val="20"/>
              </w:rPr>
            </w:pPr>
            <w:sdt>
              <w:sdtPr>
                <w:rPr>
                  <w:rFonts w:ascii="Arial Narrow" w:hAnsi="Arial Narrow"/>
                  <w:bCs/>
                  <w:sz w:val="20"/>
                  <w:szCs w:val="20"/>
                </w:rPr>
                <w:id w:val="1049892638"/>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paliwa alternatywne</w:t>
            </w:r>
            <w:r w:rsidR="00B46D8C">
              <w:rPr>
                <w:rFonts w:ascii="Arial Narrow" w:hAnsi="Arial Narrow"/>
                <w:bCs/>
                <w:sz w:val="20"/>
                <w:szCs w:val="20"/>
              </w:rPr>
              <w:t>*</w:t>
            </w:r>
          </w:p>
          <w:p w14:paraId="2990431D" w14:textId="77777777" w:rsidR="00B46D8C" w:rsidRDefault="0016678A" w:rsidP="00B46D8C">
            <w:pPr>
              <w:adjustRightInd w:val="0"/>
              <w:spacing w:after="0" w:line="276" w:lineRule="auto"/>
              <w:rPr>
                <w:rFonts w:ascii="Arial Narrow" w:hAnsi="Arial Narrow"/>
                <w:bCs/>
                <w:sz w:val="20"/>
                <w:szCs w:val="20"/>
              </w:rPr>
            </w:pPr>
            <w:sdt>
              <w:sdtPr>
                <w:rPr>
                  <w:rFonts w:ascii="Arial Narrow" w:hAnsi="Arial Narrow"/>
                  <w:bCs/>
                  <w:sz w:val="20"/>
                  <w:szCs w:val="20"/>
                </w:rPr>
                <w:id w:val="-1935047021"/>
                <w14:checkbox>
                  <w14:checked w14:val="0"/>
                  <w14:checkedState w14:val="2612" w14:font="MS Gothic"/>
                  <w14:uncheckedState w14:val="2610" w14:font="MS Gothic"/>
                </w14:checkbox>
              </w:sdtPr>
              <w:sdtEndPr/>
              <w:sdtContent>
                <w:r w:rsidR="00B46D8C">
                  <w:rPr>
                    <w:rFonts w:ascii="MS Gothic" w:eastAsia="MS Gothic" w:hAnsi="MS Gothic" w:hint="eastAsia"/>
                    <w:bCs/>
                    <w:sz w:val="20"/>
                    <w:szCs w:val="20"/>
                  </w:rPr>
                  <w:t>☐</w:t>
                </w:r>
              </w:sdtContent>
            </w:sdt>
            <w:r w:rsidR="00B46D8C">
              <w:rPr>
                <w:rFonts w:ascii="Arial Narrow" w:hAnsi="Arial Narrow"/>
                <w:bCs/>
                <w:sz w:val="20"/>
                <w:szCs w:val="20"/>
              </w:rPr>
              <w:t>silnik spalinowy</w:t>
            </w:r>
          </w:p>
          <w:p w14:paraId="3C5C19D2" w14:textId="77777777" w:rsidR="006B44BF" w:rsidRPr="006B44BF" w:rsidRDefault="0016678A" w:rsidP="00B46D8C">
            <w:pPr>
              <w:adjustRightInd w:val="0"/>
              <w:spacing w:after="0" w:line="276" w:lineRule="auto"/>
              <w:rPr>
                <w:rFonts w:ascii="Arial Narrow" w:eastAsia="Calibri" w:hAnsi="Arial Narrow" w:cs="Times New"/>
                <w:sz w:val="20"/>
                <w:szCs w:val="20"/>
              </w:rPr>
            </w:pPr>
            <w:sdt>
              <w:sdtPr>
                <w:rPr>
                  <w:rFonts w:eastAsia="Calibri" w:cs="Times New"/>
                  <w:sz w:val="20"/>
                  <w:szCs w:val="20"/>
                </w:rPr>
                <w:id w:val="1694729311"/>
                <w14:checkbox>
                  <w14:checked w14:val="0"/>
                  <w14:checkedState w14:val="2612" w14:font="MS Gothic"/>
                  <w14:uncheckedState w14:val="2610" w14:font="MS Gothic"/>
                </w14:checkbox>
              </w:sdtPr>
              <w:sdtEndPr/>
              <w:sdtContent>
                <w:r w:rsidR="006B44BF" w:rsidRPr="006B44BF">
                  <w:rPr>
                    <w:rFonts w:ascii="MS Gothic" w:eastAsia="MS Gothic" w:hAnsi="MS Gothic" w:cs="Times New" w:hint="eastAsia"/>
                    <w:sz w:val="20"/>
                    <w:szCs w:val="20"/>
                  </w:rPr>
                  <w:t>☐</w:t>
                </w:r>
              </w:sdtContent>
            </w:sdt>
            <w:r w:rsidR="006B44BF" w:rsidRPr="006B44BF">
              <w:rPr>
                <w:rFonts w:eastAsia="Calibri" w:cs="Times New"/>
                <w:sz w:val="20"/>
                <w:szCs w:val="20"/>
              </w:rPr>
              <w:t xml:space="preserve"> </w:t>
            </w:r>
            <w:r w:rsidR="006B44BF" w:rsidRPr="006B44BF">
              <w:rPr>
                <w:rFonts w:ascii="Arial Narrow" w:eastAsia="Calibri" w:hAnsi="Arial Narrow" w:cs="Times New"/>
                <w:sz w:val="20"/>
                <w:szCs w:val="20"/>
              </w:rPr>
              <w:t>inne (wskazać):</w:t>
            </w:r>
          </w:p>
          <w:p w14:paraId="00D70AEC" w14:textId="67A67D84" w:rsidR="006B44BF" w:rsidRDefault="006B44BF" w:rsidP="00B46D8C">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360" w:type="dxa"/>
          </w:tcPr>
          <w:p w14:paraId="4A13DA81" w14:textId="5BF5D41C" w:rsidR="00B46D8C" w:rsidRPr="005079C3" w:rsidRDefault="00B46D8C" w:rsidP="00547BBE">
            <w:pPr>
              <w:adjustRightInd w:val="0"/>
              <w:spacing w:after="0" w:line="276" w:lineRule="auto"/>
              <w:jc w:val="center"/>
              <w:rPr>
                <w:rFonts w:eastAsia="Calibri" w:cs="Times New"/>
              </w:rPr>
            </w:pPr>
            <w:r>
              <w:rPr>
                <w:rFonts w:eastAsia="Calibri" w:cs="Times New"/>
              </w:rPr>
              <w:t>TAK/NIE*</w:t>
            </w:r>
          </w:p>
        </w:tc>
      </w:tr>
      <w:tr w:rsidR="00B46D8C" w:rsidRPr="005079C3" w14:paraId="7AADA55D" w14:textId="76B26F9C" w:rsidTr="00B46D8C">
        <w:trPr>
          <w:trHeight w:val="529"/>
        </w:trPr>
        <w:tc>
          <w:tcPr>
            <w:tcW w:w="538" w:type="dxa"/>
          </w:tcPr>
          <w:p w14:paraId="4E5F7134" w14:textId="77777777" w:rsidR="00B46D8C" w:rsidRPr="005079C3" w:rsidRDefault="00B46D8C" w:rsidP="005E0391">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2</w:t>
            </w:r>
          </w:p>
        </w:tc>
        <w:tc>
          <w:tcPr>
            <w:tcW w:w="1621" w:type="dxa"/>
          </w:tcPr>
          <w:p w14:paraId="3E86B1BB" w14:textId="76EE9C05" w:rsidR="00B46D8C" w:rsidRPr="005079C3" w:rsidRDefault="007B7364" w:rsidP="005E0391">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Autobus </w:t>
            </w:r>
            <w:r>
              <w:rPr>
                <w:rFonts w:ascii="Arial Narrow" w:eastAsia="Calibri" w:hAnsi="Arial Narrow" w:cs="Times New"/>
              </w:rPr>
              <w:t>kategorii pojazdu M3</w:t>
            </w:r>
          </w:p>
        </w:tc>
        <w:tc>
          <w:tcPr>
            <w:tcW w:w="1505" w:type="dxa"/>
          </w:tcPr>
          <w:p w14:paraId="505D249B" w14:textId="77777777" w:rsidR="00B46D8C" w:rsidRPr="005079C3" w:rsidRDefault="00B46D8C" w:rsidP="005E0391">
            <w:pPr>
              <w:adjustRightInd w:val="0"/>
              <w:spacing w:after="0" w:line="276" w:lineRule="auto"/>
              <w:rPr>
                <w:rFonts w:eastAsia="Calibri" w:cs="Times New"/>
              </w:rPr>
            </w:pPr>
          </w:p>
        </w:tc>
        <w:tc>
          <w:tcPr>
            <w:tcW w:w="1179" w:type="dxa"/>
          </w:tcPr>
          <w:p w14:paraId="205227B3" w14:textId="77777777" w:rsidR="00B46D8C" w:rsidRPr="005079C3" w:rsidRDefault="00B46D8C" w:rsidP="005E0391">
            <w:pPr>
              <w:adjustRightInd w:val="0"/>
              <w:spacing w:after="0" w:line="276" w:lineRule="auto"/>
              <w:rPr>
                <w:rFonts w:eastAsia="Calibri" w:cs="Times New"/>
              </w:rPr>
            </w:pPr>
          </w:p>
        </w:tc>
        <w:tc>
          <w:tcPr>
            <w:tcW w:w="1531" w:type="dxa"/>
          </w:tcPr>
          <w:p w14:paraId="0AC9CC42" w14:textId="77777777" w:rsidR="00B46D8C" w:rsidRPr="005079C3" w:rsidRDefault="00B46D8C" w:rsidP="005E0391">
            <w:pPr>
              <w:adjustRightInd w:val="0"/>
              <w:spacing w:after="0" w:line="276" w:lineRule="auto"/>
              <w:rPr>
                <w:rFonts w:eastAsia="Calibri" w:cs="Times New"/>
              </w:rPr>
            </w:pPr>
          </w:p>
        </w:tc>
        <w:tc>
          <w:tcPr>
            <w:tcW w:w="1439" w:type="dxa"/>
          </w:tcPr>
          <w:p w14:paraId="7B11B4B6" w14:textId="77777777" w:rsidR="00B46D8C" w:rsidRDefault="00B46D8C" w:rsidP="00B46D8C">
            <w:pPr>
              <w:spacing w:after="0" w:line="240" w:lineRule="auto"/>
              <w:rPr>
                <w:rFonts w:ascii="Arial Narrow" w:hAnsi="Arial Narrow"/>
                <w:b/>
                <w:bCs/>
                <w:sz w:val="20"/>
                <w:szCs w:val="20"/>
              </w:rPr>
            </w:pPr>
            <w:r w:rsidRPr="00615A0D">
              <w:rPr>
                <w:rFonts w:ascii="Arial Narrow" w:hAnsi="Arial Narrow"/>
                <w:b/>
                <w:bCs/>
                <w:sz w:val="20"/>
                <w:szCs w:val="20"/>
              </w:rPr>
              <w:t>Napęd:</w:t>
            </w:r>
          </w:p>
          <w:p w14:paraId="714EADC3"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883238874"/>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elektryczny</w:t>
            </w:r>
            <w:r w:rsidR="00B46D8C">
              <w:rPr>
                <w:rFonts w:ascii="Arial Narrow" w:hAnsi="Arial Narrow"/>
                <w:bCs/>
                <w:sz w:val="20"/>
                <w:szCs w:val="20"/>
              </w:rPr>
              <w:t>*</w:t>
            </w:r>
          </w:p>
          <w:p w14:paraId="726D1796"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563065396"/>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wodorowy</w:t>
            </w:r>
            <w:r w:rsidR="00B46D8C">
              <w:rPr>
                <w:rFonts w:ascii="Arial Narrow" w:hAnsi="Arial Narrow"/>
                <w:bCs/>
                <w:sz w:val="20"/>
                <w:szCs w:val="20"/>
              </w:rPr>
              <w:t>*</w:t>
            </w:r>
          </w:p>
          <w:p w14:paraId="5E2EB82C" w14:textId="77777777" w:rsidR="00B46D8C" w:rsidRDefault="0016678A" w:rsidP="00B46D8C">
            <w:pPr>
              <w:spacing w:after="0" w:line="240" w:lineRule="auto"/>
              <w:rPr>
                <w:rFonts w:ascii="Arial Narrow" w:hAnsi="Arial Narrow"/>
                <w:bCs/>
                <w:sz w:val="20"/>
                <w:szCs w:val="20"/>
              </w:rPr>
            </w:pPr>
            <w:sdt>
              <w:sdtPr>
                <w:rPr>
                  <w:rFonts w:ascii="Arial Narrow" w:hAnsi="Arial Narrow"/>
                  <w:bCs/>
                  <w:sz w:val="20"/>
                  <w:szCs w:val="20"/>
                </w:rPr>
                <w:id w:val="-753893525"/>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paliwa alternatywne</w:t>
            </w:r>
            <w:r w:rsidR="00B46D8C">
              <w:rPr>
                <w:rFonts w:ascii="Arial Narrow" w:hAnsi="Arial Narrow"/>
                <w:bCs/>
                <w:sz w:val="20"/>
                <w:szCs w:val="20"/>
              </w:rPr>
              <w:t>*</w:t>
            </w:r>
          </w:p>
          <w:p w14:paraId="67F12ADA" w14:textId="77777777" w:rsidR="00B46D8C" w:rsidRDefault="0016678A" w:rsidP="00B46D8C">
            <w:pPr>
              <w:adjustRightInd w:val="0"/>
              <w:spacing w:after="0" w:line="276" w:lineRule="auto"/>
              <w:rPr>
                <w:rFonts w:ascii="Arial Narrow" w:hAnsi="Arial Narrow"/>
                <w:bCs/>
                <w:sz w:val="20"/>
                <w:szCs w:val="20"/>
              </w:rPr>
            </w:pPr>
            <w:sdt>
              <w:sdtPr>
                <w:rPr>
                  <w:rFonts w:ascii="Arial Narrow" w:hAnsi="Arial Narrow"/>
                  <w:bCs/>
                  <w:sz w:val="20"/>
                  <w:szCs w:val="20"/>
                </w:rPr>
                <w:id w:val="-1690059334"/>
                <w14:checkbox>
                  <w14:checked w14:val="0"/>
                  <w14:checkedState w14:val="2612" w14:font="MS Gothic"/>
                  <w14:uncheckedState w14:val="2610" w14:font="MS Gothic"/>
                </w14:checkbox>
              </w:sdtPr>
              <w:sdtEndPr/>
              <w:sdtContent>
                <w:r w:rsidR="00B46D8C">
                  <w:rPr>
                    <w:rFonts w:ascii="MS Gothic" w:eastAsia="MS Gothic" w:hAnsi="MS Gothic" w:hint="eastAsia"/>
                    <w:bCs/>
                    <w:sz w:val="20"/>
                    <w:szCs w:val="20"/>
                  </w:rPr>
                  <w:t>☐</w:t>
                </w:r>
              </w:sdtContent>
            </w:sdt>
            <w:r w:rsidR="00B46D8C">
              <w:rPr>
                <w:rFonts w:ascii="Arial Narrow" w:hAnsi="Arial Narrow"/>
                <w:bCs/>
                <w:sz w:val="20"/>
                <w:szCs w:val="20"/>
              </w:rPr>
              <w:t>silnik spalinowy</w:t>
            </w:r>
          </w:p>
          <w:p w14:paraId="69A5D994" w14:textId="77777777" w:rsidR="006B44BF" w:rsidRPr="006B44BF" w:rsidRDefault="0016678A" w:rsidP="006B44BF">
            <w:pPr>
              <w:adjustRightInd w:val="0"/>
              <w:spacing w:after="0" w:line="276" w:lineRule="auto"/>
              <w:rPr>
                <w:rFonts w:ascii="Arial Narrow" w:eastAsia="Calibri" w:hAnsi="Arial Narrow" w:cs="Times New"/>
                <w:sz w:val="20"/>
                <w:szCs w:val="20"/>
              </w:rPr>
            </w:pPr>
            <w:sdt>
              <w:sdtPr>
                <w:rPr>
                  <w:rFonts w:eastAsia="Calibri" w:cs="Times New"/>
                  <w:sz w:val="20"/>
                  <w:szCs w:val="20"/>
                </w:rPr>
                <w:id w:val="1410039527"/>
                <w14:checkbox>
                  <w14:checked w14:val="0"/>
                  <w14:checkedState w14:val="2612" w14:font="MS Gothic"/>
                  <w14:uncheckedState w14:val="2610" w14:font="MS Gothic"/>
                </w14:checkbox>
              </w:sdtPr>
              <w:sdtEndPr/>
              <w:sdtContent>
                <w:r w:rsidR="006B44BF" w:rsidRPr="006B44BF">
                  <w:rPr>
                    <w:rFonts w:ascii="MS Gothic" w:eastAsia="MS Gothic" w:hAnsi="MS Gothic" w:cs="Times New" w:hint="eastAsia"/>
                    <w:sz w:val="20"/>
                    <w:szCs w:val="20"/>
                  </w:rPr>
                  <w:t>☐</w:t>
                </w:r>
              </w:sdtContent>
            </w:sdt>
            <w:r w:rsidR="006B44BF" w:rsidRPr="006B44BF">
              <w:rPr>
                <w:rFonts w:eastAsia="Calibri" w:cs="Times New"/>
                <w:sz w:val="20"/>
                <w:szCs w:val="20"/>
              </w:rPr>
              <w:t xml:space="preserve"> </w:t>
            </w:r>
            <w:r w:rsidR="006B44BF" w:rsidRPr="006B44BF">
              <w:rPr>
                <w:rFonts w:ascii="Arial Narrow" w:eastAsia="Calibri" w:hAnsi="Arial Narrow" w:cs="Times New"/>
                <w:sz w:val="20"/>
                <w:szCs w:val="20"/>
              </w:rPr>
              <w:t>inne (wskazać):</w:t>
            </w:r>
          </w:p>
          <w:p w14:paraId="7C0B35A9" w14:textId="1A98FCC0" w:rsidR="006B44BF" w:rsidRDefault="006B44BF" w:rsidP="006B44BF">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360" w:type="dxa"/>
          </w:tcPr>
          <w:p w14:paraId="3670B154" w14:textId="54CA9D8E" w:rsidR="00B46D8C" w:rsidRPr="005079C3" w:rsidRDefault="00B46D8C" w:rsidP="00547BBE">
            <w:pPr>
              <w:adjustRightInd w:val="0"/>
              <w:spacing w:after="0" w:line="276" w:lineRule="auto"/>
              <w:jc w:val="center"/>
              <w:rPr>
                <w:rFonts w:eastAsia="Calibri" w:cs="Times New"/>
              </w:rPr>
            </w:pPr>
            <w:r>
              <w:rPr>
                <w:rFonts w:eastAsia="Calibri" w:cs="Times New"/>
              </w:rPr>
              <w:t>TAK/NIE*</w:t>
            </w:r>
          </w:p>
        </w:tc>
      </w:tr>
      <w:tr w:rsidR="00B46D8C" w:rsidRPr="005079C3" w14:paraId="6E5D8199" w14:textId="1C4FAE85" w:rsidTr="00B46D8C">
        <w:trPr>
          <w:trHeight w:val="529"/>
        </w:trPr>
        <w:tc>
          <w:tcPr>
            <w:tcW w:w="538" w:type="dxa"/>
          </w:tcPr>
          <w:p w14:paraId="72ADD31F" w14:textId="77777777" w:rsidR="00B46D8C" w:rsidRPr="005079C3" w:rsidRDefault="00B46D8C" w:rsidP="005E0391">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3</w:t>
            </w:r>
          </w:p>
        </w:tc>
        <w:tc>
          <w:tcPr>
            <w:tcW w:w="1621" w:type="dxa"/>
          </w:tcPr>
          <w:p w14:paraId="5E66B390" w14:textId="77777777" w:rsidR="007B7364" w:rsidRDefault="007B7364" w:rsidP="005E0391">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Autobus </w:t>
            </w:r>
            <w:r>
              <w:rPr>
                <w:rFonts w:ascii="Arial Narrow" w:eastAsia="Calibri" w:hAnsi="Arial Narrow" w:cs="Times New"/>
              </w:rPr>
              <w:t>kategorii pojazdu M3</w:t>
            </w:r>
          </w:p>
          <w:p w14:paraId="5C5B3690" w14:textId="6495B5A7" w:rsidR="00B46D8C" w:rsidRDefault="00B46D8C" w:rsidP="005E0391">
            <w:pPr>
              <w:adjustRightInd w:val="0"/>
              <w:spacing w:after="0" w:line="276" w:lineRule="auto"/>
              <w:rPr>
                <w:rFonts w:ascii="Arial Narrow" w:eastAsia="Calibri" w:hAnsi="Arial Narrow" w:cs="Times New"/>
                <w:sz w:val="20"/>
                <w:szCs w:val="20"/>
              </w:rPr>
            </w:pPr>
            <w:r w:rsidRPr="00FD3C48">
              <w:rPr>
                <w:rFonts w:ascii="Arial Narrow" w:eastAsia="Calibri" w:hAnsi="Arial Narrow" w:cs="Times New"/>
                <w:sz w:val="20"/>
                <w:szCs w:val="20"/>
              </w:rPr>
              <w:t xml:space="preserve">przystosowany do przewozu osób niepełnosprawnych na wózku inwalidzkim </w:t>
            </w:r>
          </w:p>
          <w:p w14:paraId="324906AF" w14:textId="77777777" w:rsidR="00B46D8C" w:rsidRPr="005079C3" w:rsidRDefault="00B46D8C" w:rsidP="005E0391">
            <w:pPr>
              <w:adjustRightInd w:val="0"/>
              <w:spacing w:after="0" w:line="276" w:lineRule="auto"/>
              <w:rPr>
                <w:rFonts w:ascii="Arial Narrow" w:eastAsia="Calibri" w:hAnsi="Arial Narrow" w:cs="Times New"/>
              </w:rPr>
            </w:pPr>
            <w:r w:rsidRPr="00FD3C48">
              <w:rPr>
                <w:rFonts w:ascii="Arial Narrow" w:eastAsia="Calibri" w:hAnsi="Arial Narrow" w:cs="Times New"/>
                <w:sz w:val="20"/>
                <w:szCs w:val="20"/>
              </w:rPr>
              <w:t>(z windą)</w:t>
            </w:r>
          </w:p>
        </w:tc>
        <w:tc>
          <w:tcPr>
            <w:tcW w:w="1505" w:type="dxa"/>
          </w:tcPr>
          <w:p w14:paraId="36922F48" w14:textId="77777777" w:rsidR="00B46D8C" w:rsidRPr="005079C3" w:rsidRDefault="00B46D8C" w:rsidP="005E0391">
            <w:pPr>
              <w:adjustRightInd w:val="0"/>
              <w:spacing w:after="0" w:line="276" w:lineRule="auto"/>
              <w:rPr>
                <w:rFonts w:eastAsia="Calibri" w:cs="Times New"/>
              </w:rPr>
            </w:pPr>
          </w:p>
        </w:tc>
        <w:tc>
          <w:tcPr>
            <w:tcW w:w="1179" w:type="dxa"/>
          </w:tcPr>
          <w:p w14:paraId="212CB07B" w14:textId="77777777" w:rsidR="00B46D8C" w:rsidRPr="005079C3" w:rsidRDefault="00B46D8C" w:rsidP="005E0391">
            <w:pPr>
              <w:adjustRightInd w:val="0"/>
              <w:spacing w:after="0" w:line="276" w:lineRule="auto"/>
              <w:rPr>
                <w:rFonts w:eastAsia="Calibri" w:cs="Times New"/>
              </w:rPr>
            </w:pPr>
          </w:p>
        </w:tc>
        <w:tc>
          <w:tcPr>
            <w:tcW w:w="1531" w:type="dxa"/>
          </w:tcPr>
          <w:p w14:paraId="4A7B118F" w14:textId="77777777" w:rsidR="00B46D8C" w:rsidRPr="005079C3" w:rsidRDefault="00B46D8C" w:rsidP="005E0391">
            <w:pPr>
              <w:adjustRightInd w:val="0"/>
              <w:spacing w:after="0" w:line="276" w:lineRule="auto"/>
              <w:rPr>
                <w:rFonts w:eastAsia="Calibri" w:cs="Times New"/>
              </w:rPr>
            </w:pPr>
          </w:p>
        </w:tc>
        <w:tc>
          <w:tcPr>
            <w:tcW w:w="1439" w:type="dxa"/>
          </w:tcPr>
          <w:p w14:paraId="064599A9" w14:textId="77777777" w:rsidR="00B46D8C" w:rsidRDefault="00B46D8C" w:rsidP="00B46D8C">
            <w:pPr>
              <w:spacing w:after="0" w:line="240" w:lineRule="auto"/>
              <w:rPr>
                <w:rFonts w:ascii="Arial Narrow" w:hAnsi="Arial Narrow"/>
                <w:b/>
                <w:bCs/>
                <w:sz w:val="20"/>
                <w:szCs w:val="20"/>
              </w:rPr>
            </w:pPr>
            <w:r w:rsidRPr="00615A0D">
              <w:rPr>
                <w:rFonts w:ascii="Arial Narrow" w:hAnsi="Arial Narrow"/>
                <w:b/>
                <w:bCs/>
                <w:sz w:val="20"/>
                <w:szCs w:val="20"/>
              </w:rPr>
              <w:t>Napęd:</w:t>
            </w:r>
          </w:p>
          <w:p w14:paraId="3724A7B6"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856998961"/>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elektryczny</w:t>
            </w:r>
            <w:r w:rsidR="00B46D8C">
              <w:rPr>
                <w:rFonts w:ascii="Arial Narrow" w:hAnsi="Arial Narrow"/>
                <w:bCs/>
                <w:sz w:val="20"/>
                <w:szCs w:val="20"/>
              </w:rPr>
              <w:t>*</w:t>
            </w:r>
          </w:p>
          <w:p w14:paraId="1442B741"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71200106"/>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wodorowy</w:t>
            </w:r>
            <w:r w:rsidR="00B46D8C">
              <w:rPr>
                <w:rFonts w:ascii="Arial Narrow" w:hAnsi="Arial Narrow"/>
                <w:bCs/>
                <w:sz w:val="20"/>
                <w:szCs w:val="20"/>
              </w:rPr>
              <w:t>*</w:t>
            </w:r>
          </w:p>
          <w:p w14:paraId="5E7CECB0" w14:textId="77777777" w:rsidR="00B46D8C" w:rsidRDefault="0016678A" w:rsidP="00B46D8C">
            <w:pPr>
              <w:spacing w:after="0" w:line="240" w:lineRule="auto"/>
              <w:rPr>
                <w:rFonts w:ascii="Arial Narrow" w:hAnsi="Arial Narrow"/>
                <w:bCs/>
                <w:sz w:val="20"/>
                <w:szCs w:val="20"/>
              </w:rPr>
            </w:pPr>
            <w:sdt>
              <w:sdtPr>
                <w:rPr>
                  <w:rFonts w:ascii="Arial Narrow" w:hAnsi="Arial Narrow"/>
                  <w:bCs/>
                  <w:sz w:val="20"/>
                  <w:szCs w:val="20"/>
                </w:rPr>
                <w:id w:val="-653524824"/>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paliwa alternatywne</w:t>
            </w:r>
            <w:r w:rsidR="00B46D8C">
              <w:rPr>
                <w:rFonts w:ascii="Arial Narrow" w:hAnsi="Arial Narrow"/>
                <w:bCs/>
                <w:sz w:val="20"/>
                <w:szCs w:val="20"/>
              </w:rPr>
              <w:t>*</w:t>
            </w:r>
          </w:p>
          <w:p w14:paraId="7D5CA4AA" w14:textId="77777777" w:rsidR="00B46D8C" w:rsidRDefault="0016678A" w:rsidP="00B46D8C">
            <w:pPr>
              <w:adjustRightInd w:val="0"/>
              <w:spacing w:after="0" w:line="276" w:lineRule="auto"/>
              <w:rPr>
                <w:rFonts w:ascii="Arial Narrow" w:hAnsi="Arial Narrow"/>
                <w:bCs/>
                <w:sz w:val="20"/>
                <w:szCs w:val="20"/>
              </w:rPr>
            </w:pPr>
            <w:sdt>
              <w:sdtPr>
                <w:rPr>
                  <w:rFonts w:ascii="Arial Narrow" w:hAnsi="Arial Narrow"/>
                  <w:bCs/>
                  <w:sz w:val="20"/>
                  <w:szCs w:val="20"/>
                </w:rPr>
                <w:id w:val="1993210967"/>
                <w14:checkbox>
                  <w14:checked w14:val="0"/>
                  <w14:checkedState w14:val="2612" w14:font="MS Gothic"/>
                  <w14:uncheckedState w14:val="2610" w14:font="MS Gothic"/>
                </w14:checkbox>
              </w:sdtPr>
              <w:sdtEndPr/>
              <w:sdtContent>
                <w:r w:rsidR="00B46D8C">
                  <w:rPr>
                    <w:rFonts w:ascii="MS Gothic" w:eastAsia="MS Gothic" w:hAnsi="MS Gothic" w:hint="eastAsia"/>
                    <w:bCs/>
                    <w:sz w:val="20"/>
                    <w:szCs w:val="20"/>
                  </w:rPr>
                  <w:t>☐</w:t>
                </w:r>
              </w:sdtContent>
            </w:sdt>
            <w:r w:rsidR="00B46D8C">
              <w:rPr>
                <w:rFonts w:ascii="Arial Narrow" w:hAnsi="Arial Narrow"/>
                <w:bCs/>
                <w:sz w:val="20"/>
                <w:szCs w:val="20"/>
              </w:rPr>
              <w:t>silnik spalinowy</w:t>
            </w:r>
          </w:p>
          <w:p w14:paraId="3B29D704" w14:textId="77777777" w:rsidR="006B44BF" w:rsidRPr="006B44BF" w:rsidRDefault="0016678A" w:rsidP="006B44BF">
            <w:pPr>
              <w:adjustRightInd w:val="0"/>
              <w:spacing w:after="0" w:line="276" w:lineRule="auto"/>
              <w:rPr>
                <w:rFonts w:ascii="Arial Narrow" w:eastAsia="Calibri" w:hAnsi="Arial Narrow" w:cs="Times New"/>
                <w:sz w:val="20"/>
                <w:szCs w:val="20"/>
              </w:rPr>
            </w:pPr>
            <w:sdt>
              <w:sdtPr>
                <w:rPr>
                  <w:rFonts w:eastAsia="Calibri" w:cs="Times New"/>
                  <w:sz w:val="20"/>
                  <w:szCs w:val="20"/>
                </w:rPr>
                <w:id w:val="-867452766"/>
                <w14:checkbox>
                  <w14:checked w14:val="0"/>
                  <w14:checkedState w14:val="2612" w14:font="MS Gothic"/>
                  <w14:uncheckedState w14:val="2610" w14:font="MS Gothic"/>
                </w14:checkbox>
              </w:sdtPr>
              <w:sdtEndPr/>
              <w:sdtContent>
                <w:r w:rsidR="006B44BF" w:rsidRPr="006B44BF">
                  <w:rPr>
                    <w:rFonts w:ascii="MS Gothic" w:eastAsia="MS Gothic" w:hAnsi="MS Gothic" w:cs="Times New" w:hint="eastAsia"/>
                    <w:sz w:val="20"/>
                    <w:szCs w:val="20"/>
                  </w:rPr>
                  <w:t>☐</w:t>
                </w:r>
              </w:sdtContent>
            </w:sdt>
            <w:r w:rsidR="006B44BF" w:rsidRPr="006B44BF">
              <w:rPr>
                <w:rFonts w:eastAsia="Calibri" w:cs="Times New"/>
                <w:sz w:val="20"/>
                <w:szCs w:val="20"/>
              </w:rPr>
              <w:t xml:space="preserve"> </w:t>
            </w:r>
            <w:r w:rsidR="006B44BF" w:rsidRPr="006B44BF">
              <w:rPr>
                <w:rFonts w:ascii="Arial Narrow" w:eastAsia="Calibri" w:hAnsi="Arial Narrow" w:cs="Times New"/>
                <w:sz w:val="20"/>
                <w:szCs w:val="20"/>
              </w:rPr>
              <w:t>inne (wskazać):</w:t>
            </w:r>
          </w:p>
          <w:p w14:paraId="60382D57" w14:textId="4F2A8FF1" w:rsidR="006B44BF" w:rsidRDefault="006B44BF" w:rsidP="006B44BF">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360" w:type="dxa"/>
          </w:tcPr>
          <w:p w14:paraId="37E6F756" w14:textId="5516A155" w:rsidR="00B46D8C" w:rsidRPr="005079C3" w:rsidRDefault="00B46D8C" w:rsidP="00547BBE">
            <w:pPr>
              <w:adjustRightInd w:val="0"/>
              <w:spacing w:after="0" w:line="276" w:lineRule="auto"/>
              <w:jc w:val="center"/>
              <w:rPr>
                <w:rFonts w:eastAsia="Calibri" w:cs="Times New"/>
              </w:rPr>
            </w:pPr>
            <w:r>
              <w:rPr>
                <w:rFonts w:eastAsia="Calibri" w:cs="Times New"/>
              </w:rPr>
              <w:t>TAK/NIE*</w:t>
            </w:r>
          </w:p>
        </w:tc>
      </w:tr>
      <w:tr w:rsidR="00B46D8C" w:rsidRPr="005079C3" w14:paraId="4449A1A0" w14:textId="32AB81F9" w:rsidTr="00B46D8C">
        <w:trPr>
          <w:trHeight w:val="529"/>
        </w:trPr>
        <w:tc>
          <w:tcPr>
            <w:tcW w:w="538" w:type="dxa"/>
          </w:tcPr>
          <w:p w14:paraId="1441C4F1" w14:textId="77777777" w:rsidR="00B46D8C" w:rsidRPr="005079C3" w:rsidRDefault="00B46D8C" w:rsidP="005E0391">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4</w:t>
            </w:r>
          </w:p>
        </w:tc>
        <w:tc>
          <w:tcPr>
            <w:tcW w:w="1621" w:type="dxa"/>
          </w:tcPr>
          <w:p w14:paraId="3A2D1CDB" w14:textId="13EE0599" w:rsidR="00B46D8C" w:rsidRPr="005079C3" w:rsidRDefault="007B7364" w:rsidP="005E0391">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Autobus </w:t>
            </w:r>
            <w:r>
              <w:rPr>
                <w:rFonts w:ascii="Arial Narrow" w:eastAsia="Calibri" w:hAnsi="Arial Narrow" w:cs="Times New"/>
              </w:rPr>
              <w:t>kategorii pojazdu M3</w:t>
            </w:r>
          </w:p>
        </w:tc>
        <w:tc>
          <w:tcPr>
            <w:tcW w:w="1505" w:type="dxa"/>
          </w:tcPr>
          <w:p w14:paraId="6FB8C616" w14:textId="77777777" w:rsidR="00B46D8C" w:rsidRPr="005079C3" w:rsidRDefault="00B46D8C" w:rsidP="005E0391">
            <w:pPr>
              <w:adjustRightInd w:val="0"/>
              <w:spacing w:after="0" w:line="276" w:lineRule="auto"/>
              <w:rPr>
                <w:rFonts w:eastAsia="Calibri" w:cs="Times New"/>
              </w:rPr>
            </w:pPr>
          </w:p>
        </w:tc>
        <w:tc>
          <w:tcPr>
            <w:tcW w:w="1179" w:type="dxa"/>
          </w:tcPr>
          <w:p w14:paraId="1E94339A" w14:textId="77777777" w:rsidR="00B46D8C" w:rsidRPr="005079C3" w:rsidRDefault="00B46D8C" w:rsidP="005E0391">
            <w:pPr>
              <w:adjustRightInd w:val="0"/>
              <w:spacing w:after="0" w:line="276" w:lineRule="auto"/>
              <w:rPr>
                <w:rFonts w:eastAsia="Calibri" w:cs="Times New"/>
              </w:rPr>
            </w:pPr>
          </w:p>
        </w:tc>
        <w:tc>
          <w:tcPr>
            <w:tcW w:w="1531" w:type="dxa"/>
          </w:tcPr>
          <w:p w14:paraId="368C6D4B" w14:textId="77777777" w:rsidR="00B46D8C" w:rsidRPr="005079C3" w:rsidRDefault="00B46D8C" w:rsidP="005E0391">
            <w:pPr>
              <w:adjustRightInd w:val="0"/>
              <w:spacing w:after="0" w:line="276" w:lineRule="auto"/>
              <w:rPr>
                <w:rFonts w:eastAsia="Calibri" w:cs="Times New"/>
              </w:rPr>
            </w:pPr>
          </w:p>
        </w:tc>
        <w:tc>
          <w:tcPr>
            <w:tcW w:w="1439" w:type="dxa"/>
          </w:tcPr>
          <w:p w14:paraId="1D3FFC7A" w14:textId="77777777" w:rsidR="00B46D8C" w:rsidRDefault="00B46D8C" w:rsidP="00B46D8C">
            <w:pPr>
              <w:spacing w:after="0" w:line="240" w:lineRule="auto"/>
              <w:rPr>
                <w:rFonts w:ascii="Arial Narrow" w:hAnsi="Arial Narrow"/>
                <w:b/>
                <w:bCs/>
                <w:sz w:val="20"/>
                <w:szCs w:val="20"/>
              </w:rPr>
            </w:pPr>
            <w:r w:rsidRPr="00615A0D">
              <w:rPr>
                <w:rFonts w:ascii="Arial Narrow" w:hAnsi="Arial Narrow"/>
                <w:b/>
                <w:bCs/>
                <w:sz w:val="20"/>
                <w:szCs w:val="20"/>
              </w:rPr>
              <w:t>Napęd:</w:t>
            </w:r>
          </w:p>
          <w:p w14:paraId="3AC58865"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2132316258"/>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elektryczny</w:t>
            </w:r>
            <w:r w:rsidR="00B46D8C">
              <w:rPr>
                <w:rFonts w:ascii="Arial Narrow" w:hAnsi="Arial Narrow"/>
                <w:bCs/>
                <w:sz w:val="20"/>
                <w:szCs w:val="20"/>
              </w:rPr>
              <w:t>*</w:t>
            </w:r>
          </w:p>
          <w:p w14:paraId="470E6DBF"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799718608"/>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wodorowy</w:t>
            </w:r>
            <w:r w:rsidR="00B46D8C">
              <w:rPr>
                <w:rFonts w:ascii="Arial Narrow" w:hAnsi="Arial Narrow"/>
                <w:bCs/>
                <w:sz w:val="20"/>
                <w:szCs w:val="20"/>
              </w:rPr>
              <w:t>*</w:t>
            </w:r>
          </w:p>
          <w:p w14:paraId="0F95172D" w14:textId="77777777" w:rsidR="00B46D8C" w:rsidRDefault="0016678A" w:rsidP="00B46D8C">
            <w:pPr>
              <w:spacing w:after="0" w:line="240" w:lineRule="auto"/>
              <w:rPr>
                <w:rFonts w:ascii="Arial Narrow" w:hAnsi="Arial Narrow"/>
                <w:bCs/>
                <w:sz w:val="20"/>
                <w:szCs w:val="20"/>
              </w:rPr>
            </w:pPr>
            <w:sdt>
              <w:sdtPr>
                <w:rPr>
                  <w:rFonts w:ascii="Arial Narrow" w:hAnsi="Arial Narrow"/>
                  <w:bCs/>
                  <w:sz w:val="20"/>
                  <w:szCs w:val="20"/>
                </w:rPr>
                <w:id w:val="781687102"/>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paliwa alternatywne</w:t>
            </w:r>
            <w:r w:rsidR="00B46D8C">
              <w:rPr>
                <w:rFonts w:ascii="Arial Narrow" w:hAnsi="Arial Narrow"/>
                <w:bCs/>
                <w:sz w:val="20"/>
                <w:szCs w:val="20"/>
              </w:rPr>
              <w:t>*</w:t>
            </w:r>
          </w:p>
          <w:p w14:paraId="044DBE5C" w14:textId="77777777" w:rsidR="00B46D8C" w:rsidRDefault="0016678A" w:rsidP="00B46D8C">
            <w:pPr>
              <w:adjustRightInd w:val="0"/>
              <w:spacing w:after="0" w:line="276" w:lineRule="auto"/>
              <w:rPr>
                <w:rFonts w:ascii="Arial Narrow" w:hAnsi="Arial Narrow"/>
                <w:bCs/>
                <w:sz w:val="20"/>
                <w:szCs w:val="20"/>
              </w:rPr>
            </w:pPr>
            <w:sdt>
              <w:sdtPr>
                <w:rPr>
                  <w:rFonts w:ascii="Arial Narrow" w:hAnsi="Arial Narrow"/>
                  <w:bCs/>
                  <w:sz w:val="20"/>
                  <w:szCs w:val="20"/>
                </w:rPr>
                <w:id w:val="824938693"/>
                <w14:checkbox>
                  <w14:checked w14:val="0"/>
                  <w14:checkedState w14:val="2612" w14:font="MS Gothic"/>
                  <w14:uncheckedState w14:val="2610" w14:font="MS Gothic"/>
                </w14:checkbox>
              </w:sdtPr>
              <w:sdtEndPr/>
              <w:sdtContent>
                <w:r w:rsidR="00B46D8C">
                  <w:rPr>
                    <w:rFonts w:ascii="MS Gothic" w:eastAsia="MS Gothic" w:hAnsi="MS Gothic" w:hint="eastAsia"/>
                    <w:bCs/>
                    <w:sz w:val="20"/>
                    <w:szCs w:val="20"/>
                  </w:rPr>
                  <w:t>☐</w:t>
                </w:r>
              </w:sdtContent>
            </w:sdt>
            <w:r w:rsidR="00B46D8C">
              <w:rPr>
                <w:rFonts w:ascii="Arial Narrow" w:hAnsi="Arial Narrow"/>
                <w:bCs/>
                <w:sz w:val="20"/>
                <w:szCs w:val="20"/>
              </w:rPr>
              <w:t>silnik spalinowy</w:t>
            </w:r>
          </w:p>
          <w:p w14:paraId="63048461" w14:textId="77777777" w:rsidR="006B44BF" w:rsidRPr="006B44BF" w:rsidRDefault="0016678A" w:rsidP="006B44BF">
            <w:pPr>
              <w:adjustRightInd w:val="0"/>
              <w:spacing w:after="0" w:line="276" w:lineRule="auto"/>
              <w:rPr>
                <w:rFonts w:ascii="Arial Narrow" w:eastAsia="Calibri" w:hAnsi="Arial Narrow" w:cs="Times New"/>
                <w:sz w:val="20"/>
                <w:szCs w:val="20"/>
              </w:rPr>
            </w:pPr>
            <w:sdt>
              <w:sdtPr>
                <w:rPr>
                  <w:rFonts w:eastAsia="Calibri" w:cs="Times New"/>
                  <w:sz w:val="20"/>
                  <w:szCs w:val="20"/>
                </w:rPr>
                <w:id w:val="1796789257"/>
                <w14:checkbox>
                  <w14:checked w14:val="0"/>
                  <w14:checkedState w14:val="2612" w14:font="MS Gothic"/>
                  <w14:uncheckedState w14:val="2610" w14:font="MS Gothic"/>
                </w14:checkbox>
              </w:sdtPr>
              <w:sdtEndPr/>
              <w:sdtContent>
                <w:r w:rsidR="006B44BF" w:rsidRPr="006B44BF">
                  <w:rPr>
                    <w:rFonts w:ascii="MS Gothic" w:eastAsia="MS Gothic" w:hAnsi="MS Gothic" w:cs="Times New" w:hint="eastAsia"/>
                    <w:sz w:val="20"/>
                    <w:szCs w:val="20"/>
                  </w:rPr>
                  <w:t>☐</w:t>
                </w:r>
              </w:sdtContent>
            </w:sdt>
            <w:r w:rsidR="006B44BF" w:rsidRPr="006B44BF">
              <w:rPr>
                <w:rFonts w:eastAsia="Calibri" w:cs="Times New"/>
                <w:sz w:val="20"/>
                <w:szCs w:val="20"/>
              </w:rPr>
              <w:t xml:space="preserve"> </w:t>
            </w:r>
            <w:r w:rsidR="006B44BF" w:rsidRPr="006B44BF">
              <w:rPr>
                <w:rFonts w:ascii="Arial Narrow" w:eastAsia="Calibri" w:hAnsi="Arial Narrow" w:cs="Times New"/>
                <w:sz w:val="20"/>
                <w:szCs w:val="20"/>
              </w:rPr>
              <w:t>inne (wskazać):</w:t>
            </w:r>
          </w:p>
          <w:p w14:paraId="68C456F2" w14:textId="3F5760F8" w:rsidR="006B44BF" w:rsidRDefault="006B44BF" w:rsidP="006B44BF">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360" w:type="dxa"/>
          </w:tcPr>
          <w:p w14:paraId="78A5FE3A" w14:textId="66305F49" w:rsidR="00B46D8C" w:rsidRPr="005079C3" w:rsidRDefault="00B46D8C" w:rsidP="00547BBE">
            <w:pPr>
              <w:adjustRightInd w:val="0"/>
              <w:spacing w:after="0" w:line="276" w:lineRule="auto"/>
              <w:jc w:val="center"/>
              <w:rPr>
                <w:rFonts w:eastAsia="Calibri" w:cs="Times New"/>
              </w:rPr>
            </w:pPr>
            <w:r>
              <w:rPr>
                <w:rFonts w:eastAsia="Calibri" w:cs="Times New"/>
              </w:rPr>
              <w:lastRenderedPageBreak/>
              <w:t>TAK/NIE*</w:t>
            </w:r>
          </w:p>
        </w:tc>
      </w:tr>
      <w:tr w:rsidR="00B46D8C" w:rsidRPr="005079C3" w14:paraId="6EE5FC53" w14:textId="1316EFEF" w:rsidTr="00B46D8C">
        <w:trPr>
          <w:trHeight w:val="529"/>
        </w:trPr>
        <w:tc>
          <w:tcPr>
            <w:tcW w:w="538" w:type="dxa"/>
          </w:tcPr>
          <w:p w14:paraId="57CA469F" w14:textId="77777777" w:rsidR="00B46D8C" w:rsidRPr="005079C3" w:rsidRDefault="00B46D8C" w:rsidP="005E0391">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5</w:t>
            </w:r>
          </w:p>
        </w:tc>
        <w:tc>
          <w:tcPr>
            <w:tcW w:w="1621" w:type="dxa"/>
          </w:tcPr>
          <w:p w14:paraId="06043741" w14:textId="5BC437C2" w:rsidR="00B46D8C" w:rsidRPr="005079C3" w:rsidRDefault="007B7364" w:rsidP="005E0391">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Autobus </w:t>
            </w:r>
            <w:r>
              <w:rPr>
                <w:rFonts w:ascii="Arial Narrow" w:eastAsia="Calibri" w:hAnsi="Arial Narrow" w:cs="Times New"/>
              </w:rPr>
              <w:t>kategorii pojazdu M3</w:t>
            </w:r>
          </w:p>
        </w:tc>
        <w:tc>
          <w:tcPr>
            <w:tcW w:w="1505" w:type="dxa"/>
          </w:tcPr>
          <w:p w14:paraId="6AC864E5" w14:textId="77777777" w:rsidR="00B46D8C" w:rsidRPr="005079C3" w:rsidRDefault="00B46D8C" w:rsidP="005E0391">
            <w:pPr>
              <w:adjustRightInd w:val="0"/>
              <w:spacing w:after="0" w:line="276" w:lineRule="auto"/>
              <w:rPr>
                <w:rFonts w:eastAsia="Calibri" w:cs="Times New"/>
              </w:rPr>
            </w:pPr>
          </w:p>
        </w:tc>
        <w:tc>
          <w:tcPr>
            <w:tcW w:w="1179" w:type="dxa"/>
          </w:tcPr>
          <w:p w14:paraId="24D38C72" w14:textId="77777777" w:rsidR="00B46D8C" w:rsidRPr="005079C3" w:rsidRDefault="00B46D8C" w:rsidP="005E0391">
            <w:pPr>
              <w:adjustRightInd w:val="0"/>
              <w:spacing w:after="0" w:line="276" w:lineRule="auto"/>
              <w:rPr>
                <w:rFonts w:eastAsia="Calibri" w:cs="Times New"/>
              </w:rPr>
            </w:pPr>
          </w:p>
        </w:tc>
        <w:tc>
          <w:tcPr>
            <w:tcW w:w="1531" w:type="dxa"/>
          </w:tcPr>
          <w:p w14:paraId="62BFB094" w14:textId="77777777" w:rsidR="00B46D8C" w:rsidRPr="005079C3" w:rsidRDefault="00B46D8C" w:rsidP="005E0391">
            <w:pPr>
              <w:adjustRightInd w:val="0"/>
              <w:spacing w:after="0" w:line="276" w:lineRule="auto"/>
              <w:rPr>
                <w:rFonts w:eastAsia="Calibri" w:cs="Times New"/>
              </w:rPr>
            </w:pPr>
          </w:p>
        </w:tc>
        <w:tc>
          <w:tcPr>
            <w:tcW w:w="1439" w:type="dxa"/>
          </w:tcPr>
          <w:p w14:paraId="690ACB68" w14:textId="77777777" w:rsidR="00B46D8C" w:rsidRDefault="00B46D8C" w:rsidP="00B46D8C">
            <w:pPr>
              <w:spacing w:after="0" w:line="240" w:lineRule="auto"/>
              <w:rPr>
                <w:rFonts w:ascii="Arial Narrow" w:hAnsi="Arial Narrow"/>
                <w:b/>
                <w:bCs/>
                <w:sz w:val="20"/>
                <w:szCs w:val="20"/>
              </w:rPr>
            </w:pPr>
            <w:r w:rsidRPr="00615A0D">
              <w:rPr>
                <w:rFonts w:ascii="Arial Narrow" w:hAnsi="Arial Narrow"/>
                <w:b/>
                <w:bCs/>
                <w:sz w:val="20"/>
                <w:szCs w:val="20"/>
              </w:rPr>
              <w:t>Napęd:</w:t>
            </w:r>
          </w:p>
          <w:p w14:paraId="5E2A4732"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768529201"/>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elektryczny</w:t>
            </w:r>
            <w:r w:rsidR="00B46D8C">
              <w:rPr>
                <w:rFonts w:ascii="Arial Narrow" w:hAnsi="Arial Narrow"/>
                <w:bCs/>
                <w:sz w:val="20"/>
                <w:szCs w:val="20"/>
              </w:rPr>
              <w:t>*</w:t>
            </w:r>
          </w:p>
          <w:p w14:paraId="16FA3104"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244583054"/>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wodorowy</w:t>
            </w:r>
            <w:r w:rsidR="00B46D8C">
              <w:rPr>
                <w:rFonts w:ascii="Arial Narrow" w:hAnsi="Arial Narrow"/>
                <w:bCs/>
                <w:sz w:val="20"/>
                <w:szCs w:val="20"/>
              </w:rPr>
              <w:t>*</w:t>
            </w:r>
          </w:p>
          <w:p w14:paraId="173736DB" w14:textId="77777777" w:rsidR="00B46D8C" w:rsidRDefault="0016678A" w:rsidP="00B46D8C">
            <w:pPr>
              <w:spacing w:after="0" w:line="240" w:lineRule="auto"/>
              <w:rPr>
                <w:rFonts w:ascii="Arial Narrow" w:hAnsi="Arial Narrow"/>
                <w:bCs/>
                <w:sz w:val="20"/>
                <w:szCs w:val="20"/>
              </w:rPr>
            </w:pPr>
            <w:sdt>
              <w:sdtPr>
                <w:rPr>
                  <w:rFonts w:ascii="Arial Narrow" w:hAnsi="Arial Narrow"/>
                  <w:bCs/>
                  <w:sz w:val="20"/>
                  <w:szCs w:val="20"/>
                </w:rPr>
                <w:id w:val="-2113193572"/>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paliwa alternatywne</w:t>
            </w:r>
            <w:r w:rsidR="00B46D8C">
              <w:rPr>
                <w:rFonts w:ascii="Arial Narrow" w:hAnsi="Arial Narrow"/>
                <w:bCs/>
                <w:sz w:val="20"/>
                <w:szCs w:val="20"/>
              </w:rPr>
              <w:t>*</w:t>
            </w:r>
          </w:p>
          <w:p w14:paraId="44EC4925" w14:textId="77777777" w:rsidR="00B46D8C" w:rsidRDefault="0016678A" w:rsidP="00B46D8C">
            <w:pPr>
              <w:adjustRightInd w:val="0"/>
              <w:spacing w:after="0" w:line="276" w:lineRule="auto"/>
              <w:rPr>
                <w:rFonts w:ascii="Arial Narrow" w:hAnsi="Arial Narrow"/>
                <w:bCs/>
                <w:sz w:val="20"/>
                <w:szCs w:val="20"/>
              </w:rPr>
            </w:pPr>
            <w:sdt>
              <w:sdtPr>
                <w:rPr>
                  <w:rFonts w:ascii="Arial Narrow" w:hAnsi="Arial Narrow"/>
                  <w:bCs/>
                  <w:sz w:val="20"/>
                  <w:szCs w:val="20"/>
                </w:rPr>
                <w:id w:val="1473867574"/>
                <w14:checkbox>
                  <w14:checked w14:val="0"/>
                  <w14:checkedState w14:val="2612" w14:font="MS Gothic"/>
                  <w14:uncheckedState w14:val="2610" w14:font="MS Gothic"/>
                </w14:checkbox>
              </w:sdtPr>
              <w:sdtEndPr/>
              <w:sdtContent>
                <w:r w:rsidR="00B46D8C">
                  <w:rPr>
                    <w:rFonts w:ascii="MS Gothic" w:eastAsia="MS Gothic" w:hAnsi="MS Gothic" w:hint="eastAsia"/>
                    <w:bCs/>
                    <w:sz w:val="20"/>
                    <w:szCs w:val="20"/>
                  </w:rPr>
                  <w:t>☐</w:t>
                </w:r>
              </w:sdtContent>
            </w:sdt>
            <w:r w:rsidR="00B46D8C">
              <w:rPr>
                <w:rFonts w:ascii="Arial Narrow" w:hAnsi="Arial Narrow"/>
                <w:bCs/>
                <w:sz w:val="20"/>
                <w:szCs w:val="20"/>
              </w:rPr>
              <w:t>silnik spalinowy</w:t>
            </w:r>
          </w:p>
          <w:p w14:paraId="3D7CC22C" w14:textId="77777777" w:rsidR="006B44BF" w:rsidRPr="006B44BF" w:rsidRDefault="0016678A" w:rsidP="006B44BF">
            <w:pPr>
              <w:adjustRightInd w:val="0"/>
              <w:spacing w:after="0" w:line="276" w:lineRule="auto"/>
              <w:rPr>
                <w:rFonts w:ascii="Arial Narrow" w:eastAsia="Calibri" w:hAnsi="Arial Narrow" w:cs="Times New"/>
                <w:sz w:val="20"/>
                <w:szCs w:val="20"/>
              </w:rPr>
            </w:pPr>
            <w:sdt>
              <w:sdtPr>
                <w:rPr>
                  <w:rFonts w:eastAsia="Calibri" w:cs="Times New"/>
                  <w:sz w:val="20"/>
                  <w:szCs w:val="20"/>
                </w:rPr>
                <w:id w:val="1870488628"/>
                <w14:checkbox>
                  <w14:checked w14:val="0"/>
                  <w14:checkedState w14:val="2612" w14:font="MS Gothic"/>
                  <w14:uncheckedState w14:val="2610" w14:font="MS Gothic"/>
                </w14:checkbox>
              </w:sdtPr>
              <w:sdtEndPr/>
              <w:sdtContent>
                <w:r w:rsidR="006B44BF" w:rsidRPr="006B44BF">
                  <w:rPr>
                    <w:rFonts w:ascii="MS Gothic" w:eastAsia="MS Gothic" w:hAnsi="MS Gothic" w:cs="Times New" w:hint="eastAsia"/>
                    <w:sz w:val="20"/>
                    <w:szCs w:val="20"/>
                  </w:rPr>
                  <w:t>☐</w:t>
                </w:r>
              </w:sdtContent>
            </w:sdt>
            <w:r w:rsidR="006B44BF" w:rsidRPr="006B44BF">
              <w:rPr>
                <w:rFonts w:eastAsia="Calibri" w:cs="Times New"/>
                <w:sz w:val="20"/>
                <w:szCs w:val="20"/>
              </w:rPr>
              <w:t xml:space="preserve"> </w:t>
            </w:r>
            <w:r w:rsidR="006B44BF" w:rsidRPr="006B44BF">
              <w:rPr>
                <w:rFonts w:ascii="Arial Narrow" w:eastAsia="Calibri" w:hAnsi="Arial Narrow" w:cs="Times New"/>
                <w:sz w:val="20"/>
                <w:szCs w:val="20"/>
              </w:rPr>
              <w:t>inne (wskazać):</w:t>
            </w:r>
          </w:p>
          <w:p w14:paraId="2BEB281D" w14:textId="7631DD96" w:rsidR="006B44BF" w:rsidRDefault="006B44BF" w:rsidP="006B44BF">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360" w:type="dxa"/>
          </w:tcPr>
          <w:p w14:paraId="71FF56D9" w14:textId="4F48838A" w:rsidR="00B46D8C" w:rsidRPr="005079C3" w:rsidRDefault="00B46D8C" w:rsidP="00547BBE">
            <w:pPr>
              <w:adjustRightInd w:val="0"/>
              <w:spacing w:after="0" w:line="276" w:lineRule="auto"/>
              <w:jc w:val="center"/>
              <w:rPr>
                <w:rFonts w:eastAsia="Calibri" w:cs="Times New"/>
              </w:rPr>
            </w:pPr>
            <w:r>
              <w:rPr>
                <w:rFonts w:eastAsia="Calibri" w:cs="Times New"/>
              </w:rPr>
              <w:t>TAK/NIE*</w:t>
            </w:r>
          </w:p>
        </w:tc>
      </w:tr>
      <w:tr w:rsidR="00B46D8C" w:rsidRPr="005079C3" w14:paraId="51B9477B" w14:textId="6BB3B76B" w:rsidTr="00B46D8C">
        <w:trPr>
          <w:trHeight w:val="529"/>
        </w:trPr>
        <w:tc>
          <w:tcPr>
            <w:tcW w:w="538" w:type="dxa"/>
          </w:tcPr>
          <w:p w14:paraId="080DDED6" w14:textId="77777777" w:rsidR="00B46D8C" w:rsidRPr="005079C3" w:rsidRDefault="00B46D8C" w:rsidP="005E0391">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6</w:t>
            </w:r>
          </w:p>
        </w:tc>
        <w:tc>
          <w:tcPr>
            <w:tcW w:w="1621" w:type="dxa"/>
          </w:tcPr>
          <w:p w14:paraId="172A73C3" w14:textId="7C21DFB9" w:rsidR="00B46D8C" w:rsidRPr="005079C3" w:rsidRDefault="00B46D8C" w:rsidP="005E0391">
            <w:pPr>
              <w:adjustRightInd w:val="0"/>
              <w:spacing w:after="0" w:line="276" w:lineRule="auto"/>
              <w:rPr>
                <w:rFonts w:ascii="Arial Narrow" w:eastAsia="Calibri" w:hAnsi="Arial Narrow" w:cs="Times New"/>
              </w:rPr>
            </w:pPr>
            <w:r w:rsidRPr="005079C3">
              <w:rPr>
                <w:rFonts w:ascii="Arial Narrow" w:eastAsia="Calibri" w:hAnsi="Arial Narrow" w:cs="Times New"/>
              </w:rPr>
              <w:t>Bus</w:t>
            </w:r>
            <w:r w:rsidR="007B7364" w:rsidRPr="005079C3">
              <w:rPr>
                <w:rFonts w:ascii="Arial Narrow" w:eastAsia="Calibri" w:hAnsi="Arial Narrow" w:cs="Times New"/>
              </w:rPr>
              <w:t xml:space="preserve"> </w:t>
            </w:r>
            <w:r w:rsidR="007B7364">
              <w:rPr>
                <w:rFonts w:ascii="Arial Narrow" w:eastAsia="Calibri" w:hAnsi="Arial Narrow" w:cs="Times New"/>
              </w:rPr>
              <w:t>kategorii pojazdu M2</w:t>
            </w:r>
          </w:p>
        </w:tc>
        <w:tc>
          <w:tcPr>
            <w:tcW w:w="1505" w:type="dxa"/>
          </w:tcPr>
          <w:p w14:paraId="52A7C646" w14:textId="77777777" w:rsidR="00B46D8C" w:rsidRPr="005079C3" w:rsidRDefault="00B46D8C" w:rsidP="005E0391">
            <w:pPr>
              <w:adjustRightInd w:val="0"/>
              <w:spacing w:after="0" w:line="276" w:lineRule="auto"/>
              <w:rPr>
                <w:rFonts w:eastAsia="Calibri" w:cs="Times New"/>
              </w:rPr>
            </w:pPr>
          </w:p>
        </w:tc>
        <w:tc>
          <w:tcPr>
            <w:tcW w:w="1179" w:type="dxa"/>
          </w:tcPr>
          <w:p w14:paraId="096E3B62" w14:textId="77777777" w:rsidR="00B46D8C" w:rsidRPr="005079C3" w:rsidRDefault="00B46D8C" w:rsidP="005E0391">
            <w:pPr>
              <w:adjustRightInd w:val="0"/>
              <w:spacing w:after="0" w:line="276" w:lineRule="auto"/>
              <w:rPr>
                <w:rFonts w:eastAsia="Calibri" w:cs="Times New"/>
              </w:rPr>
            </w:pPr>
          </w:p>
        </w:tc>
        <w:tc>
          <w:tcPr>
            <w:tcW w:w="1531" w:type="dxa"/>
          </w:tcPr>
          <w:p w14:paraId="64E8CACF" w14:textId="77777777" w:rsidR="00B46D8C" w:rsidRPr="005079C3" w:rsidRDefault="00B46D8C" w:rsidP="005E0391">
            <w:pPr>
              <w:adjustRightInd w:val="0"/>
              <w:spacing w:after="0" w:line="276" w:lineRule="auto"/>
              <w:rPr>
                <w:rFonts w:eastAsia="Calibri" w:cs="Times New"/>
              </w:rPr>
            </w:pPr>
          </w:p>
        </w:tc>
        <w:tc>
          <w:tcPr>
            <w:tcW w:w="1439" w:type="dxa"/>
          </w:tcPr>
          <w:p w14:paraId="46FBA71B" w14:textId="77777777" w:rsidR="00B46D8C" w:rsidRDefault="00B46D8C" w:rsidP="00B46D8C">
            <w:pPr>
              <w:spacing w:after="0" w:line="240" w:lineRule="auto"/>
              <w:rPr>
                <w:rFonts w:ascii="Arial Narrow" w:hAnsi="Arial Narrow"/>
                <w:b/>
                <w:bCs/>
                <w:sz w:val="20"/>
                <w:szCs w:val="20"/>
              </w:rPr>
            </w:pPr>
            <w:r w:rsidRPr="00615A0D">
              <w:rPr>
                <w:rFonts w:ascii="Arial Narrow" w:hAnsi="Arial Narrow"/>
                <w:b/>
                <w:bCs/>
                <w:sz w:val="20"/>
                <w:szCs w:val="20"/>
              </w:rPr>
              <w:t>Napęd:</w:t>
            </w:r>
          </w:p>
          <w:p w14:paraId="3F468123"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684797109"/>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elektryczny</w:t>
            </w:r>
            <w:r w:rsidR="00B46D8C">
              <w:rPr>
                <w:rFonts w:ascii="Arial Narrow" w:hAnsi="Arial Narrow"/>
                <w:bCs/>
                <w:sz w:val="20"/>
                <w:szCs w:val="20"/>
              </w:rPr>
              <w:t>*</w:t>
            </w:r>
          </w:p>
          <w:p w14:paraId="0ED4FCC0"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979029520"/>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wodorowy</w:t>
            </w:r>
            <w:r w:rsidR="00B46D8C">
              <w:rPr>
                <w:rFonts w:ascii="Arial Narrow" w:hAnsi="Arial Narrow"/>
                <w:bCs/>
                <w:sz w:val="20"/>
                <w:szCs w:val="20"/>
              </w:rPr>
              <w:t>*</w:t>
            </w:r>
          </w:p>
          <w:p w14:paraId="1BF10DD8" w14:textId="77777777" w:rsidR="00B46D8C" w:rsidRDefault="0016678A" w:rsidP="00B46D8C">
            <w:pPr>
              <w:spacing w:after="0" w:line="240" w:lineRule="auto"/>
              <w:rPr>
                <w:rFonts w:ascii="Arial Narrow" w:hAnsi="Arial Narrow"/>
                <w:bCs/>
                <w:sz w:val="20"/>
                <w:szCs w:val="20"/>
              </w:rPr>
            </w:pPr>
            <w:sdt>
              <w:sdtPr>
                <w:rPr>
                  <w:rFonts w:ascii="Arial Narrow" w:hAnsi="Arial Narrow"/>
                  <w:bCs/>
                  <w:sz w:val="20"/>
                  <w:szCs w:val="20"/>
                </w:rPr>
                <w:id w:val="-296067746"/>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paliwa alternatywne</w:t>
            </w:r>
            <w:r w:rsidR="00B46D8C">
              <w:rPr>
                <w:rFonts w:ascii="Arial Narrow" w:hAnsi="Arial Narrow"/>
                <w:bCs/>
                <w:sz w:val="20"/>
                <w:szCs w:val="20"/>
              </w:rPr>
              <w:t>*</w:t>
            </w:r>
          </w:p>
          <w:p w14:paraId="374BE551" w14:textId="77777777" w:rsidR="00B46D8C" w:rsidRDefault="0016678A" w:rsidP="00B46D8C">
            <w:pPr>
              <w:adjustRightInd w:val="0"/>
              <w:spacing w:after="0" w:line="276" w:lineRule="auto"/>
              <w:rPr>
                <w:rFonts w:ascii="Arial Narrow" w:hAnsi="Arial Narrow"/>
                <w:bCs/>
                <w:sz w:val="20"/>
                <w:szCs w:val="20"/>
              </w:rPr>
            </w:pPr>
            <w:sdt>
              <w:sdtPr>
                <w:rPr>
                  <w:rFonts w:ascii="Arial Narrow" w:hAnsi="Arial Narrow"/>
                  <w:bCs/>
                  <w:sz w:val="20"/>
                  <w:szCs w:val="20"/>
                </w:rPr>
                <w:id w:val="886924007"/>
                <w14:checkbox>
                  <w14:checked w14:val="0"/>
                  <w14:checkedState w14:val="2612" w14:font="MS Gothic"/>
                  <w14:uncheckedState w14:val="2610" w14:font="MS Gothic"/>
                </w14:checkbox>
              </w:sdtPr>
              <w:sdtEndPr/>
              <w:sdtContent>
                <w:r w:rsidR="00B46D8C">
                  <w:rPr>
                    <w:rFonts w:ascii="MS Gothic" w:eastAsia="MS Gothic" w:hAnsi="MS Gothic" w:hint="eastAsia"/>
                    <w:bCs/>
                    <w:sz w:val="20"/>
                    <w:szCs w:val="20"/>
                  </w:rPr>
                  <w:t>☐</w:t>
                </w:r>
              </w:sdtContent>
            </w:sdt>
            <w:r w:rsidR="00B46D8C">
              <w:rPr>
                <w:rFonts w:ascii="Arial Narrow" w:hAnsi="Arial Narrow"/>
                <w:bCs/>
                <w:sz w:val="20"/>
                <w:szCs w:val="20"/>
              </w:rPr>
              <w:t>silnik spalinowy</w:t>
            </w:r>
          </w:p>
          <w:p w14:paraId="018CFD2A" w14:textId="77777777" w:rsidR="006B44BF" w:rsidRPr="006B44BF" w:rsidRDefault="0016678A" w:rsidP="006B44BF">
            <w:pPr>
              <w:adjustRightInd w:val="0"/>
              <w:spacing w:after="0" w:line="276" w:lineRule="auto"/>
              <w:rPr>
                <w:rFonts w:ascii="Arial Narrow" w:eastAsia="Calibri" w:hAnsi="Arial Narrow" w:cs="Times New"/>
                <w:sz w:val="20"/>
                <w:szCs w:val="20"/>
              </w:rPr>
            </w:pPr>
            <w:sdt>
              <w:sdtPr>
                <w:rPr>
                  <w:rFonts w:eastAsia="Calibri" w:cs="Times New"/>
                  <w:sz w:val="20"/>
                  <w:szCs w:val="20"/>
                </w:rPr>
                <w:id w:val="-346952972"/>
                <w14:checkbox>
                  <w14:checked w14:val="0"/>
                  <w14:checkedState w14:val="2612" w14:font="MS Gothic"/>
                  <w14:uncheckedState w14:val="2610" w14:font="MS Gothic"/>
                </w14:checkbox>
              </w:sdtPr>
              <w:sdtEndPr/>
              <w:sdtContent>
                <w:r w:rsidR="006B44BF" w:rsidRPr="006B44BF">
                  <w:rPr>
                    <w:rFonts w:ascii="MS Gothic" w:eastAsia="MS Gothic" w:hAnsi="MS Gothic" w:cs="Times New" w:hint="eastAsia"/>
                    <w:sz w:val="20"/>
                    <w:szCs w:val="20"/>
                  </w:rPr>
                  <w:t>☐</w:t>
                </w:r>
              </w:sdtContent>
            </w:sdt>
            <w:r w:rsidR="006B44BF" w:rsidRPr="006B44BF">
              <w:rPr>
                <w:rFonts w:eastAsia="Calibri" w:cs="Times New"/>
                <w:sz w:val="20"/>
                <w:szCs w:val="20"/>
              </w:rPr>
              <w:t xml:space="preserve"> </w:t>
            </w:r>
            <w:r w:rsidR="006B44BF" w:rsidRPr="006B44BF">
              <w:rPr>
                <w:rFonts w:ascii="Arial Narrow" w:eastAsia="Calibri" w:hAnsi="Arial Narrow" w:cs="Times New"/>
                <w:sz w:val="20"/>
                <w:szCs w:val="20"/>
              </w:rPr>
              <w:t>inne (wskazać):</w:t>
            </w:r>
          </w:p>
          <w:p w14:paraId="6DA32A09" w14:textId="18D8F287" w:rsidR="006B44BF" w:rsidRDefault="006B44BF" w:rsidP="006B44BF">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360" w:type="dxa"/>
          </w:tcPr>
          <w:p w14:paraId="689075FC" w14:textId="776EB859" w:rsidR="00B46D8C" w:rsidRPr="005079C3" w:rsidRDefault="00B46D8C" w:rsidP="00547BBE">
            <w:pPr>
              <w:adjustRightInd w:val="0"/>
              <w:spacing w:after="0" w:line="276" w:lineRule="auto"/>
              <w:jc w:val="center"/>
              <w:rPr>
                <w:rFonts w:eastAsia="Calibri" w:cs="Times New"/>
              </w:rPr>
            </w:pPr>
            <w:r>
              <w:rPr>
                <w:rFonts w:eastAsia="Calibri" w:cs="Times New"/>
              </w:rPr>
              <w:t>TAK/NIE*</w:t>
            </w:r>
          </w:p>
        </w:tc>
      </w:tr>
      <w:tr w:rsidR="00B46D8C" w:rsidRPr="005079C3" w14:paraId="46ED0F81" w14:textId="090B36F7" w:rsidTr="00B46D8C">
        <w:trPr>
          <w:trHeight w:val="529"/>
        </w:trPr>
        <w:tc>
          <w:tcPr>
            <w:tcW w:w="538" w:type="dxa"/>
          </w:tcPr>
          <w:p w14:paraId="4BF8232F" w14:textId="77777777" w:rsidR="00B46D8C" w:rsidRPr="005079C3" w:rsidRDefault="00B46D8C" w:rsidP="005E0391">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7</w:t>
            </w:r>
          </w:p>
        </w:tc>
        <w:tc>
          <w:tcPr>
            <w:tcW w:w="1621" w:type="dxa"/>
          </w:tcPr>
          <w:p w14:paraId="096A9253" w14:textId="3198B310" w:rsidR="00B46D8C" w:rsidRPr="005079C3" w:rsidRDefault="007B7364" w:rsidP="005E0391">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Bus </w:t>
            </w:r>
            <w:r>
              <w:rPr>
                <w:rFonts w:ascii="Arial Narrow" w:eastAsia="Calibri" w:hAnsi="Arial Narrow" w:cs="Times New"/>
              </w:rPr>
              <w:t>kategorii pojazdu M2</w:t>
            </w:r>
          </w:p>
        </w:tc>
        <w:tc>
          <w:tcPr>
            <w:tcW w:w="1505" w:type="dxa"/>
          </w:tcPr>
          <w:p w14:paraId="587C423B" w14:textId="77777777" w:rsidR="00B46D8C" w:rsidRPr="005079C3" w:rsidRDefault="00B46D8C" w:rsidP="005E0391">
            <w:pPr>
              <w:adjustRightInd w:val="0"/>
              <w:spacing w:after="0" w:line="276" w:lineRule="auto"/>
              <w:rPr>
                <w:rFonts w:eastAsia="Calibri" w:cs="Times New"/>
              </w:rPr>
            </w:pPr>
          </w:p>
        </w:tc>
        <w:tc>
          <w:tcPr>
            <w:tcW w:w="1179" w:type="dxa"/>
          </w:tcPr>
          <w:p w14:paraId="3205C799" w14:textId="77777777" w:rsidR="00B46D8C" w:rsidRPr="005079C3" w:rsidRDefault="00B46D8C" w:rsidP="005E0391">
            <w:pPr>
              <w:adjustRightInd w:val="0"/>
              <w:spacing w:after="0" w:line="276" w:lineRule="auto"/>
              <w:rPr>
                <w:rFonts w:eastAsia="Calibri" w:cs="Times New"/>
              </w:rPr>
            </w:pPr>
          </w:p>
        </w:tc>
        <w:tc>
          <w:tcPr>
            <w:tcW w:w="1531" w:type="dxa"/>
          </w:tcPr>
          <w:p w14:paraId="22C6FD38" w14:textId="77777777" w:rsidR="00B46D8C" w:rsidRPr="005079C3" w:rsidRDefault="00B46D8C" w:rsidP="005E0391">
            <w:pPr>
              <w:adjustRightInd w:val="0"/>
              <w:spacing w:after="0" w:line="276" w:lineRule="auto"/>
              <w:rPr>
                <w:rFonts w:eastAsia="Calibri" w:cs="Times New"/>
              </w:rPr>
            </w:pPr>
          </w:p>
        </w:tc>
        <w:tc>
          <w:tcPr>
            <w:tcW w:w="1439" w:type="dxa"/>
          </w:tcPr>
          <w:p w14:paraId="6D173FD2" w14:textId="77777777" w:rsidR="00B46D8C" w:rsidRDefault="00B46D8C" w:rsidP="00B46D8C">
            <w:pPr>
              <w:spacing w:after="0" w:line="240" w:lineRule="auto"/>
              <w:rPr>
                <w:rFonts w:ascii="Arial Narrow" w:hAnsi="Arial Narrow"/>
                <w:b/>
                <w:bCs/>
                <w:sz w:val="20"/>
                <w:szCs w:val="20"/>
              </w:rPr>
            </w:pPr>
            <w:r w:rsidRPr="00615A0D">
              <w:rPr>
                <w:rFonts w:ascii="Arial Narrow" w:hAnsi="Arial Narrow"/>
                <w:b/>
                <w:bCs/>
                <w:sz w:val="20"/>
                <w:szCs w:val="20"/>
              </w:rPr>
              <w:t>Napęd:</w:t>
            </w:r>
          </w:p>
          <w:p w14:paraId="2FF8495C"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734970952"/>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elektryczny</w:t>
            </w:r>
            <w:r w:rsidR="00B46D8C">
              <w:rPr>
                <w:rFonts w:ascii="Arial Narrow" w:hAnsi="Arial Narrow"/>
                <w:bCs/>
                <w:sz w:val="20"/>
                <w:szCs w:val="20"/>
              </w:rPr>
              <w:t>*</w:t>
            </w:r>
          </w:p>
          <w:p w14:paraId="632321D1"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234000075"/>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wodorowy</w:t>
            </w:r>
            <w:r w:rsidR="00B46D8C">
              <w:rPr>
                <w:rFonts w:ascii="Arial Narrow" w:hAnsi="Arial Narrow"/>
                <w:bCs/>
                <w:sz w:val="20"/>
                <w:szCs w:val="20"/>
              </w:rPr>
              <w:t>*</w:t>
            </w:r>
          </w:p>
          <w:p w14:paraId="55D52F22" w14:textId="77777777" w:rsidR="00B46D8C" w:rsidRDefault="0016678A" w:rsidP="00B46D8C">
            <w:pPr>
              <w:spacing w:after="0" w:line="240" w:lineRule="auto"/>
              <w:rPr>
                <w:rFonts w:ascii="Arial Narrow" w:hAnsi="Arial Narrow"/>
                <w:bCs/>
                <w:sz w:val="20"/>
                <w:szCs w:val="20"/>
              </w:rPr>
            </w:pPr>
            <w:sdt>
              <w:sdtPr>
                <w:rPr>
                  <w:rFonts w:ascii="Arial Narrow" w:hAnsi="Arial Narrow"/>
                  <w:bCs/>
                  <w:sz w:val="20"/>
                  <w:szCs w:val="20"/>
                </w:rPr>
                <w:id w:val="-283964959"/>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paliwa alternatywne</w:t>
            </w:r>
            <w:r w:rsidR="00B46D8C">
              <w:rPr>
                <w:rFonts w:ascii="Arial Narrow" w:hAnsi="Arial Narrow"/>
                <w:bCs/>
                <w:sz w:val="20"/>
                <w:szCs w:val="20"/>
              </w:rPr>
              <w:t>*</w:t>
            </w:r>
          </w:p>
          <w:p w14:paraId="1417E73E" w14:textId="77777777" w:rsidR="00B46D8C" w:rsidRDefault="0016678A" w:rsidP="00B46D8C">
            <w:pPr>
              <w:adjustRightInd w:val="0"/>
              <w:spacing w:after="0" w:line="276" w:lineRule="auto"/>
              <w:rPr>
                <w:rFonts w:ascii="Arial Narrow" w:hAnsi="Arial Narrow"/>
                <w:bCs/>
                <w:sz w:val="20"/>
                <w:szCs w:val="20"/>
              </w:rPr>
            </w:pPr>
            <w:sdt>
              <w:sdtPr>
                <w:rPr>
                  <w:rFonts w:ascii="Arial Narrow" w:hAnsi="Arial Narrow"/>
                  <w:bCs/>
                  <w:sz w:val="20"/>
                  <w:szCs w:val="20"/>
                </w:rPr>
                <w:id w:val="1441257739"/>
                <w14:checkbox>
                  <w14:checked w14:val="0"/>
                  <w14:checkedState w14:val="2612" w14:font="MS Gothic"/>
                  <w14:uncheckedState w14:val="2610" w14:font="MS Gothic"/>
                </w14:checkbox>
              </w:sdtPr>
              <w:sdtEndPr/>
              <w:sdtContent>
                <w:r w:rsidR="00B46D8C">
                  <w:rPr>
                    <w:rFonts w:ascii="MS Gothic" w:eastAsia="MS Gothic" w:hAnsi="MS Gothic" w:hint="eastAsia"/>
                    <w:bCs/>
                    <w:sz w:val="20"/>
                    <w:szCs w:val="20"/>
                  </w:rPr>
                  <w:t>☐</w:t>
                </w:r>
              </w:sdtContent>
            </w:sdt>
            <w:r w:rsidR="00B46D8C">
              <w:rPr>
                <w:rFonts w:ascii="Arial Narrow" w:hAnsi="Arial Narrow"/>
                <w:bCs/>
                <w:sz w:val="20"/>
                <w:szCs w:val="20"/>
              </w:rPr>
              <w:t>silnik spalinowy</w:t>
            </w:r>
          </w:p>
          <w:p w14:paraId="110B7CBA" w14:textId="77777777" w:rsidR="006B44BF" w:rsidRPr="006B44BF" w:rsidRDefault="0016678A" w:rsidP="006B44BF">
            <w:pPr>
              <w:adjustRightInd w:val="0"/>
              <w:spacing w:after="0" w:line="276" w:lineRule="auto"/>
              <w:rPr>
                <w:rFonts w:ascii="Arial Narrow" w:eastAsia="Calibri" w:hAnsi="Arial Narrow" w:cs="Times New"/>
                <w:sz w:val="20"/>
                <w:szCs w:val="20"/>
              </w:rPr>
            </w:pPr>
            <w:sdt>
              <w:sdtPr>
                <w:rPr>
                  <w:rFonts w:eastAsia="Calibri" w:cs="Times New"/>
                  <w:sz w:val="20"/>
                  <w:szCs w:val="20"/>
                </w:rPr>
                <w:id w:val="-400688207"/>
                <w14:checkbox>
                  <w14:checked w14:val="0"/>
                  <w14:checkedState w14:val="2612" w14:font="MS Gothic"/>
                  <w14:uncheckedState w14:val="2610" w14:font="MS Gothic"/>
                </w14:checkbox>
              </w:sdtPr>
              <w:sdtEndPr/>
              <w:sdtContent>
                <w:r w:rsidR="006B44BF" w:rsidRPr="006B44BF">
                  <w:rPr>
                    <w:rFonts w:ascii="MS Gothic" w:eastAsia="MS Gothic" w:hAnsi="MS Gothic" w:cs="Times New" w:hint="eastAsia"/>
                    <w:sz w:val="20"/>
                    <w:szCs w:val="20"/>
                  </w:rPr>
                  <w:t>☐</w:t>
                </w:r>
              </w:sdtContent>
            </w:sdt>
            <w:r w:rsidR="006B44BF" w:rsidRPr="006B44BF">
              <w:rPr>
                <w:rFonts w:eastAsia="Calibri" w:cs="Times New"/>
                <w:sz w:val="20"/>
                <w:szCs w:val="20"/>
              </w:rPr>
              <w:t xml:space="preserve"> </w:t>
            </w:r>
            <w:r w:rsidR="006B44BF" w:rsidRPr="006B44BF">
              <w:rPr>
                <w:rFonts w:ascii="Arial Narrow" w:eastAsia="Calibri" w:hAnsi="Arial Narrow" w:cs="Times New"/>
                <w:sz w:val="20"/>
                <w:szCs w:val="20"/>
              </w:rPr>
              <w:t>inne (wskazać):</w:t>
            </w:r>
          </w:p>
          <w:p w14:paraId="710849F2" w14:textId="00BCAB0A" w:rsidR="006B44BF" w:rsidRDefault="006B44BF" w:rsidP="006B44BF">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360" w:type="dxa"/>
          </w:tcPr>
          <w:p w14:paraId="0E486339" w14:textId="27909747" w:rsidR="00B46D8C" w:rsidRPr="005079C3" w:rsidRDefault="00B46D8C" w:rsidP="00547BBE">
            <w:pPr>
              <w:adjustRightInd w:val="0"/>
              <w:spacing w:after="0" w:line="276" w:lineRule="auto"/>
              <w:jc w:val="center"/>
              <w:rPr>
                <w:rFonts w:eastAsia="Calibri" w:cs="Times New"/>
              </w:rPr>
            </w:pPr>
            <w:r>
              <w:rPr>
                <w:rFonts w:eastAsia="Calibri" w:cs="Times New"/>
              </w:rPr>
              <w:t>TAK/NIE*</w:t>
            </w:r>
          </w:p>
        </w:tc>
      </w:tr>
      <w:tr w:rsidR="00B46D8C" w:rsidRPr="005079C3" w14:paraId="2AA2BAE6" w14:textId="0A132BBF" w:rsidTr="00B46D8C">
        <w:trPr>
          <w:trHeight w:val="529"/>
        </w:trPr>
        <w:tc>
          <w:tcPr>
            <w:tcW w:w="538" w:type="dxa"/>
          </w:tcPr>
          <w:p w14:paraId="0F78B09E" w14:textId="77777777" w:rsidR="00B46D8C" w:rsidRPr="005079C3" w:rsidRDefault="00B46D8C" w:rsidP="005E0391">
            <w:pPr>
              <w:adjustRightInd w:val="0"/>
              <w:spacing w:after="0" w:line="276" w:lineRule="auto"/>
              <w:jc w:val="center"/>
              <w:rPr>
                <w:rFonts w:ascii="Arial Narrow" w:eastAsia="Calibri" w:hAnsi="Arial Narrow" w:cs="Times New"/>
              </w:rPr>
            </w:pPr>
            <w:r w:rsidRPr="005079C3">
              <w:rPr>
                <w:rFonts w:ascii="Arial Narrow" w:eastAsia="Calibri" w:hAnsi="Arial Narrow" w:cs="Times New"/>
              </w:rPr>
              <w:t>8</w:t>
            </w:r>
          </w:p>
        </w:tc>
        <w:tc>
          <w:tcPr>
            <w:tcW w:w="1621" w:type="dxa"/>
          </w:tcPr>
          <w:p w14:paraId="241C4E54" w14:textId="6D0CA6BA" w:rsidR="00B46D8C" w:rsidRPr="005079C3" w:rsidRDefault="007B7364" w:rsidP="005E0391">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Bus </w:t>
            </w:r>
            <w:r>
              <w:rPr>
                <w:rFonts w:ascii="Arial Narrow" w:eastAsia="Calibri" w:hAnsi="Arial Narrow" w:cs="Times New"/>
              </w:rPr>
              <w:t>kategorii pojazdu M2</w:t>
            </w:r>
          </w:p>
        </w:tc>
        <w:tc>
          <w:tcPr>
            <w:tcW w:w="1505" w:type="dxa"/>
          </w:tcPr>
          <w:p w14:paraId="6CF5B771" w14:textId="77777777" w:rsidR="00B46D8C" w:rsidRPr="005079C3" w:rsidRDefault="00B46D8C" w:rsidP="005E0391">
            <w:pPr>
              <w:adjustRightInd w:val="0"/>
              <w:spacing w:after="0" w:line="276" w:lineRule="auto"/>
              <w:rPr>
                <w:rFonts w:eastAsia="Calibri" w:cs="Times New"/>
              </w:rPr>
            </w:pPr>
          </w:p>
        </w:tc>
        <w:tc>
          <w:tcPr>
            <w:tcW w:w="1179" w:type="dxa"/>
          </w:tcPr>
          <w:p w14:paraId="298B5C78" w14:textId="77777777" w:rsidR="00B46D8C" w:rsidRPr="005079C3" w:rsidRDefault="00B46D8C" w:rsidP="005E0391">
            <w:pPr>
              <w:adjustRightInd w:val="0"/>
              <w:spacing w:after="0" w:line="276" w:lineRule="auto"/>
              <w:rPr>
                <w:rFonts w:eastAsia="Calibri" w:cs="Times New"/>
              </w:rPr>
            </w:pPr>
          </w:p>
        </w:tc>
        <w:tc>
          <w:tcPr>
            <w:tcW w:w="1531" w:type="dxa"/>
          </w:tcPr>
          <w:p w14:paraId="62672927" w14:textId="77777777" w:rsidR="00B46D8C" w:rsidRPr="005079C3" w:rsidRDefault="00B46D8C" w:rsidP="005E0391">
            <w:pPr>
              <w:adjustRightInd w:val="0"/>
              <w:spacing w:after="0" w:line="276" w:lineRule="auto"/>
              <w:rPr>
                <w:rFonts w:eastAsia="Calibri" w:cs="Times New"/>
              </w:rPr>
            </w:pPr>
          </w:p>
        </w:tc>
        <w:tc>
          <w:tcPr>
            <w:tcW w:w="1439" w:type="dxa"/>
          </w:tcPr>
          <w:p w14:paraId="65EB50AC" w14:textId="77777777" w:rsidR="00B46D8C" w:rsidRDefault="00B46D8C" w:rsidP="00B46D8C">
            <w:pPr>
              <w:spacing w:after="0" w:line="240" w:lineRule="auto"/>
              <w:rPr>
                <w:rFonts w:ascii="Arial Narrow" w:hAnsi="Arial Narrow"/>
                <w:b/>
                <w:bCs/>
                <w:sz w:val="20"/>
                <w:szCs w:val="20"/>
              </w:rPr>
            </w:pPr>
            <w:r w:rsidRPr="00615A0D">
              <w:rPr>
                <w:rFonts w:ascii="Arial Narrow" w:hAnsi="Arial Narrow"/>
                <w:b/>
                <w:bCs/>
                <w:sz w:val="20"/>
                <w:szCs w:val="20"/>
              </w:rPr>
              <w:t>Napęd:</w:t>
            </w:r>
          </w:p>
          <w:p w14:paraId="0F82CFCC"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825047131"/>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elektryczny</w:t>
            </w:r>
            <w:r w:rsidR="00B46D8C">
              <w:rPr>
                <w:rFonts w:ascii="Arial Narrow" w:hAnsi="Arial Narrow"/>
                <w:bCs/>
                <w:sz w:val="20"/>
                <w:szCs w:val="20"/>
              </w:rPr>
              <w:t>*</w:t>
            </w:r>
          </w:p>
          <w:p w14:paraId="286A7B82"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302897987"/>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wodorowy</w:t>
            </w:r>
            <w:r w:rsidR="00B46D8C">
              <w:rPr>
                <w:rFonts w:ascii="Arial Narrow" w:hAnsi="Arial Narrow"/>
                <w:bCs/>
                <w:sz w:val="20"/>
                <w:szCs w:val="20"/>
              </w:rPr>
              <w:t>*</w:t>
            </w:r>
          </w:p>
          <w:p w14:paraId="1810FF20" w14:textId="77777777" w:rsidR="00B46D8C" w:rsidRDefault="0016678A" w:rsidP="00B46D8C">
            <w:pPr>
              <w:spacing w:after="0" w:line="240" w:lineRule="auto"/>
              <w:rPr>
                <w:rFonts w:ascii="Arial Narrow" w:hAnsi="Arial Narrow"/>
                <w:bCs/>
                <w:sz w:val="20"/>
                <w:szCs w:val="20"/>
              </w:rPr>
            </w:pPr>
            <w:sdt>
              <w:sdtPr>
                <w:rPr>
                  <w:rFonts w:ascii="Arial Narrow" w:hAnsi="Arial Narrow"/>
                  <w:bCs/>
                  <w:sz w:val="20"/>
                  <w:szCs w:val="20"/>
                </w:rPr>
                <w:id w:val="139007217"/>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paliwa alternatywne</w:t>
            </w:r>
            <w:r w:rsidR="00B46D8C">
              <w:rPr>
                <w:rFonts w:ascii="Arial Narrow" w:hAnsi="Arial Narrow"/>
                <w:bCs/>
                <w:sz w:val="20"/>
                <w:szCs w:val="20"/>
              </w:rPr>
              <w:t>*</w:t>
            </w:r>
          </w:p>
          <w:p w14:paraId="7D4F77CD" w14:textId="77777777" w:rsidR="00B46D8C" w:rsidRDefault="0016678A" w:rsidP="00B46D8C">
            <w:pPr>
              <w:adjustRightInd w:val="0"/>
              <w:spacing w:after="0" w:line="276" w:lineRule="auto"/>
              <w:rPr>
                <w:rFonts w:ascii="Arial Narrow" w:hAnsi="Arial Narrow"/>
                <w:bCs/>
                <w:sz w:val="20"/>
                <w:szCs w:val="20"/>
              </w:rPr>
            </w:pPr>
            <w:sdt>
              <w:sdtPr>
                <w:rPr>
                  <w:rFonts w:ascii="Arial Narrow" w:hAnsi="Arial Narrow"/>
                  <w:bCs/>
                  <w:sz w:val="20"/>
                  <w:szCs w:val="20"/>
                </w:rPr>
                <w:id w:val="-1423263046"/>
                <w14:checkbox>
                  <w14:checked w14:val="0"/>
                  <w14:checkedState w14:val="2612" w14:font="MS Gothic"/>
                  <w14:uncheckedState w14:val="2610" w14:font="MS Gothic"/>
                </w14:checkbox>
              </w:sdtPr>
              <w:sdtEndPr/>
              <w:sdtContent>
                <w:r w:rsidR="00B46D8C">
                  <w:rPr>
                    <w:rFonts w:ascii="MS Gothic" w:eastAsia="MS Gothic" w:hAnsi="MS Gothic" w:hint="eastAsia"/>
                    <w:bCs/>
                    <w:sz w:val="20"/>
                    <w:szCs w:val="20"/>
                  </w:rPr>
                  <w:t>☐</w:t>
                </w:r>
              </w:sdtContent>
            </w:sdt>
            <w:r w:rsidR="00B46D8C">
              <w:rPr>
                <w:rFonts w:ascii="Arial Narrow" w:hAnsi="Arial Narrow"/>
                <w:bCs/>
                <w:sz w:val="20"/>
                <w:szCs w:val="20"/>
              </w:rPr>
              <w:t>silnik spalinowy</w:t>
            </w:r>
          </w:p>
          <w:p w14:paraId="5EF1FD5C" w14:textId="77777777" w:rsidR="006B44BF" w:rsidRPr="006B44BF" w:rsidRDefault="0016678A" w:rsidP="006B44BF">
            <w:pPr>
              <w:adjustRightInd w:val="0"/>
              <w:spacing w:after="0" w:line="276" w:lineRule="auto"/>
              <w:rPr>
                <w:rFonts w:ascii="Arial Narrow" w:eastAsia="Calibri" w:hAnsi="Arial Narrow" w:cs="Times New"/>
                <w:sz w:val="20"/>
                <w:szCs w:val="20"/>
              </w:rPr>
            </w:pPr>
            <w:sdt>
              <w:sdtPr>
                <w:rPr>
                  <w:rFonts w:eastAsia="Calibri" w:cs="Times New"/>
                  <w:sz w:val="20"/>
                  <w:szCs w:val="20"/>
                </w:rPr>
                <w:id w:val="-647587812"/>
                <w14:checkbox>
                  <w14:checked w14:val="0"/>
                  <w14:checkedState w14:val="2612" w14:font="MS Gothic"/>
                  <w14:uncheckedState w14:val="2610" w14:font="MS Gothic"/>
                </w14:checkbox>
              </w:sdtPr>
              <w:sdtEndPr/>
              <w:sdtContent>
                <w:r w:rsidR="006B44BF" w:rsidRPr="006B44BF">
                  <w:rPr>
                    <w:rFonts w:ascii="MS Gothic" w:eastAsia="MS Gothic" w:hAnsi="MS Gothic" w:cs="Times New" w:hint="eastAsia"/>
                    <w:sz w:val="20"/>
                    <w:szCs w:val="20"/>
                  </w:rPr>
                  <w:t>☐</w:t>
                </w:r>
              </w:sdtContent>
            </w:sdt>
            <w:r w:rsidR="006B44BF" w:rsidRPr="006B44BF">
              <w:rPr>
                <w:rFonts w:eastAsia="Calibri" w:cs="Times New"/>
                <w:sz w:val="20"/>
                <w:szCs w:val="20"/>
              </w:rPr>
              <w:t xml:space="preserve"> </w:t>
            </w:r>
            <w:r w:rsidR="006B44BF" w:rsidRPr="006B44BF">
              <w:rPr>
                <w:rFonts w:ascii="Arial Narrow" w:eastAsia="Calibri" w:hAnsi="Arial Narrow" w:cs="Times New"/>
                <w:sz w:val="20"/>
                <w:szCs w:val="20"/>
              </w:rPr>
              <w:t>inne (wskazać):</w:t>
            </w:r>
          </w:p>
          <w:p w14:paraId="1BC6ABA7" w14:textId="0491A1EB" w:rsidR="006B44BF" w:rsidRDefault="006B44BF" w:rsidP="006B44BF">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360" w:type="dxa"/>
          </w:tcPr>
          <w:p w14:paraId="1C81EE0B" w14:textId="6609A9DF" w:rsidR="00B46D8C" w:rsidRPr="005079C3" w:rsidRDefault="00B46D8C" w:rsidP="00547BBE">
            <w:pPr>
              <w:adjustRightInd w:val="0"/>
              <w:spacing w:after="0" w:line="276" w:lineRule="auto"/>
              <w:jc w:val="center"/>
              <w:rPr>
                <w:rFonts w:eastAsia="Calibri" w:cs="Times New"/>
              </w:rPr>
            </w:pPr>
            <w:r>
              <w:rPr>
                <w:rFonts w:eastAsia="Calibri" w:cs="Times New"/>
              </w:rPr>
              <w:t>TAK/NIE*</w:t>
            </w:r>
          </w:p>
        </w:tc>
      </w:tr>
      <w:tr w:rsidR="00B46D8C" w:rsidRPr="005079C3" w14:paraId="4848B12B" w14:textId="3F95E38E" w:rsidTr="00B46D8C">
        <w:trPr>
          <w:trHeight w:val="529"/>
        </w:trPr>
        <w:tc>
          <w:tcPr>
            <w:tcW w:w="538" w:type="dxa"/>
          </w:tcPr>
          <w:p w14:paraId="3FE8DB74" w14:textId="77777777" w:rsidR="00B46D8C" w:rsidRPr="005079C3" w:rsidRDefault="00B46D8C" w:rsidP="005E0391">
            <w:pPr>
              <w:adjustRightInd w:val="0"/>
              <w:spacing w:after="0" w:line="276" w:lineRule="auto"/>
              <w:jc w:val="center"/>
              <w:rPr>
                <w:rFonts w:ascii="Arial Narrow" w:eastAsia="Calibri" w:hAnsi="Arial Narrow" w:cs="Times New"/>
              </w:rPr>
            </w:pPr>
            <w:r>
              <w:rPr>
                <w:rFonts w:ascii="Arial Narrow" w:eastAsia="Calibri" w:hAnsi="Arial Narrow" w:cs="Times New"/>
              </w:rPr>
              <w:t>9</w:t>
            </w:r>
          </w:p>
        </w:tc>
        <w:tc>
          <w:tcPr>
            <w:tcW w:w="1621" w:type="dxa"/>
          </w:tcPr>
          <w:p w14:paraId="6337B912" w14:textId="55A32467" w:rsidR="00B46D8C" w:rsidRPr="005079C3" w:rsidRDefault="007B7364" w:rsidP="005E0391">
            <w:pPr>
              <w:adjustRightInd w:val="0"/>
              <w:spacing w:after="0" w:line="276" w:lineRule="auto"/>
              <w:rPr>
                <w:rFonts w:ascii="Arial Narrow" w:eastAsia="Calibri" w:hAnsi="Arial Narrow" w:cs="Times New"/>
              </w:rPr>
            </w:pPr>
            <w:r w:rsidRPr="005079C3">
              <w:rPr>
                <w:rFonts w:ascii="Arial Narrow" w:eastAsia="Calibri" w:hAnsi="Arial Narrow" w:cs="Times New"/>
              </w:rPr>
              <w:t xml:space="preserve">Bus </w:t>
            </w:r>
            <w:r>
              <w:rPr>
                <w:rFonts w:ascii="Arial Narrow" w:eastAsia="Calibri" w:hAnsi="Arial Narrow" w:cs="Times New"/>
              </w:rPr>
              <w:t>kategorii pojazdu M2</w:t>
            </w:r>
          </w:p>
        </w:tc>
        <w:tc>
          <w:tcPr>
            <w:tcW w:w="1505" w:type="dxa"/>
          </w:tcPr>
          <w:p w14:paraId="6BC3CFC3" w14:textId="77777777" w:rsidR="00B46D8C" w:rsidRPr="005079C3" w:rsidRDefault="00B46D8C" w:rsidP="005E0391">
            <w:pPr>
              <w:adjustRightInd w:val="0"/>
              <w:spacing w:after="0" w:line="276" w:lineRule="auto"/>
              <w:rPr>
                <w:rFonts w:eastAsia="Calibri" w:cs="Times New"/>
              </w:rPr>
            </w:pPr>
          </w:p>
        </w:tc>
        <w:tc>
          <w:tcPr>
            <w:tcW w:w="1179" w:type="dxa"/>
          </w:tcPr>
          <w:p w14:paraId="52065F14" w14:textId="77777777" w:rsidR="00B46D8C" w:rsidRPr="005079C3" w:rsidRDefault="00B46D8C" w:rsidP="005E0391">
            <w:pPr>
              <w:adjustRightInd w:val="0"/>
              <w:spacing w:after="0" w:line="276" w:lineRule="auto"/>
              <w:rPr>
                <w:rFonts w:eastAsia="Calibri" w:cs="Times New"/>
              </w:rPr>
            </w:pPr>
          </w:p>
        </w:tc>
        <w:tc>
          <w:tcPr>
            <w:tcW w:w="1531" w:type="dxa"/>
          </w:tcPr>
          <w:p w14:paraId="597A6A31" w14:textId="77777777" w:rsidR="00B46D8C" w:rsidRPr="005079C3" w:rsidRDefault="00B46D8C" w:rsidP="005E0391">
            <w:pPr>
              <w:adjustRightInd w:val="0"/>
              <w:spacing w:after="0" w:line="276" w:lineRule="auto"/>
              <w:rPr>
                <w:rFonts w:eastAsia="Calibri" w:cs="Times New"/>
              </w:rPr>
            </w:pPr>
          </w:p>
        </w:tc>
        <w:tc>
          <w:tcPr>
            <w:tcW w:w="1439" w:type="dxa"/>
          </w:tcPr>
          <w:p w14:paraId="55544B7B" w14:textId="77777777" w:rsidR="00B46D8C" w:rsidRDefault="00B46D8C" w:rsidP="00B46D8C">
            <w:pPr>
              <w:spacing w:after="0" w:line="240" w:lineRule="auto"/>
              <w:rPr>
                <w:rFonts w:ascii="Arial Narrow" w:hAnsi="Arial Narrow"/>
                <w:b/>
                <w:bCs/>
                <w:sz w:val="20"/>
                <w:szCs w:val="20"/>
              </w:rPr>
            </w:pPr>
            <w:r w:rsidRPr="00615A0D">
              <w:rPr>
                <w:rFonts w:ascii="Arial Narrow" w:hAnsi="Arial Narrow"/>
                <w:b/>
                <w:bCs/>
                <w:sz w:val="20"/>
                <w:szCs w:val="20"/>
              </w:rPr>
              <w:t>Napęd:</w:t>
            </w:r>
          </w:p>
          <w:p w14:paraId="1DE09E4E"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996020597"/>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elektryczny</w:t>
            </w:r>
            <w:r w:rsidR="00B46D8C">
              <w:rPr>
                <w:rFonts w:ascii="Arial Narrow" w:hAnsi="Arial Narrow"/>
                <w:bCs/>
                <w:sz w:val="20"/>
                <w:szCs w:val="20"/>
              </w:rPr>
              <w:t>*</w:t>
            </w:r>
          </w:p>
          <w:p w14:paraId="4D25CA09"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1208836604"/>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wodorowy</w:t>
            </w:r>
            <w:r w:rsidR="00B46D8C">
              <w:rPr>
                <w:rFonts w:ascii="Arial Narrow" w:hAnsi="Arial Narrow"/>
                <w:bCs/>
                <w:sz w:val="20"/>
                <w:szCs w:val="20"/>
              </w:rPr>
              <w:t>*</w:t>
            </w:r>
          </w:p>
          <w:p w14:paraId="3DC4A1D9" w14:textId="77777777" w:rsidR="00B46D8C" w:rsidRDefault="0016678A" w:rsidP="00B46D8C">
            <w:pPr>
              <w:spacing w:after="0" w:line="240" w:lineRule="auto"/>
              <w:rPr>
                <w:rFonts w:ascii="Arial Narrow" w:hAnsi="Arial Narrow"/>
                <w:bCs/>
                <w:sz w:val="20"/>
                <w:szCs w:val="20"/>
              </w:rPr>
            </w:pPr>
            <w:sdt>
              <w:sdtPr>
                <w:rPr>
                  <w:rFonts w:ascii="Arial Narrow" w:hAnsi="Arial Narrow"/>
                  <w:bCs/>
                  <w:sz w:val="20"/>
                  <w:szCs w:val="20"/>
                </w:rPr>
                <w:id w:val="1200900208"/>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paliwa alternatywne</w:t>
            </w:r>
            <w:r w:rsidR="00B46D8C">
              <w:rPr>
                <w:rFonts w:ascii="Arial Narrow" w:hAnsi="Arial Narrow"/>
                <w:bCs/>
                <w:sz w:val="20"/>
                <w:szCs w:val="20"/>
              </w:rPr>
              <w:t>*</w:t>
            </w:r>
          </w:p>
          <w:p w14:paraId="5323AEE1" w14:textId="77777777" w:rsidR="00B46D8C" w:rsidRDefault="0016678A" w:rsidP="00B46D8C">
            <w:pPr>
              <w:adjustRightInd w:val="0"/>
              <w:spacing w:after="0" w:line="276" w:lineRule="auto"/>
              <w:rPr>
                <w:rFonts w:ascii="Arial Narrow" w:hAnsi="Arial Narrow"/>
                <w:bCs/>
                <w:sz w:val="20"/>
                <w:szCs w:val="20"/>
              </w:rPr>
            </w:pPr>
            <w:sdt>
              <w:sdtPr>
                <w:rPr>
                  <w:rFonts w:ascii="Arial Narrow" w:hAnsi="Arial Narrow"/>
                  <w:bCs/>
                  <w:sz w:val="20"/>
                  <w:szCs w:val="20"/>
                </w:rPr>
                <w:id w:val="883521167"/>
                <w14:checkbox>
                  <w14:checked w14:val="0"/>
                  <w14:checkedState w14:val="2612" w14:font="MS Gothic"/>
                  <w14:uncheckedState w14:val="2610" w14:font="MS Gothic"/>
                </w14:checkbox>
              </w:sdtPr>
              <w:sdtEndPr/>
              <w:sdtContent>
                <w:r w:rsidR="00B46D8C">
                  <w:rPr>
                    <w:rFonts w:ascii="MS Gothic" w:eastAsia="MS Gothic" w:hAnsi="MS Gothic" w:hint="eastAsia"/>
                    <w:bCs/>
                    <w:sz w:val="20"/>
                    <w:szCs w:val="20"/>
                  </w:rPr>
                  <w:t>☐</w:t>
                </w:r>
              </w:sdtContent>
            </w:sdt>
            <w:r w:rsidR="00B46D8C">
              <w:rPr>
                <w:rFonts w:ascii="Arial Narrow" w:hAnsi="Arial Narrow"/>
                <w:bCs/>
                <w:sz w:val="20"/>
                <w:szCs w:val="20"/>
              </w:rPr>
              <w:t>silnik spalinowy</w:t>
            </w:r>
          </w:p>
          <w:p w14:paraId="0F178AFF" w14:textId="77777777" w:rsidR="006B44BF" w:rsidRPr="006B44BF" w:rsidRDefault="0016678A" w:rsidP="006B44BF">
            <w:pPr>
              <w:adjustRightInd w:val="0"/>
              <w:spacing w:after="0" w:line="276" w:lineRule="auto"/>
              <w:rPr>
                <w:rFonts w:ascii="Arial Narrow" w:eastAsia="Calibri" w:hAnsi="Arial Narrow" w:cs="Times New"/>
                <w:sz w:val="20"/>
                <w:szCs w:val="20"/>
              </w:rPr>
            </w:pPr>
            <w:sdt>
              <w:sdtPr>
                <w:rPr>
                  <w:rFonts w:eastAsia="Calibri" w:cs="Times New"/>
                  <w:sz w:val="20"/>
                  <w:szCs w:val="20"/>
                </w:rPr>
                <w:id w:val="905031699"/>
                <w14:checkbox>
                  <w14:checked w14:val="0"/>
                  <w14:checkedState w14:val="2612" w14:font="MS Gothic"/>
                  <w14:uncheckedState w14:val="2610" w14:font="MS Gothic"/>
                </w14:checkbox>
              </w:sdtPr>
              <w:sdtEndPr/>
              <w:sdtContent>
                <w:r w:rsidR="006B44BF" w:rsidRPr="006B44BF">
                  <w:rPr>
                    <w:rFonts w:ascii="MS Gothic" w:eastAsia="MS Gothic" w:hAnsi="MS Gothic" w:cs="Times New" w:hint="eastAsia"/>
                    <w:sz w:val="20"/>
                    <w:szCs w:val="20"/>
                  </w:rPr>
                  <w:t>☐</w:t>
                </w:r>
              </w:sdtContent>
            </w:sdt>
            <w:r w:rsidR="006B44BF" w:rsidRPr="006B44BF">
              <w:rPr>
                <w:rFonts w:eastAsia="Calibri" w:cs="Times New"/>
                <w:sz w:val="20"/>
                <w:szCs w:val="20"/>
              </w:rPr>
              <w:t xml:space="preserve"> </w:t>
            </w:r>
            <w:r w:rsidR="006B44BF" w:rsidRPr="006B44BF">
              <w:rPr>
                <w:rFonts w:ascii="Arial Narrow" w:eastAsia="Calibri" w:hAnsi="Arial Narrow" w:cs="Times New"/>
                <w:sz w:val="20"/>
                <w:szCs w:val="20"/>
              </w:rPr>
              <w:t>inne (wskazać):</w:t>
            </w:r>
          </w:p>
          <w:p w14:paraId="2275C86A" w14:textId="153C176E" w:rsidR="006B44BF" w:rsidRDefault="006B44BF" w:rsidP="006B44BF">
            <w:pPr>
              <w:adjustRightInd w:val="0"/>
              <w:spacing w:after="0" w:line="276" w:lineRule="auto"/>
              <w:rPr>
                <w:rFonts w:eastAsia="Calibri" w:cs="Times New"/>
              </w:rPr>
            </w:pPr>
            <w:r w:rsidRPr="006B44BF">
              <w:rPr>
                <w:rFonts w:ascii="Arial Narrow" w:eastAsia="Calibri" w:hAnsi="Arial Narrow" w:cs="Times New"/>
                <w:sz w:val="20"/>
                <w:szCs w:val="20"/>
              </w:rPr>
              <w:lastRenderedPageBreak/>
              <w:t>……………….</w:t>
            </w:r>
          </w:p>
        </w:tc>
        <w:tc>
          <w:tcPr>
            <w:tcW w:w="1360" w:type="dxa"/>
          </w:tcPr>
          <w:p w14:paraId="744783F7" w14:textId="2FB3DEC4" w:rsidR="00B46D8C" w:rsidRPr="005079C3" w:rsidRDefault="00B46D8C" w:rsidP="00547BBE">
            <w:pPr>
              <w:adjustRightInd w:val="0"/>
              <w:spacing w:after="0" w:line="276" w:lineRule="auto"/>
              <w:jc w:val="center"/>
              <w:rPr>
                <w:rFonts w:eastAsia="Calibri" w:cs="Times New"/>
              </w:rPr>
            </w:pPr>
            <w:r>
              <w:rPr>
                <w:rFonts w:eastAsia="Calibri" w:cs="Times New"/>
              </w:rPr>
              <w:lastRenderedPageBreak/>
              <w:t>TAK/NIE*</w:t>
            </w:r>
          </w:p>
        </w:tc>
      </w:tr>
      <w:tr w:rsidR="00B46D8C" w:rsidRPr="005079C3" w14:paraId="73690E29" w14:textId="769EA293" w:rsidTr="00B46D8C">
        <w:trPr>
          <w:trHeight w:val="529"/>
        </w:trPr>
        <w:tc>
          <w:tcPr>
            <w:tcW w:w="538" w:type="dxa"/>
          </w:tcPr>
          <w:p w14:paraId="27C19085" w14:textId="77777777" w:rsidR="00B46D8C" w:rsidRDefault="00B46D8C" w:rsidP="005E0391">
            <w:pPr>
              <w:adjustRightInd w:val="0"/>
              <w:spacing w:after="0" w:line="276" w:lineRule="auto"/>
              <w:jc w:val="center"/>
              <w:rPr>
                <w:rFonts w:ascii="Arial Narrow" w:eastAsia="Calibri" w:hAnsi="Arial Narrow" w:cs="Times New"/>
              </w:rPr>
            </w:pPr>
            <w:r>
              <w:rPr>
                <w:rFonts w:ascii="Arial Narrow" w:eastAsia="Calibri" w:hAnsi="Arial Narrow" w:cs="Times New"/>
              </w:rPr>
              <w:t>10</w:t>
            </w:r>
          </w:p>
        </w:tc>
        <w:tc>
          <w:tcPr>
            <w:tcW w:w="1621" w:type="dxa"/>
          </w:tcPr>
          <w:p w14:paraId="47D2063F" w14:textId="10C0590A" w:rsidR="00B46D8C" w:rsidRDefault="00B46D8C" w:rsidP="005E0391">
            <w:pPr>
              <w:adjustRightInd w:val="0"/>
              <w:spacing w:after="0" w:line="276" w:lineRule="auto"/>
              <w:rPr>
                <w:rFonts w:ascii="Arial Narrow" w:eastAsia="Calibri" w:hAnsi="Arial Narrow" w:cs="Times New"/>
              </w:rPr>
            </w:pPr>
            <w:r>
              <w:rPr>
                <w:rFonts w:ascii="Arial Narrow" w:eastAsia="Calibri" w:hAnsi="Arial Narrow" w:cs="Times New"/>
              </w:rPr>
              <w:t>Mikrobus</w:t>
            </w:r>
            <w:r w:rsidR="007B7364">
              <w:rPr>
                <w:rFonts w:ascii="Arial Narrow" w:eastAsia="Calibri" w:hAnsi="Arial Narrow" w:cs="Times New"/>
              </w:rPr>
              <w:t xml:space="preserve"> kategorii pojazdu M1</w:t>
            </w:r>
          </w:p>
        </w:tc>
        <w:tc>
          <w:tcPr>
            <w:tcW w:w="1505" w:type="dxa"/>
          </w:tcPr>
          <w:p w14:paraId="5F46871C" w14:textId="77777777" w:rsidR="00B46D8C" w:rsidRPr="005079C3" w:rsidRDefault="00B46D8C" w:rsidP="005E0391">
            <w:pPr>
              <w:adjustRightInd w:val="0"/>
              <w:spacing w:after="0" w:line="276" w:lineRule="auto"/>
              <w:rPr>
                <w:rFonts w:eastAsia="Calibri" w:cs="Times New"/>
              </w:rPr>
            </w:pPr>
          </w:p>
        </w:tc>
        <w:tc>
          <w:tcPr>
            <w:tcW w:w="1179" w:type="dxa"/>
          </w:tcPr>
          <w:p w14:paraId="2FBA306A" w14:textId="77777777" w:rsidR="00B46D8C" w:rsidRPr="005079C3" w:rsidRDefault="00B46D8C" w:rsidP="005E0391">
            <w:pPr>
              <w:adjustRightInd w:val="0"/>
              <w:spacing w:after="0" w:line="276" w:lineRule="auto"/>
              <w:rPr>
                <w:rFonts w:eastAsia="Calibri" w:cs="Times New"/>
              </w:rPr>
            </w:pPr>
          </w:p>
        </w:tc>
        <w:tc>
          <w:tcPr>
            <w:tcW w:w="1531" w:type="dxa"/>
          </w:tcPr>
          <w:p w14:paraId="14E013EC" w14:textId="77777777" w:rsidR="00B46D8C" w:rsidRPr="005079C3" w:rsidRDefault="00B46D8C" w:rsidP="005E0391">
            <w:pPr>
              <w:adjustRightInd w:val="0"/>
              <w:spacing w:after="0" w:line="276" w:lineRule="auto"/>
              <w:rPr>
                <w:rFonts w:eastAsia="Calibri" w:cs="Times New"/>
              </w:rPr>
            </w:pPr>
          </w:p>
        </w:tc>
        <w:tc>
          <w:tcPr>
            <w:tcW w:w="1439" w:type="dxa"/>
          </w:tcPr>
          <w:p w14:paraId="261DAA97" w14:textId="77777777" w:rsidR="00B46D8C" w:rsidRDefault="00B46D8C" w:rsidP="00B46D8C">
            <w:pPr>
              <w:spacing w:after="0" w:line="240" w:lineRule="auto"/>
              <w:rPr>
                <w:rFonts w:ascii="Arial Narrow" w:hAnsi="Arial Narrow"/>
                <w:b/>
                <w:bCs/>
                <w:sz w:val="20"/>
                <w:szCs w:val="20"/>
              </w:rPr>
            </w:pPr>
            <w:r w:rsidRPr="00615A0D">
              <w:rPr>
                <w:rFonts w:ascii="Arial Narrow" w:hAnsi="Arial Narrow"/>
                <w:b/>
                <w:bCs/>
                <w:sz w:val="20"/>
                <w:szCs w:val="20"/>
              </w:rPr>
              <w:t>Napęd:</w:t>
            </w:r>
          </w:p>
          <w:p w14:paraId="5B2628FD"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644510634"/>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elektryczny</w:t>
            </w:r>
            <w:r w:rsidR="00B46D8C">
              <w:rPr>
                <w:rFonts w:ascii="Arial Narrow" w:hAnsi="Arial Narrow"/>
                <w:bCs/>
                <w:sz w:val="20"/>
                <w:szCs w:val="20"/>
              </w:rPr>
              <w:t>*</w:t>
            </w:r>
          </w:p>
          <w:p w14:paraId="61FF4C59" w14:textId="77777777" w:rsidR="00B46D8C" w:rsidRPr="00615A0D" w:rsidRDefault="0016678A" w:rsidP="00B46D8C">
            <w:pPr>
              <w:spacing w:after="0" w:line="240" w:lineRule="auto"/>
              <w:rPr>
                <w:rFonts w:ascii="Arial Narrow" w:hAnsi="Arial Narrow"/>
                <w:bCs/>
                <w:sz w:val="20"/>
                <w:szCs w:val="20"/>
              </w:rPr>
            </w:pPr>
            <w:sdt>
              <w:sdtPr>
                <w:rPr>
                  <w:rFonts w:ascii="Arial Narrow" w:hAnsi="Arial Narrow"/>
                  <w:bCs/>
                  <w:sz w:val="20"/>
                  <w:szCs w:val="20"/>
                </w:rPr>
                <w:id w:val="318004545"/>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wodorowy</w:t>
            </w:r>
            <w:r w:rsidR="00B46D8C">
              <w:rPr>
                <w:rFonts w:ascii="Arial Narrow" w:hAnsi="Arial Narrow"/>
                <w:bCs/>
                <w:sz w:val="20"/>
                <w:szCs w:val="20"/>
              </w:rPr>
              <w:t>*</w:t>
            </w:r>
          </w:p>
          <w:p w14:paraId="1A20D564" w14:textId="77777777" w:rsidR="00B46D8C" w:rsidRDefault="0016678A" w:rsidP="00B46D8C">
            <w:pPr>
              <w:spacing w:after="0" w:line="240" w:lineRule="auto"/>
              <w:rPr>
                <w:rFonts w:ascii="Arial Narrow" w:hAnsi="Arial Narrow"/>
                <w:bCs/>
                <w:sz w:val="20"/>
                <w:szCs w:val="20"/>
              </w:rPr>
            </w:pPr>
            <w:sdt>
              <w:sdtPr>
                <w:rPr>
                  <w:rFonts w:ascii="Arial Narrow" w:hAnsi="Arial Narrow"/>
                  <w:bCs/>
                  <w:sz w:val="20"/>
                  <w:szCs w:val="20"/>
                </w:rPr>
                <w:id w:val="-409232393"/>
                <w14:checkbox>
                  <w14:checked w14:val="0"/>
                  <w14:checkedState w14:val="2612" w14:font="MS Gothic"/>
                  <w14:uncheckedState w14:val="2610" w14:font="MS Gothic"/>
                </w14:checkbox>
              </w:sdtPr>
              <w:sdtEndPr/>
              <w:sdtContent>
                <w:r w:rsidR="00B46D8C" w:rsidRPr="00615A0D">
                  <w:rPr>
                    <w:rFonts w:ascii="MS Gothic" w:eastAsia="MS Gothic" w:hAnsi="MS Gothic" w:hint="eastAsia"/>
                    <w:bCs/>
                    <w:sz w:val="20"/>
                    <w:szCs w:val="20"/>
                  </w:rPr>
                  <w:t>☐</w:t>
                </w:r>
              </w:sdtContent>
            </w:sdt>
            <w:r w:rsidR="00B46D8C" w:rsidRPr="00615A0D">
              <w:rPr>
                <w:rFonts w:ascii="Arial Narrow" w:hAnsi="Arial Narrow"/>
                <w:bCs/>
                <w:sz w:val="20"/>
                <w:szCs w:val="20"/>
              </w:rPr>
              <w:t>paliwa alternatywne</w:t>
            </w:r>
            <w:r w:rsidR="00B46D8C">
              <w:rPr>
                <w:rFonts w:ascii="Arial Narrow" w:hAnsi="Arial Narrow"/>
                <w:bCs/>
                <w:sz w:val="20"/>
                <w:szCs w:val="20"/>
              </w:rPr>
              <w:t>*</w:t>
            </w:r>
          </w:p>
          <w:p w14:paraId="7D16EE21" w14:textId="77777777" w:rsidR="00B46D8C" w:rsidRDefault="0016678A" w:rsidP="00B46D8C">
            <w:pPr>
              <w:adjustRightInd w:val="0"/>
              <w:spacing w:after="0" w:line="276" w:lineRule="auto"/>
              <w:rPr>
                <w:rFonts w:ascii="Arial Narrow" w:hAnsi="Arial Narrow"/>
                <w:bCs/>
                <w:sz w:val="20"/>
                <w:szCs w:val="20"/>
              </w:rPr>
            </w:pPr>
            <w:sdt>
              <w:sdtPr>
                <w:rPr>
                  <w:rFonts w:ascii="Arial Narrow" w:hAnsi="Arial Narrow"/>
                  <w:bCs/>
                  <w:sz w:val="20"/>
                  <w:szCs w:val="20"/>
                </w:rPr>
                <w:id w:val="-1424795228"/>
                <w14:checkbox>
                  <w14:checked w14:val="0"/>
                  <w14:checkedState w14:val="2612" w14:font="MS Gothic"/>
                  <w14:uncheckedState w14:val="2610" w14:font="MS Gothic"/>
                </w14:checkbox>
              </w:sdtPr>
              <w:sdtEndPr/>
              <w:sdtContent>
                <w:r w:rsidR="00B46D8C">
                  <w:rPr>
                    <w:rFonts w:ascii="MS Gothic" w:eastAsia="MS Gothic" w:hAnsi="MS Gothic" w:hint="eastAsia"/>
                    <w:bCs/>
                    <w:sz w:val="20"/>
                    <w:szCs w:val="20"/>
                  </w:rPr>
                  <w:t>☐</w:t>
                </w:r>
              </w:sdtContent>
            </w:sdt>
            <w:r w:rsidR="00B46D8C">
              <w:rPr>
                <w:rFonts w:ascii="Arial Narrow" w:hAnsi="Arial Narrow"/>
                <w:bCs/>
                <w:sz w:val="20"/>
                <w:szCs w:val="20"/>
              </w:rPr>
              <w:t>silnik spalinowy</w:t>
            </w:r>
          </w:p>
          <w:p w14:paraId="6BE2CEAB" w14:textId="77777777" w:rsidR="006B44BF" w:rsidRPr="006B44BF" w:rsidRDefault="0016678A" w:rsidP="006B44BF">
            <w:pPr>
              <w:adjustRightInd w:val="0"/>
              <w:spacing w:after="0" w:line="276" w:lineRule="auto"/>
              <w:rPr>
                <w:rFonts w:ascii="Arial Narrow" w:eastAsia="Calibri" w:hAnsi="Arial Narrow" w:cs="Times New"/>
                <w:sz w:val="20"/>
                <w:szCs w:val="20"/>
              </w:rPr>
            </w:pPr>
            <w:sdt>
              <w:sdtPr>
                <w:rPr>
                  <w:rFonts w:eastAsia="Calibri" w:cs="Times New"/>
                  <w:sz w:val="20"/>
                  <w:szCs w:val="20"/>
                </w:rPr>
                <w:id w:val="-411851663"/>
                <w14:checkbox>
                  <w14:checked w14:val="0"/>
                  <w14:checkedState w14:val="2612" w14:font="MS Gothic"/>
                  <w14:uncheckedState w14:val="2610" w14:font="MS Gothic"/>
                </w14:checkbox>
              </w:sdtPr>
              <w:sdtEndPr/>
              <w:sdtContent>
                <w:r w:rsidR="006B44BF" w:rsidRPr="006B44BF">
                  <w:rPr>
                    <w:rFonts w:ascii="MS Gothic" w:eastAsia="MS Gothic" w:hAnsi="MS Gothic" w:cs="Times New" w:hint="eastAsia"/>
                    <w:sz w:val="20"/>
                    <w:szCs w:val="20"/>
                  </w:rPr>
                  <w:t>☐</w:t>
                </w:r>
              </w:sdtContent>
            </w:sdt>
            <w:r w:rsidR="006B44BF" w:rsidRPr="006B44BF">
              <w:rPr>
                <w:rFonts w:eastAsia="Calibri" w:cs="Times New"/>
                <w:sz w:val="20"/>
                <w:szCs w:val="20"/>
              </w:rPr>
              <w:t xml:space="preserve"> </w:t>
            </w:r>
            <w:r w:rsidR="006B44BF" w:rsidRPr="006B44BF">
              <w:rPr>
                <w:rFonts w:ascii="Arial Narrow" w:eastAsia="Calibri" w:hAnsi="Arial Narrow" w:cs="Times New"/>
                <w:sz w:val="20"/>
                <w:szCs w:val="20"/>
              </w:rPr>
              <w:t>inne (wskazać):</w:t>
            </w:r>
          </w:p>
          <w:p w14:paraId="732FE087" w14:textId="771F6829" w:rsidR="006B44BF" w:rsidRDefault="006B44BF" w:rsidP="006B44BF">
            <w:pPr>
              <w:adjustRightInd w:val="0"/>
              <w:spacing w:after="0" w:line="276" w:lineRule="auto"/>
              <w:rPr>
                <w:rFonts w:eastAsia="Calibri" w:cs="Times New"/>
              </w:rPr>
            </w:pPr>
            <w:r w:rsidRPr="006B44BF">
              <w:rPr>
                <w:rFonts w:ascii="Arial Narrow" w:eastAsia="Calibri" w:hAnsi="Arial Narrow" w:cs="Times New"/>
                <w:sz w:val="20"/>
                <w:szCs w:val="20"/>
              </w:rPr>
              <w:t>……………….</w:t>
            </w:r>
          </w:p>
        </w:tc>
        <w:tc>
          <w:tcPr>
            <w:tcW w:w="1360" w:type="dxa"/>
          </w:tcPr>
          <w:p w14:paraId="3ECFC761" w14:textId="1B9661BA" w:rsidR="00B46D8C" w:rsidRPr="005079C3" w:rsidRDefault="00B46D8C" w:rsidP="00547BBE">
            <w:pPr>
              <w:adjustRightInd w:val="0"/>
              <w:spacing w:after="0" w:line="276" w:lineRule="auto"/>
              <w:jc w:val="center"/>
              <w:rPr>
                <w:rFonts w:eastAsia="Calibri" w:cs="Times New"/>
              </w:rPr>
            </w:pPr>
            <w:r>
              <w:rPr>
                <w:rFonts w:eastAsia="Calibri" w:cs="Times New"/>
              </w:rPr>
              <w:t>TAK/NIE*</w:t>
            </w:r>
          </w:p>
        </w:tc>
      </w:tr>
    </w:tbl>
    <w:p w14:paraId="62D30CB8" w14:textId="356EE22B" w:rsidR="00C92AF4" w:rsidRDefault="00547BBE" w:rsidP="00547BBE">
      <w:pPr>
        <w:spacing w:after="0"/>
        <w:jc w:val="both"/>
        <w:rPr>
          <w:rFonts w:ascii="Arial Narrow" w:hAnsi="Arial Narrow" w:cs="Tahoma"/>
        </w:rPr>
      </w:pPr>
      <w:r>
        <w:rPr>
          <w:rFonts w:ascii="Arial Narrow" w:hAnsi="Arial Narrow" w:cs="Tahoma"/>
        </w:rPr>
        <w:t>* właściwe zaznaczyć</w:t>
      </w:r>
    </w:p>
    <w:p w14:paraId="3BBC4218" w14:textId="77777777" w:rsidR="00547BBE" w:rsidRPr="00547BBE" w:rsidRDefault="00547BBE" w:rsidP="00547BBE">
      <w:pPr>
        <w:spacing w:after="0"/>
        <w:jc w:val="both"/>
        <w:rPr>
          <w:rFonts w:ascii="Arial Narrow" w:hAnsi="Arial Narrow" w:cs="Tahoma"/>
        </w:rPr>
      </w:pPr>
    </w:p>
    <w:p w14:paraId="5EF89089" w14:textId="77777777" w:rsidR="00691744" w:rsidRPr="00924DE4" w:rsidRDefault="00691744" w:rsidP="005E0391">
      <w:pPr>
        <w:adjustRightInd w:val="0"/>
        <w:spacing w:after="0" w:line="276" w:lineRule="auto"/>
        <w:jc w:val="both"/>
        <w:rPr>
          <w:rFonts w:ascii="Arial Narrow" w:eastAsia="Calibri" w:hAnsi="Arial Narrow" w:cs="Times New"/>
          <w:bCs/>
        </w:rPr>
      </w:pPr>
      <w:r w:rsidRPr="00CF0C03">
        <w:rPr>
          <w:rFonts w:ascii="Arial Narrow" w:eastAsia="Calibri" w:hAnsi="Arial Narrow" w:cs="Times New"/>
          <w:bCs/>
        </w:rPr>
        <w:t>W przypadku składania oferty przez Wykonawców występujących wspólnie, wymagany tabor powinien posiadać przynajmniej jeden z tych Wykonawców.</w:t>
      </w:r>
    </w:p>
    <w:p w14:paraId="00CDCFF5" w14:textId="77777777" w:rsidR="00691744" w:rsidRPr="00CF0C03" w:rsidRDefault="00691744" w:rsidP="005E0391">
      <w:pPr>
        <w:shd w:val="clear" w:color="auto" w:fill="BFBFBF" w:themeFill="background1" w:themeFillShade="BF"/>
        <w:spacing w:after="0" w:line="276" w:lineRule="auto"/>
        <w:jc w:val="center"/>
        <w:rPr>
          <w:rFonts w:ascii="Arial Narrow" w:hAnsi="Arial Narrow" w:cs="Arial"/>
          <w:b/>
        </w:rPr>
      </w:pPr>
      <w:r w:rsidRPr="00CF0C03">
        <w:rPr>
          <w:rFonts w:ascii="Arial Narrow" w:hAnsi="Arial Narrow" w:cs="Arial"/>
          <w:b/>
        </w:rPr>
        <w:t>OŚWIADCZENIE DOTYCZĄCE PODANYCH INFORMACJI:</w:t>
      </w:r>
    </w:p>
    <w:p w14:paraId="72AFAAF7" w14:textId="77777777" w:rsidR="00691744" w:rsidRDefault="00691744" w:rsidP="005E0391">
      <w:pPr>
        <w:spacing w:after="0" w:line="276" w:lineRule="auto"/>
        <w:jc w:val="both"/>
        <w:rPr>
          <w:rFonts w:ascii="Arial Narrow" w:hAnsi="Arial Narrow" w:cs="Arial"/>
        </w:rPr>
      </w:pPr>
    </w:p>
    <w:p w14:paraId="583EB214" w14:textId="77777777" w:rsidR="00691744" w:rsidRDefault="00691744" w:rsidP="005E0391">
      <w:pPr>
        <w:spacing w:after="0" w:line="276" w:lineRule="auto"/>
        <w:jc w:val="both"/>
        <w:rPr>
          <w:rFonts w:ascii="Arial Narrow" w:hAnsi="Arial Narrow"/>
        </w:rPr>
      </w:pPr>
      <w:r w:rsidRPr="00CF0C03">
        <w:rPr>
          <w:rFonts w:ascii="Arial Narrow" w:hAnsi="Arial Narrow" w:cs="Arial"/>
        </w:rPr>
        <w:t xml:space="preserve">Oświadczam, że wszystkie informacje podane w powyższych oświadczeniach są aktualne </w:t>
      </w:r>
      <w:r w:rsidRPr="00CF0C03">
        <w:rPr>
          <w:rFonts w:ascii="Arial Narrow" w:hAnsi="Arial Narrow" w:cs="Arial"/>
        </w:rPr>
        <w:br/>
        <w:t>i zgodne z prawdą oraz zostały przedstawione z pełną świadomością konsekwencji wprowadzenia zamawiającego w błąd przy przedstawianiu informacji.</w:t>
      </w:r>
      <w:r w:rsidRPr="00CF0C03">
        <w:rPr>
          <w:rFonts w:ascii="Arial Narrow" w:hAnsi="Arial Narrow"/>
        </w:rPr>
        <w:t xml:space="preserve"> </w:t>
      </w:r>
    </w:p>
    <w:p w14:paraId="1898410B" w14:textId="77777777" w:rsidR="00691744" w:rsidRDefault="00691744" w:rsidP="005E0391">
      <w:pPr>
        <w:spacing w:after="0" w:line="276" w:lineRule="auto"/>
        <w:jc w:val="both"/>
        <w:rPr>
          <w:rFonts w:ascii="Arial Narrow" w:hAnsi="Arial Narrow" w:cs="Tahoma"/>
        </w:rPr>
      </w:pPr>
    </w:p>
    <w:p w14:paraId="1C6370D6" w14:textId="4E1662DC" w:rsidR="00403344" w:rsidRPr="006A6C42" w:rsidRDefault="00403344" w:rsidP="005E0391">
      <w:pPr>
        <w:spacing w:after="0" w:line="276" w:lineRule="auto"/>
        <w:jc w:val="center"/>
        <w:rPr>
          <w:rFonts w:ascii="Arial Narrow" w:eastAsia="SimSun" w:hAnsi="Arial Narrow"/>
          <w:b/>
          <w:sz w:val="24"/>
          <w:szCs w:val="24"/>
        </w:rPr>
      </w:pPr>
      <w:r w:rsidRPr="006A6C42">
        <w:rPr>
          <w:rFonts w:ascii="Arial Narrow" w:eastAsia="Times New Roman" w:hAnsi="Arial Narrow" w:cs="Times New Roman"/>
          <w:b/>
          <w:bCs/>
          <w:color w:val="FF0000"/>
          <w:sz w:val="24"/>
          <w:szCs w:val="24"/>
          <w:lang w:eastAsia="pl-PL"/>
        </w:rPr>
        <w:t xml:space="preserve">Dokument należy przekazać w postaci elektronicznej opatrzonej </w:t>
      </w:r>
      <w:r w:rsidRPr="006A6C42">
        <w:rPr>
          <w:rFonts w:ascii="Arial Narrow" w:eastAsia="Arial" w:hAnsi="Arial Narrow" w:cs="Times New Roman"/>
          <w:b/>
          <w:bCs/>
          <w:color w:val="FF0000"/>
          <w:kern w:val="1"/>
          <w:sz w:val="24"/>
          <w:szCs w:val="24"/>
          <w:lang w:eastAsia="zh-CN" w:bidi="hi-IN"/>
        </w:rPr>
        <w:t>kwalifikowanym podpisem elektronicznym</w:t>
      </w:r>
      <w:r>
        <w:rPr>
          <w:rFonts w:ascii="Arial Narrow" w:eastAsia="Arial" w:hAnsi="Arial Narrow" w:cs="Times New Roman"/>
          <w:b/>
          <w:bCs/>
          <w:color w:val="FF0000"/>
          <w:kern w:val="1"/>
          <w:sz w:val="24"/>
          <w:szCs w:val="24"/>
          <w:lang w:eastAsia="zh-CN" w:bidi="hi-IN"/>
        </w:rPr>
        <w:t xml:space="preserve"> </w:t>
      </w:r>
      <w:r w:rsidRPr="006A6C42">
        <w:rPr>
          <w:rFonts w:ascii="Arial Narrow" w:eastAsia="Times New Roman" w:hAnsi="Arial Narrow" w:cs="Times New Roman"/>
          <w:b/>
          <w:bCs/>
          <w:color w:val="FF0000"/>
          <w:sz w:val="24"/>
          <w:szCs w:val="24"/>
          <w:lang w:eastAsia="pl-PL"/>
        </w:rPr>
        <w:t xml:space="preserve">osoby (osób) uprawnionej do reprezentowania </w:t>
      </w:r>
      <w:r w:rsidRPr="006A6C42">
        <w:rPr>
          <w:rFonts w:ascii="Arial Narrow" w:eastAsia="Times New Roman" w:hAnsi="Arial Narrow" w:cs="Times New Roman"/>
          <w:b/>
          <w:color w:val="FF0000"/>
          <w:sz w:val="24"/>
          <w:szCs w:val="24"/>
          <w:lang w:eastAsia="pl-PL"/>
        </w:rPr>
        <w:t xml:space="preserve">Wykonawcy, a w </w:t>
      </w:r>
      <w:r w:rsidR="006E2CCD" w:rsidRPr="006A6C42">
        <w:rPr>
          <w:rFonts w:ascii="Arial Narrow" w:eastAsia="Times New Roman" w:hAnsi="Arial Narrow" w:cs="Times New Roman"/>
          <w:b/>
          <w:color w:val="FF0000"/>
          <w:sz w:val="24"/>
          <w:szCs w:val="24"/>
          <w:lang w:eastAsia="pl-PL"/>
        </w:rPr>
        <w:t>przypadku,</w:t>
      </w:r>
      <w:r w:rsidRPr="006A6C42">
        <w:rPr>
          <w:rFonts w:ascii="Arial Narrow" w:eastAsia="Times New Roman" w:hAnsi="Arial Narrow" w:cs="Times New Roman"/>
          <w:b/>
          <w:color w:val="FF0000"/>
          <w:sz w:val="24"/>
          <w:szCs w:val="24"/>
          <w:lang w:eastAsia="pl-PL"/>
        </w:rPr>
        <w:t xml:space="preserve"> gdy zostało sporządzone jako dokument papierowy i opatrzony własnoręcznym podpisem - należy przekazać cyfrowe odwzorowanie (np. skan) opatrzone </w:t>
      </w:r>
      <w:r w:rsidRPr="006A6C42">
        <w:rPr>
          <w:rFonts w:ascii="Arial Narrow" w:eastAsia="Arial" w:hAnsi="Arial Narrow" w:cs="Times New Roman"/>
          <w:b/>
          <w:bCs/>
          <w:color w:val="FF0000"/>
          <w:kern w:val="1"/>
          <w:sz w:val="24"/>
          <w:szCs w:val="24"/>
          <w:lang w:eastAsia="zh-CN" w:bidi="hi-IN"/>
        </w:rPr>
        <w:t>kwalifikowanym podpisem elektronicznym, poświadczonym zgodność cyfrowego odwzorowania z dokumentem w postaci papierowej</w:t>
      </w:r>
      <w:r w:rsidRPr="006A6C42">
        <w:rPr>
          <w:rFonts w:ascii="Arial Narrow" w:eastAsia="Times New Roman" w:hAnsi="Arial Narrow" w:cs="Times New Roman"/>
          <w:b/>
          <w:color w:val="FF0000"/>
          <w:sz w:val="24"/>
          <w:szCs w:val="24"/>
          <w:lang w:eastAsia="pl-PL"/>
        </w:rPr>
        <w:t>.</w:t>
      </w:r>
    </w:p>
    <w:p w14:paraId="5FC51261" w14:textId="77777777" w:rsidR="00E968A6" w:rsidRDefault="00E968A6" w:rsidP="005E0391">
      <w:pPr>
        <w:spacing w:after="0" w:line="276" w:lineRule="auto"/>
        <w:rPr>
          <w:rFonts w:ascii="Arial Narrow" w:hAnsi="Arial Narrow" w:cs="Century Gothic"/>
          <w:b/>
          <w:bCs/>
          <w:i/>
          <w:sz w:val="24"/>
          <w:szCs w:val="24"/>
        </w:rPr>
      </w:pPr>
    </w:p>
    <w:p w14:paraId="6C39D9E3" w14:textId="2B225935" w:rsidR="00E968A6" w:rsidRDefault="00E968A6" w:rsidP="005E0391">
      <w:pPr>
        <w:spacing w:after="0" w:line="276" w:lineRule="auto"/>
        <w:rPr>
          <w:rFonts w:ascii="Arial Narrow" w:hAnsi="Arial Narrow" w:cs="Century Gothic"/>
          <w:b/>
          <w:bCs/>
          <w:i/>
          <w:sz w:val="24"/>
          <w:szCs w:val="24"/>
        </w:rPr>
        <w:sectPr w:rsidR="00E968A6" w:rsidSect="004970AE">
          <w:pgSz w:w="11906" w:h="16838"/>
          <w:pgMar w:top="1418" w:right="1418" w:bottom="1418" w:left="1418" w:header="709" w:footer="709" w:gutter="0"/>
          <w:cols w:space="708"/>
          <w:docGrid w:linePitch="360"/>
        </w:sectPr>
      </w:pPr>
    </w:p>
    <w:p w14:paraId="10F7AD14" w14:textId="10C317FA" w:rsidR="00E968A6" w:rsidRDefault="00E968A6" w:rsidP="005E0391">
      <w:pPr>
        <w:pStyle w:val="Nagwek2"/>
        <w:spacing w:line="276" w:lineRule="auto"/>
        <w:rPr>
          <w:rFonts w:eastAsia="Times New Roman"/>
        </w:rPr>
      </w:pPr>
      <w:bookmarkStart w:id="19" w:name="_Toc211333465"/>
      <w:bookmarkStart w:id="20" w:name="_Toc226716701"/>
      <w:r>
        <w:lastRenderedPageBreak/>
        <w:t xml:space="preserve">Załącznik </w:t>
      </w:r>
      <w:r w:rsidR="004D5E32">
        <w:t>N</w:t>
      </w:r>
      <w:r>
        <w:t xml:space="preserve">r </w:t>
      </w:r>
      <w:r w:rsidR="00582DAC">
        <w:t>7</w:t>
      </w:r>
      <w:r w:rsidR="004D5E32">
        <w:t>:</w:t>
      </w:r>
      <w:r w:rsidR="004D5E32">
        <w:br/>
      </w:r>
      <w:r w:rsidRPr="00E968A6">
        <w:t>O</w:t>
      </w:r>
      <w:r w:rsidR="004D5E32">
        <w:t>świadczenie</w:t>
      </w:r>
      <w:r w:rsidR="007C45BE">
        <w:t xml:space="preserve"> </w:t>
      </w:r>
      <w:r>
        <w:rPr>
          <w:rFonts w:eastAsia="Times New Roman"/>
        </w:rPr>
        <w:t>o braku przynależności lub przynależności do tej samej grupy kapitałowej</w:t>
      </w:r>
      <w:bookmarkEnd w:id="19"/>
      <w:bookmarkEnd w:id="20"/>
    </w:p>
    <w:p w14:paraId="498FFC74" w14:textId="77777777" w:rsidR="007C45BE" w:rsidRPr="007C45BE" w:rsidRDefault="007C45BE" w:rsidP="005E0391">
      <w:pPr>
        <w:spacing w:after="0" w:line="276" w:lineRule="auto"/>
      </w:pPr>
    </w:p>
    <w:p w14:paraId="14EBBBC4" w14:textId="77777777" w:rsidR="004970AE" w:rsidRPr="00C17494" w:rsidRDefault="004970AE" w:rsidP="005E0391">
      <w:pPr>
        <w:pStyle w:val="Default"/>
        <w:spacing w:line="276" w:lineRule="auto"/>
        <w:jc w:val="center"/>
        <w:rPr>
          <w:rFonts w:ascii="Arial Narrow" w:hAnsi="Arial Narrow"/>
          <w:b/>
          <w:lang w:bidi="pl-PL"/>
        </w:rPr>
      </w:pPr>
      <w:r>
        <w:rPr>
          <w:rFonts w:ascii="Arial Narrow" w:hAnsi="Arial Narrow"/>
          <w:b/>
        </w:rPr>
        <w:t xml:space="preserve">Przetarg nieograniczony </w:t>
      </w:r>
      <w:r>
        <w:rPr>
          <w:rFonts w:ascii="Arial Narrow" w:hAnsi="Arial Narrow"/>
          <w:b/>
          <w:lang w:bidi="pl-PL"/>
        </w:rPr>
        <w:t xml:space="preserve">na </w:t>
      </w:r>
      <w:r w:rsidRPr="004970AE">
        <w:rPr>
          <w:rFonts w:ascii="Arial Narrow" w:hAnsi="Arial Narrow"/>
          <w:b/>
          <w:lang w:bidi="pl-PL"/>
        </w:rPr>
        <w:t>usługę</w:t>
      </w:r>
      <w:r>
        <w:rPr>
          <w:rFonts w:ascii="Arial Narrow" w:hAnsi="Arial Narrow"/>
          <w:b/>
          <w:lang w:bidi="pl-PL"/>
        </w:rPr>
        <w:t xml:space="preserve"> </w:t>
      </w:r>
      <w:r w:rsidRPr="004970AE">
        <w:rPr>
          <w:rFonts w:ascii="Arial Narrow" w:hAnsi="Arial Narrow"/>
          <w:b/>
          <w:lang w:bidi="pl-PL"/>
        </w:rPr>
        <w:t xml:space="preserve">dowozu dzieci i uczniów do szkół podstawowych i zespołów </w:t>
      </w:r>
      <w:proofErr w:type="spellStart"/>
      <w:r w:rsidRPr="004970AE">
        <w:rPr>
          <w:rFonts w:ascii="Arial Narrow" w:hAnsi="Arial Narrow"/>
          <w:b/>
          <w:lang w:bidi="pl-PL"/>
        </w:rPr>
        <w:t>szkolno</w:t>
      </w:r>
      <w:proofErr w:type="spellEnd"/>
      <w:r w:rsidRPr="004970AE">
        <w:rPr>
          <w:rFonts w:ascii="Arial Narrow" w:hAnsi="Arial Narrow"/>
          <w:b/>
          <w:lang w:bidi="pl-PL"/>
        </w:rPr>
        <w:t xml:space="preserve"> - przedszkolnych na terenie gminy Nakło nad Notecią oraz na zajęcia na basenie w roku szkolnym 2026/2027</w:t>
      </w:r>
    </w:p>
    <w:p w14:paraId="24FE2993" w14:textId="77777777" w:rsidR="00E968A6" w:rsidRPr="00E968A6" w:rsidRDefault="00E968A6" w:rsidP="005E0391">
      <w:pPr>
        <w:spacing w:after="0" w:line="276" w:lineRule="auto"/>
        <w:jc w:val="center"/>
        <w:rPr>
          <w:rFonts w:ascii="Arial Narrow" w:eastAsia="Times New Roman" w:hAnsi="Arial Narrow"/>
          <w:b/>
          <w:sz w:val="24"/>
          <w:szCs w:val="24"/>
        </w:rPr>
      </w:pPr>
    </w:p>
    <w:p w14:paraId="08B79F74" w14:textId="77777777" w:rsidR="00E968A6" w:rsidRPr="00E968A6" w:rsidRDefault="00E968A6" w:rsidP="005E0391">
      <w:pPr>
        <w:spacing w:after="0" w:line="276" w:lineRule="auto"/>
        <w:rPr>
          <w:rFonts w:ascii="Arial Narrow" w:eastAsia="Times New Roman" w:hAnsi="Arial Narrow" w:cs="Open Sans"/>
          <w:b/>
          <w:sz w:val="24"/>
          <w:szCs w:val="24"/>
        </w:rPr>
      </w:pPr>
      <w:r w:rsidRPr="00E968A6">
        <w:rPr>
          <w:rFonts w:ascii="Arial Narrow" w:eastAsia="Times New Roman" w:hAnsi="Arial Narrow" w:cs="Open Sans"/>
          <w:b/>
          <w:sz w:val="24"/>
          <w:szCs w:val="24"/>
        </w:rPr>
        <w:t>Ja/my, niżej podpisany/i</w:t>
      </w:r>
    </w:p>
    <w:p w14:paraId="076CC7B0" w14:textId="77777777" w:rsidR="00E968A6" w:rsidRPr="00E968A6" w:rsidRDefault="00E968A6" w:rsidP="005E0391">
      <w:pPr>
        <w:spacing w:after="0" w:line="276" w:lineRule="auto"/>
        <w:rPr>
          <w:rFonts w:ascii="Arial Narrow" w:eastAsia="Times New Roman" w:hAnsi="Arial Narrow" w:cs="Open Sans"/>
          <w:sz w:val="24"/>
          <w:szCs w:val="24"/>
        </w:rPr>
      </w:pPr>
    </w:p>
    <w:p w14:paraId="7335544C" w14:textId="77777777" w:rsidR="00E968A6" w:rsidRPr="00E968A6" w:rsidRDefault="00E968A6" w:rsidP="005E0391">
      <w:pPr>
        <w:spacing w:after="0" w:line="276" w:lineRule="auto"/>
        <w:rPr>
          <w:rFonts w:ascii="Arial Narrow" w:eastAsia="Times New Roman" w:hAnsi="Arial Narrow" w:cs="Open Sans"/>
          <w:sz w:val="24"/>
          <w:szCs w:val="24"/>
        </w:rPr>
      </w:pPr>
      <w:r w:rsidRPr="00E968A6">
        <w:rPr>
          <w:rFonts w:ascii="Arial Narrow" w:eastAsia="Times New Roman" w:hAnsi="Arial Narrow" w:cs="Open Sans"/>
          <w:sz w:val="24"/>
          <w:szCs w:val="24"/>
        </w:rPr>
        <w:t>................................................................................................................................................</w:t>
      </w:r>
    </w:p>
    <w:p w14:paraId="5FEFCBA3" w14:textId="77777777" w:rsidR="00E968A6" w:rsidRPr="00E968A6" w:rsidRDefault="00E968A6" w:rsidP="005E0391">
      <w:pPr>
        <w:spacing w:after="0" w:line="276" w:lineRule="auto"/>
        <w:rPr>
          <w:rFonts w:ascii="Arial Narrow" w:eastAsia="Times New Roman" w:hAnsi="Arial Narrow" w:cs="Open Sans"/>
          <w:i/>
          <w:sz w:val="24"/>
          <w:szCs w:val="24"/>
        </w:rPr>
      </w:pPr>
      <w:r w:rsidRPr="00E968A6">
        <w:rPr>
          <w:rFonts w:ascii="Arial Narrow" w:eastAsia="Times New Roman" w:hAnsi="Arial Narrow" w:cs="Open Sans"/>
          <w:i/>
          <w:sz w:val="24"/>
          <w:szCs w:val="24"/>
        </w:rPr>
        <w:t>(imię i nazwisko osoby składającej oświadczenie oraz stanowisko/podstawa do reprezentacji)</w:t>
      </w:r>
    </w:p>
    <w:p w14:paraId="0D6418F0" w14:textId="77777777" w:rsidR="00E968A6" w:rsidRPr="00E968A6" w:rsidRDefault="00E968A6" w:rsidP="005E0391">
      <w:pPr>
        <w:spacing w:after="0" w:line="276" w:lineRule="auto"/>
        <w:rPr>
          <w:rFonts w:ascii="Arial Narrow" w:eastAsia="Times New Roman" w:hAnsi="Arial Narrow" w:cs="Open Sans"/>
          <w:sz w:val="24"/>
          <w:szCs w:val="24"/>
        </w:rPr>
      </w:pPr>
    </w:p>
    <w:p w14:paraId="541D782B" w14:textId="77777777" w:rsidR="00E968A6" w:rsidRPr="00E968A6" w:rsidRDefault="00E968A6" w:rsidP="005E0391">
      <w:pPr>
        <w:spacing w:after="0" w:line="276" w:lineRule="auto"/>
        <w:rPr>
          <w:rFonts w:ascii="Arial Narrow" w:eastAsia="Times New Roman" w:hAnsi="Arial Narrow" w:cs="Open Sans"/>
          <w:b/>
          <w:sz w:val="24"/>
          <w:szCs w:val="24"/>
        </w:rPr>
      </w:pPr>
      <w:r w:rsidRPr="00E968A6">
        <w:rPr>
          <w:rFonts w:ascii="Arial Narrow" w:eastAsia="Times New Roman" w:hAnsi="Arial Narrow" w:cs="Open Sans"/>
          <w:b/>
          <w:sz w:val="24"/>
          <w:szCs w:val="24"/>
        </w:rPr>
        <w:t>działając w imieniu i na rzecz:</w:t>
      </w:r>
    </w:p>
    <w:p w14:paraId="0997E051" w14:textId="77777777" w:rsidR="00E968A6" w:rsidRPr="00E968A6" w:rsidRDefault="00E968A6" w:rsidP="005E0391">
      <w:pPr>
        <w:spacing w:after="0" w:line="276" w:lineRule="auto"/>
        <w:rPr>
          <w:rFonts w:ascii="Arial Narrow" w:eastAsia="Times New Roman" w:hAnsi="Arial Narrow" w:cs="Open Sans"/>
          <w:sz w:val="24"/>
          <w:szCs w:val="24"/>
        </w:rPr>
      </w:pPr>
    </w:p>
    <w:p w14:paraId="22853CF9" w14:textId="77777777" w:rsidR="00E968A6" w:rsidRPr="00E968A6" w:rsidRDefault="00E968A6" w:rsidP="005E0391">
      <w:pPr>
        <w:spacing w:after="0" w:line="276" w:lineRule="auto"/>
        <w:rPr>
          <w:rFonts w:ascii="Arial Narrow" w:eastAsia="Times New Roman" w:hAnsi="Arial Narrow" w:cs="Open Sans"/>
          <w:sz w:val="24"/>
          <w:szCs w:val="24"/>
        </w:rPr>
      </w:pPr>
      <w:r w:rsidRPr="00E968A6">
        <w:rPr>
          <w:rFonts w:ascii="Arial Narrow" w:eastAsia="Times New Roman" w:hAnsi="Arial Narrow" w:cs="Open Sans"/>
          <w:sz w:val="24"/>
          <w:szCs w:val="24"/>
        </w:rPr>
        <w:t>.......................................................................................................................................................</w:t>
      </w:r>
    </w:p>
    <w:p w14:paraId="6C80E31D" w14:textId="77777777" w:rsidR="00E968A6" w:rsidRPr="00E968A6" w:rsidRDefault="00E968A6" w:rsidP="005E0391">
      <w:pPr>
        <w:spacing w:after="0" w:line="276" w:lineRule="auto"/>
        <w:rPr>
          <w:rFonts w:ascii="Arial Narrow" w:eastAsia="Times New Roman" w:hAnsi="Arial Narrow" w:cs="Open Sans"/>
          <w:sz w:val="24"/>
          <w:szCs w:val="24"/>
        </w:rPr>
      </w:pPr>
    </w:p>
    <w:p w14:paraId="2795B464" w14:textId="77777777" w:rsidR="00E968A6" w:rsidRPr="00E968A6" w:rsidRDefault="00E968A6" w:rsidP="005E0391">
      <w:pPr>
        <w:spacing w:after="0" w:line="276" w:lineRule="auto"/>
        <w:rPr>
          <w:rFonts w:ascii="Arial Narrow" w:eastAsia="Times New Roman" w:hAnsi="Arial Narrow" w:cs="Open Sans"/>
          <w:sz w:val="24"/>
          <w:szCs w:val="24"/>
        </w:rPr>
      </w:pPr>
      <w:r w:rsidRPr="00E968A6">
        <w:rPr>
          <w:rFonts w:ascii="Arial Narrow" w:eastAsia="Times New Roman" w:hAnsi="Arial Narrow" w:cs="Open Sans"/>
          <w:sz w:val="24"/>
          <w:szCs w:val="24"/>
        </w:rPr>
        <w:t>.......................................................................................................................................................</w:t>
      </w:r>
    </w:p>
    <w:p w14:paraId="353626B0" w14:textId="77777777" w:rsidR="00E968A6" w:rsidRPr="00E968A6" w:rsidRDefault="00E968A6" w:rsidP="005E0391">
      <w:pPr>
        <w:spacing w:after="0" w:line="276" w:lineRule="auto"/>
        <w:rPr>
          <w:rFonts w:ascii="Arial Narrow" w:eastAsia="Times New Roman" w:hAnsi="Arial Narrow" w:cs="Open Sans"/>
          <w:sz w:val="24"/>
          <w:szCs w:val="24"/>
        </w:rPr>
      </w:pPr>
    </w:p>
    <w:p w14:paraId="7976F6EA" w14:textId="77777777" w:rsidR="00E968A6" w:rsidRPr="00E968A6" w:rsidRDefault="00E968A6" w:rsidP="005E0391">
      <w:pPr>
        <w:spacing w:after="0" w:line="276" w:lineRule="auto"/>
        <w:rPr>
          <w:rFonts w:ascii="Arial Narrow" w:eastAsia="Times New Roman" w:hAnsi="Arial Narrow" w:cs="Open Sans"/>
          <w:i/>
          <w:sz w:val="24"/>
          <w:szCs w:val="24"/>
        </w:rPr>
      </w:pPr>
      <w:r w:rsidRPr="00E968A6">
        <w:rPr>
          <w:rFonts w:ascii="Arial Narrow" w:eastAsia="Times New Roman" w:hAnsi="Arial Narrow" w:cs="Open Sans"/>
          <w:i/>
          <w:sz w:val="24"/>
          <w:szCs w:val="24"/>
        </w:rPr>
        <w:t xml:space="preserve"> (imię i nazwisko/firma Wykonawcy, adres siedziby, w zależności od podmiotu: NIP/PESEL, KRS)</w:t>
      </w:r>
    </w:p>
    <w:p w14:paraId="63EB6C10" w14:textId="77777777" w:rsidR="00E968A6" w:rsidRPr="00E968A6" w:rsidRDefault="00E968A6" w:rsidP="005E0391">
      <w:pPr>
        <w:spacing w:after="0" w:line="276" w:lineRule="auto"/>
        <w:rPr>
          <w:rFonts w:ascii="Arial Narrow" w:eastAsia="Times New Roman" w:hAnsi="Arial Narrow" w:cs="Open Sans"/>
          <w:i/>
          <w:sz w:val="24"/>
          <w:szCs w:val="24"/>
        </w:rPr>
      </w:pPr>
    </w:p>
    <w:p w14:paraId="1E398104" w14:textId="06DC7387" w:rsidR="00E968A6" w:rsidRDefault="00E968A6" w:rsidP="005E0391">
      <w:pPr>
        <w:tabs>
          <w:tab w:val="left" w:pos="447"/>
        </w:tabs>
        <w:spacing w:after="0" w:line="276" w:lineRule="auto"/>
        <w:ind w:right="79"/>
        <w:jc w:val="both"/>
        <w:rPr>
          <w:rFonts w:ascii="Arial Narrow" w:eastAsia="Times New Roman" w:hAnsi="Arial Narrow" w:cs="Open Sans"/>
          <w:sz w:val="24"/>
          <w:szCs w:val="24"/>
        </w:rPr>
      </w:pPr>
      <w:r w:rsidRPr="00E968A6">
        <w:rPr>
          <w:rFonts w:ascii="Arial Narrow" w:eastAsia="Times New Roman" w:hAnsi="Arial Narrow" w:cs="Open Sans"/>
          <w:sz w:val="24"/>
          <w:szCs w:val="24"/>
        </w:rPr>
        <w:t xml:space="preserve">Oświadczam/y, że: </w:t>
      </w:r>
    </w:p>
    <w:p w14:paraId="7D143DCC" w14:textId="32739E71" w:rsidR="00E968A6" w:rsidRDefault="0016678A" w:rsidP="005E0391">
      <w:pPr>
        <w:widowControl w:val="0"/>
        <w:suppressAutoHyphens/>
        <w:spacing w:after="0" w:line="276" w:lineRule="auto"/>
        <w:ind w:left="426" w:hanging="284"/>
        <w:jc w:val="both"/>
        <w:outlineLvl w:val="8"/>
        <w:rPr>
          <w:rFonts w:ascii="Arial Narrow" w:eastAsia="SimSun" w:hAnsi="Arial Narrow" w:cs="Open Sans"/>
          <w:b/>
          <w:bCs/>
          <w:kern w:val="2"/>
          <w:sz w:val="24"/>
          <w:szCs w:val="24"/>
          <w:lang w:eastAsia="hi-IN" w:bidi="hi-IN"/>
        </w:rPr>
      </w:pPr>
      <w:sdt>
        <w:sdtPr>
          <w:rPr>
            <w:rFonts w:cs="Arial"/>
            <w:sz w:val="18"/>
            <w:szCs w:val="18"/>
          </w:rPr>
          <w:id w:val="788165821"/>
          <w14:checkbox>
            <w14:checked w14:val="0"/>
            <w14:checkedState w14:val="2612" w14:font="MS Gothic"/>
            <w14:uncheckedState w14:val="2610" w14:font="MS Gothic"/>
          </w14:checkbox>
        </w:sdtPr>
        <w:sdtEndPr/>
        <w:sdtContent>
          <w:r w:rsidR="00C54C45">
            <w:rPr>
              <w:rFonts w:ascii="MS Gothic" w:eastAsia="MS Gothic" w:hAnsi="MS Gothic" w:cs="Arial" w:hint="eastAsia"/>
              <w:sz w:val="18"/>
              <w:szCs w:val="18"/>
            </w:rPr>
            <w:t>☐</w:t>
          </w:r>
        </w:sdtContent>
      </w:sdt>
      <w:r w:rsidR="00E968A6" w:rsidRPr="00644AD9">
        <w:rPr>
          <w:rFonts w:cs="Arial"/>
          <w:sz w:val="18"/>
          <w:szCs w:val="18"/>
          <w:lang w:eastAsia="pl-PL"/>
        </w:rPr>
        <w:t xml:space="preserve"> </w:t>
      </w:r>
      <w:r w:rsidR="00E968A6">
        <w:rPr>
          <w:rFonts w:cs="Arial"/>
          <w:sz w:val="18"/>
          <w:szCs w:val="18"/>
          <w:lang w:eastAsia="pl-PL"/>
        </w:rPr>
        <w:t xml:space="preserve"> </w:t>
      </w:r>
      <w:r w:rsidR="00E968A6" w:rsidRPr="00E968A6">
        <w:rPr>
          <w:rFonts w:ascii="Arial Narrow" w:eastAsia="SimSun" w:hAnsi="Arial Narrow" w:cs="Open Sans"/>
          <w:b/>
          <w:bCs/>
          <w:kern w:val="2"/>
          <w:sz w:val="24"/>
          <w:szCs w:val="24"/>
          <w:lang w:eastAsia="hi-IN" w:bidi="hi-IN"/>
        </w:rPr>
        <w:t>Wykonawca nie należy</w:t>
      </w:r>
      <w:r w:rsidR="00E968A6" w:rsidRPr="00E968A6">
        <w:rPr>
          <w:rFonts w:ascii="Arial Narrow" w:eastAsia="SimSun" w:hAnsi="Arial Narrow" w:cs="Open Sans"/>
          <w:kern w:val="2"/>
          <w:sz w:val="24"/>
          <w:szCs w:val="24"/>
          <w:lang w:eastAsia="hi-IN" w:bidi="hi-IN"/>
        </w:rPr>
        <w:t xml:space="preserve"> </w:t>
      </w:r>
      <w:r w:rsidR="00E968A6" w:rsidRPr="00E968A6">
        <w:rPr>
          <w:rFonts w:ascii="Arial Narrow" w:eastAsia="SimSun" w:hAnsi="Arial Narrow" w:cs="Open Sans"/>
          <w:b/>
          <w:bCs/>
          <w:kern w:val="2"/>
          <w:sz w:val="24"/>
          <w:szCs w:val="24"/>
          <w:lang w:eastAsia="hi-IN" w:bidi="hi-IN"/>
        </w:rPr>
        <w:t>do grupy kapitałowej</w:t>
      </w:r>
      <w:r w:rsidR="00E968A6" w:rsidRPr="00E968A6">
        <w:rPr>
          <w:rFonts w:ascii="Arial Narrow" w:eastAsia="SimSun" w:hAnsi="Arial Narrow" w:cs="Open Sans"/>
          <w:kern w:val="2"/>
          <w:sz w:val="24"/>
          <w:szCs w:val="24"/>
          <w:lang w:eastAsia="hi-IN" w:bidi="hi-IN"/>
        </w:rPr>
        <w:t>, w rozumieniu ustawy z dnia 16 lutego 2007 r. o ochronie konkurencji i konsumentów, z innym wykonawcą, który złożył odrębną ofertę lub ofertę częściową w Postępowaniu/</w:t>
      </w:r>
      <w:r w:rsidR="00E968A6" w:rsidRPr="00E968A6">
        <w:rPr>
          <w:rFonts w:ascii="Arial Narrow" w:eastAsia="SimSun" w:hAnsi="Arial Narrow" w:cs="Open Sans"/>
          <w:b/>
          <w:bCs/>
          <w:kern w:val="2"/>
          <w:sz w:val="24"/>
          <w:szCs w:val="24"/>
          <w:lang w:eastAsia="hi-IN" w:bidi="hi-IN"/>
        </w:rPr>
        <w:t>*;</w:t>
      </w:r>
    </w:p>
    <w:p w14:paraId="58CFA8B0" w14:textId="5566F2DA" w:rsidR="00E968A6" w:rsidRPr="00E968A6" w:rsidRDefault="0016678A" w:rsidP="005E0391">
      <w:pPr>
        <w:widowControl w:val="0"/>
        <w:suppressAutoHyphens/>
        <w:spacing w:after="0" w:line="276" w:lineRule="auto"/>
        <w:ind w:left="426" w:hanging="284"/>
        <w:jc w:val="both"/>
        <w:outlineLvl w:val="8"/>
        <w:rPr>
          <w:rFonts w:ascii="Arial Narrow" w:eastAsia="SimSun" w:hAnsi="Arial Narrow" w:cs="Open Sans"/>
          <w:kern w:val="2"/>
          <w:sz w:val="24"/>
          <w:szCs w:val="24"/>
          <w:lang w:eastAsia="hi-IN" w:bidi="hi-IN"/>
        </w:rPr>
      </w:pPr>
      <w:sdt>
        <w:sdtPr>
          <w:rPr>
            <w:rFonts w:cs="Arial"/>
            <w:color w:val="000000" w:themeColor="text1"/>
            <w:sz w:val="18"/>
            <w:szCs w:val="18"/>
          </w:rPr>
          <w:id w:val="-766836394"/>
          <w14:checkbox>
            <w14:checked w14:val="0"/>
            <w14:checkedState w14:val="2612" w14:font="MS Gothic"/>
            <w14:uncheckedState w14:val="2610" w14:font="MS Gothic"/>
          </w14:checkbox>
        </w:sdtPr>
        <w:sdtEndPr/>
        <w:sdtContent>
          <w:r w:rsidR="00C54C45">
            <w:rPr>
              <w:rFonts w:ascii="MS Gothic" w:eastAsia="MS Gothic" w:hAnsi="MS Gothic" w:cs="Arial" w:hint="eastAsia"/>
              <w:color w:val="000000" w:themeColor="text1"/>
              <w:sz w:val="18"/>
              <w:szCs w:val="18"/>
            </w:rPr>
            <w:t>☐</w:t>
          </w:r>
        </w:sdtContent>
      </w:sdt>
      <w:r w:rsidR="00E968A6" w:rsidRPr="00DB6F5A">
        <w:rPr>
          <w:rFonts w:eastAsia="Arial Unicode MS" w:cs="Arial"/>
          <w:color w:val="000000" w:themeColor="text1"/>
          <w:sz w:val="18"/>
          <w:szCs w:val="18"/>
          <w:lang w:eastAsia="pl-PL"/>
        </w:rPr>
        <w:t xml:space="preserve"> </w:t>
      </w:r>
      <w:r w:rsidR="00E968A6">
        <w:rPr>
          <w:rFonts w:eastAsia="Arial Unicode MS" w:cs="Arial"/>
          <w:color w:val="000000" w:themeColor="text1"/>
          <w:sz w:val="18"/>
          <w:szCs w:val="18"/>
          <w:lang w:eastAsia="pl-PL"/>
        </w:rPr>
        <w:t xml:space="preserve"> </w:t>
      </w:r>
      <w:r w:rsidR="00E968A6" w:rsidRPr="00E968A6">
        <w:rPr>
          <w:rFonts w:ascii="Arial Narrow" w:hAnsi="Arial Narrow" w:cs="Open Sans"/>
          <w:b/>
          <w:bCs/>
          <w:kern w:val="2"/>
          <w:sz w:val="24"/>
          <w:szCs w:val="24"/>
          <w:lang w:eastAsia="hi-IN" w:bidi="hi-IN"/>
        </w:rPr>
        <w:t>Wykonawca należy</w:t>
      </w:r>
      <w:r w:rsidR="00E968A6" w:rsidRPr="00E968A6">
        <w:rPr>
          <w:rFonts w:ascii="Arial Narrow" w:hAnsi="Arial Narrow" w:cs="Open Sans"/>
          <w:kern w:val="2"/>
          <w:sz w:val="24"/>
          <w:szCs w:val="24"/>
          <w:lang w:eastAsia="hi-IN" w:bidi="hi-IN"/>
        </w:rPr>
        <w:t xml:space="preserve"> </w:t>
      </w:r>
      <w:r w:rsidR="00E968A6" w:rsidRPr="00E968A6">
        <w:rPr>
          <w:rFonts w:ascii="Arial Narrow" w:hAnsi="Arial Narrow" w:cs="Open Sans"/>
          <w:b/>
          <w:bCs/>
          <w:kern w:val="2"/>
          <w:sz w:val="24"/>
          <w:szCs w:val="24"/>
          <w:lang w:eastAsia="hi-IN" w:bidi="hi-IN"/>
        </w:rPr>
        <w:t>do tej samej grupy kapitałowej</w:t>
      </w:r>
      <w:r w:rsidR="00E968A6" w:rsidRPr="00E968A6">
        <w:rPr>
          <w:rFonts w:ascii="Arial Narrow" w:hAnsi="Arial Narrow" w:cs="Open Sans"/>
          <w:kern w:val="2"/>
          <w:sz w:val="24"/>
          <w:szCs w:val="24"/>
          <w:lang w:eastAsia="hi-IN" w:bidi="hi-IN"/>
        </w:rPr>
        <w:t xml:space="preserve">, </w:t>
      </w:r>
      <w:r w:rsidR="00E968A6" w:rsidRPr="00E968A6">
        <w:rPr>
          <w:rFonts w:ascii="Arial Narrow" w:eastAsia="SimSun" w:hAnsi="Arial Narrow" w:cs="Open Sans"/>
          <w:kern w:val="2"/>
          <w:sz w:val="24"/>
          <w:szCs w:val="24"/>
          <w:lang w:eastAsia="hi-IN" w:bidi="hi-IN"/>
        </w:rPr>
        <w:t xml:space="preserve">w rozumieniu ustawy z dnia 16 lutego 2007 r. o ochronie konkurencji i konsumentów, z innym wykonawcą, który złożył odrębną ofertę lub ofertę </w:t>
      </w:r>
      <w:r w:rsidR="006E2CCD" w:rsidRPr="00E968A6">
        <w:rPr>
          <w:rFonts w:ascii="Arial Narrow" w:eastAsia="SimSun" w:hAnsi="Arial Narrow" w:cs="Open Sans"/>
          <w:kern w:val="2"/>
          <w:sz w:val="24"/>
          <w:szCs w:val="24"/>
          <w:lang w:eastAsia="hi-IN" w:bidi="hi-IN"/>
        </w:rPr>
        <w:t>częściową w</w:t>
      </w:r>
      <w:r w:rsidR="00E968A6" w:rsidRPr="00E968A6">
        <w:rPr>
          <w:rFonts w:ascii="Arial Narrow" w:hAnsi="Arial Narrow" w:cs="Open Sans"/>
          <w:kern w:val="2"/>
          <w:sz w:val="24"/>
          <w:szCs w:val="24"/>
          <w:lang w:eastAsia="hi-IN" w:bidi="hi-IN"/>
        </w:rPr>
        <w:t xml:space="preserve"> Postępowaniu/</w:t>
      </w:r>
      <w:r w:rsidR="00E968A6" w:rsidRPr="00E968A6">
        <w:rPr>
          <w:rFonts w:ascii="Arial Narrow" w:hAnsi="Arial Narrow" w:cs="Open Sans"/>
          <w:b/>
          <w:bCs/>
          <w:kern w:val="2"/>
          <w:sz w:val="24"/>
          <w:szCs w:val="24"/>
          <w:lang w:eastAsia="hi-IN" w:bidi="hi-IN"/>
        </w:rPr>
        <w:t>*:</w:t>
      </w:r>
    </w:p>
    <w:p w14:paraId="31875C14" w14:textId="77777777" w:rsidR="00E968A6" w:rsidRPr="00E968A6" w:rsidRDefault="00E968A6" w:rsidP="005E0391">
      <w:pPr>
        <w:widowControl w:val="0"/>
        <w:numPr>
          <w:ilvl w:val="0"/>
          <w:numId w:val="35"/>
        </w:numPr>
        <w:suppressAutoHyphens/>
        <w:spacing w:after="0" w:line="276" w:lineRule="auto"/>
        <w:ind w:firstLine="207"/>
        <w:rPr>
          <w:rFonts w:ascii="Arial Narrow" w:eastAsia="SimSun" w:hAnsi="Arial Narrow" w:cs="Open Sans"/>
          <w:kern w:val="2"/>
          <w:sz w:val="24"/>
          <w:szCs w:val="24"/>
          <w:lang w:eastAsia="hi-IN" w:bidi="hi-IN"/>
        </w:rPr>
      </w:pPr>
      <w:r w:rsidRPr="00E968A6">
        <w:rPr>
          <w:rFonts w:ascii="Arial Narrow" w:eastAsia="SimSun" w:hAnsi="Arial Narrow" w:cs="Open Sans"/>
          <w:kern w:val="2"/>
          <w:sz w:val="24"/>
          <w:szCs w:val="24"/>
          <w:lang w:eastAsia="hi-IN" w:bidi="hi-IN"/>
        </w:rPr>
        <w:t xml:space="preserve">………………………………. </w:t>
      </w:r>
    </w:p>
    <w:p w14:paraId="30E43393" w14:textId="77777777" w:rsidR="00E968A6" w:rsidRPr="00E968A6" w:rsidRDefault="00E968A6" w:rsidP="005E0391">
      <w:pPr>
        <w:widowControl w:val="0"/>
        <w:numPr>
          <w:ilvl w:val="0"/>
          <w:numId w:val="35"/>
        </w:numPr>
        <w:suppressAutoHyphens/>
        <w:spacing w:after="0" w:line="276" w:lineRule="auto"/>
        <w:ind w:left="567"/>
        <w:rPr>
          <w:rFonts w:ascii="Arial Narrow" w:eastAsia="SimSun" w:hAnsi="Arial Narrow" w:cs="Open Sans"/>
          <w:kern w:val="2"/>
          <w:sz w:val="24"/>
          <w:szCs w:val="24"/>
          <w:lang w:eastAsia="hi-IN" w:bidi="hi-IN"/>
        </w:rPr>
      </w:pPr>
      <w:r w:rsidRPr="00E968A6">
        <w:rPr>
          <w:rFonts w:ascii="Arial Narrow" w:eastAsia="SimSun" w:hAnsi="Arial Narrow" w:cs="Open Sans"/>
          <w:kern w:val="2"/>
          <w:sz w:val="24"/>
          <w:szCs w:val="24"/>
          <w:lang w:eastAsia="hi-IN" w:bidi="hi-IN"/>
        </w:rPr>
        <w:t>………………………………...</w:t>
      </w:r>
    </w:p>
    <w:p w14:paraId="09DBF3A9" w14:textId="77777777" w:rsidR="00E968A6" w:rsidRPr="00E968A6" w:rsidRDefault="00E968A6" w:rsidP="005E0391">
      <w:pPr>
        <w:widowControl w:val="0"/>
        <w:numPr>
          <w:ilvl w:val="8"/>
          <w:numId w:val="36"/>
        </w:numPr>
        <w:suppressAutoHyphens/>
        <w:spacing w:after="0" w:line="276" w:lineRule="auto"/>
        <w:ind w:left="0" w:hanging="25"/>
        <w:jc w:val="both"/>
        <w:outlineLvl w:val="8"/>
        <w:rPr>
          <w:rFonts w:ascii="Arial Narrow" w:eastAsia="SimSun" w:hAnsi="Arial Narrow" w:cs="Open Sans"/>
          <w:kern w:val="2"/>
          <w:sz w:val="24"/>
          <w:szCs w:val="24"/>
          <w:lang w:eastAsia="hi-IN" w:bidi="hi-IN"/>
        </w:rPr>
      </w:pPr>
      <w:r w:rsidRPr="00E968A6">
        <w:rPr>
          <w:rFonts w:ascii="Arial Narrow" w:eastAsia="SimSun" w:hAnsi="Arial Narrow" w:cs="Open Sans"/>
          <w:kern w:val="2"/>
          <w:sz w:val="24"/>
          <w:szCs w:val="24"/>
          <w:lang w:eastAsia="hi-IN" w:bidi="hi-IN"/>
        </w:rPr>
        <w:t>i jednocześnie przedkładam/y w załączeniu dokumenty lub informacje potwierdzające przygotowanie oferty lub oferty częściowej niezależnie od innego wykonawcy należącego do tej samej grupy kapitałowej.</w:t>
      </w:r>
    </w:p>
    <w:p w14:paraId="15100C65" w14:textId="77777777" w:rsidR="00C709AE" w:rsidRDefault="00C709AE" w:rsidP="005E0391">
      <w:pPr>
        <w:tabs>
          <w:tab w:val="left" w:pos="1978"/>
          <w:tab w:val="left" w:pos="3828"/>
          <w:tab w:val="center" w:pos="4677"/>
        </w:tabs>
        <w:spacing w:after="0" w:line="276" w:lineRule="auto"/>
        <w:jc w:val="center"/>
        <w:rPr>
          <w:rFonts w:ascii="Arial Narrow" w:hAnsi="Arial Narrow" w:cs="Open Sans"/>
          <w:b/>
          <w:i/>
          <w:color w:val="FF0000"/>
          <w:sz w:val="24"/>
          <w:szCs w:val="24"/>
        </w:rPr>
      </w:pPr>
    </w:p>
    <w:p w14:paraId="48BD131C" w14:textId="064B628A" w:rsidR="00C709AE" w:rsidRPr="00A72C32" w:rsidRDefault="00C709AE" w:rsidP="005E0391">
      <w:pPr>
        <w:tabs>
          <w:tab w:val="left" w:pos="1978"/>
          <w:tab w:val="left" w:pos="3828"/>
          <w:tab w:val="center" w:pos="4677"/>
        </w:tabs>
        <w:spacing w:after="0" w:line="276" w:lineRule="auto"/>
        <w:jc w:val="center"/>
        <w:rPr>
          <w:rFonts w:ascii="Arial Narrow" w:hAnsi="Arial Narrow" w:cs="Open Sans"/>
          <w:b/>
          <w:i/>
          <w:color w:val="FF0000"/>
          <w:sz w:val="24"/>
          <w:szCs w:val="24"/>
        </w:rPr>
      </w:pPr>
      <w:r w:rsidRPr="00A72C32">
        <w:rPr>
          <w:rFonts w:ascii="Arial Narrow" w:hAnsi="Arial Narrow" w:cs="Open Sans"/>
          <w:b/>
          <w:i/>
          <w:color w:val="FF0000"/>
          <w:sz w:val="24"/>
          <w:szCs w:val="24"/>
        </w:rPr>
        <w:t>Dokument należy wypełnić i podpisać kwalifikowanym podpisem elektronicznym</w:t>
      </w:r>
    </w:p>
    <w:p w14:paraId="1892EFCB" w14:textId="77777777" w:rsidR="00C709AE" w:rsidRPr="00A72C32" w:rsidRDefault="00C709AE" w:rsidP="005E0391">
      <w:pPr>
        <w:tabs>
          <w:tab w:val="left" w:pos="1978"/>
          <w:tab w:val="left" w:pos="3828"/>
          <w:tab w:val="center" w:pos="4677"/>
        </w:tabs>
        <w:spacing w:after="0" w:line="276" w:lineRule="auto"/>
        <w:jc w:val="center"/>
        <w:rPr>
          <w:rFonts w:ascii="Arial Narrow" w:eastAsia="Times New Roman" w:hAnsi="Arial Narrow" w:cs="Calibri"/>
          <w:b/>
          <w:color w:val="FF0000"/>
          <w:sz w:val="24"/>
          <w:szCs w:val="24"/>
          <w:lang w:eastAsia="pl-PL"/>
        </w:rPr>
      </w:pPr>
      <w:r w:rsidRPr="00A72C32">
        <w:rPr>
          <w:rFonts w:ascii="Arial Narrow" w:hAnsi="Arial Narrow" w:cs="Open Sans"/>
          <w:b/>
          <w:i/>
          <w:color w:val="FF0000"/>
          <w:sz w:val="24"/>
          <w:szCs w:val="24"/>
        </w:rPr>
        <w:t>Zamawiający zaleca zapisanie dokumentu w formacie PDF.</w:t>
      </w:r>
    </w:p>
    <w:p w14:paraId="78F0D34B" w14:textId="23B84460" w:rsidR="00C709AE" w:rsidRDefault="00C709AE" w:rsidP="005E0391">
      <w:pPr>
        <w:spacing w:after="0" w:line="276" w:lineRule="auto"/>
        <w:rPr>
          <w:rFonts w:ascii="Arial Narrow" w:hAnsi="Arial Narrow"/>
          <w:sz w:val="24"/>
          <w:szCs w:val="24"/>
        </w:rPr>
      </w:pPr>
      <w:r>
        <w:rPr>
          <w:rFonts w:ascii="Arial Narrow" w:hAnsi="Arial Narrow"/>
          <w:sz w:val="24"/>
          <w:szCs w:val="24"/>
        </w:rPr>
        <w:br w:type="page"/>
      </w:r>
    </w:p>
    <w:p w14:paraId="64A3495E" w14:textId="0CA300F8" w:rsidR="00A85D7F" w:rsidRPr="004D5E32" w:rsidRDefault="004D5E32" w:rsidP="005E0391">
      <w:pPr>
        <w:pStyle w:val="Nagwek2"/>
        <w:spacing w:line="276" w:lineRule="auto"/>
        <w:rPr>
          <w:bCs/>
        </w:rPr>
      </w:pPr>
      <w:bookmarkStart w:id="21" w:name="_Toc211333466"/>
      <w:bookmarkStart w:id="22" w:name="_Toc226716702"/>
      <w:r w:rsidRPr="004D5E32">
        <w:rPr>
          <w:rStyle w:val="Domylnaczcionkaakapitu7"/>
          <w:bCs/>
        </w:rPr>
        <w:lastRenderedPageBreak/>
        <w:t>Załącznik</w:t>
      </w:r>
      <w:r w:rsidR="00A85D7F" w:rsidRPr="004D5E32">
        <w:rPr>
          <w:rStyle w:val="Domylnaczcionkaakapitu7"/>
          <w:bCs/>
        </w:rPr>
        <w:t xml:space="preserve"> </w:t>
      </w:r>
      <w:r w:rsidRPr="004D5E32">
        <w:rPr>
          <w:rStyle w:val="Domylnaczcionkaakapitu7"/>
          <w:bCs/>
        </w:rPr>
        <w:t>N</w:t>
      </w:r>
      <w:r w:rsidR="00A85D7F" w:rsidRPr="004D5E32">
        <w:rPr>
          <w:rStyle w:val="Domylnaczcionkaakapitu7"/>
          <w:bCs/>
        </w:rPr>
        <w:t xml:space="preserve">r </w:t>
      </w:r>
      <w:r w:rsidR="00582DAC" w:rsidRPr="004D5E32">
        <w:rPr>
          <w:rStyle w:val="Domylnaczcionkaakapitu7"/>
          <w:bCs/>
        </w:rPr>
        <w:t>8</w:t>
      </w:r>
      <w:r w:rsidRPr="004D5E32">
        <w:rPr>
          <w:rStyle w:val="Domylnaczcionkaakapitu7"/>
          <w:bCs/>
        </w:rPr>
        <w:t>:</w:t>
      </w:r>
      <w:r w:rsidR="00A85D7F" w:rsidRPr="004D5E32">
        <w:rPr>
          <w:bCs/>
        </w:rPr>
        <w:t xml:space="preserve"> </w:t>
      </w:r>
      <w:r w:rsidRPr="004D5E32">
        <w:rPr>
          <w:bCs/>
        </w:rPr>
        <w:br/>
      </w:r>
      <w:r w:rsidR="00A85D7F" w:rsidRPr="004D5E32">
        <w:rPr>
          <w:bCs/>
        </w:rPr>
        <w:t>Oświadczenie Wykonawców wspólnie ubiegających się o udzielenie zamówienia</w:t>
      </w:r>
      <w:bookmarkEnd w:id="21"/>
      <w:bookmarkEnd w:id="22"/>
    </w:p>
    <w:p w14:paraId="6742968E" w14:textId="77777777" w:rsidR="00A85D7F" w:rsidRDefault="00A85D7F" w:rsidP="005E0391">
      <w:pPr>
        <w:pStyle w:val="Textbody"/>
        <w:spacing w:line="276" w:lineRule="auto"/>
        <w:jc w:val="center"/>
        <w:rPr>
          <w:rFonts w:ascii="Arial Narrow" w:hAnsi="Arial Narrow"/>
          <w:sz w:val="24"/>
          <w:szCs w:val="24"/>
        </w:rPr>
      </w:pPr>
      <w:r>
        <w:rPr>
          <w:rFonts w:ascii="Arial Narrow" w:hAnsi="Arial Narrow"/>
          <w:b/>
          <w:sz w:val="24"/>
          <w:szCs w:val="24"/>
        </w:rPr>
        <w:t>składane na podstawie art. 117 ust. 4 ustawy z dnia 11 września 2019 r.</w:t>
      </w:r>
    </w:p>
    <w:p w14:paraId="0096A5A6" w14:textId="77777777" w:rsidR="00A85D7F" w:rsidRDefault="00A85D7F" w:rsidP="005E0391">
      <w:pPr>
        <w:pStyle w:val="Textbody"/>
        <w:spacing w:line="276" w:lineRule="auto"/>
        <w:jc w:val="center"/>
        <w:rPr>
          <w:rFonts w:ascii="Arial Narrow" w:hAnsi="Arial Narrow"/>
          <w:b/>
          <w:sz w:val="24"/>
          <w:szCs w:val="24"/>
          <w:u w:val="single"/>
        </w:rPr>
      </w:pPr>
      <w:r>
        <w:rPr>
          <w:rFonts w:ascii="Arial Narrow" w:hAnsi="Arial Narrow"/>
          <w:sz w:val="24"/>
          <w:szCs w:val="24"/>
        </w:rPr>
        <w:t> </w:t>
      </w:r>
      <w:r>
        <w:rPr>
          <w:rStyle w:val="Domylnaczcionkaakapitu7"/>
          <w:rFonts w:ascii="Arial Narrow" w:hAnsi="Arial Narrow"/>
          <w:b/>
          <w:sz w:val="24"/>
          <w:szCs w:val="24"/>
        </w:rPr>
        <w:t>Prawo zamówień publicznych (dalej jako: Ustawą),</w:t>
      </w:r>
    </w:p>
    <w:p w14:paraId="2E5D7F89" w14:textId="77777777" w:rsidR="00A85D7F" w:rsidRDefault="00A85D7F" w:rsidP="005E0391">
      <w:pPr>
        <w:pStyle w:val="Textbody"/>
        <w:spacing w:line="276" w:lineRule="auto"/>
        <w:ind w:left="1224"/>
        <w:rPr>
          <w:rFonts w:ascii="Arial Narrow" w:hAnsi="Arial Narrow"/>
          <w:b/>
          <w:sz w:val="16"/>
          <w:szCs w:val="16"/>
        </w:rPr>
      </w:pPr>
      <w:r>
        <w:rPr>
          <w:rFonts w:ascii="Arial Narrow" w:hAnsi="Arial Narrow"/>
          <w:b/>
          <w:i/>
          <w:sz w:val="24"/>
          <w:szCs w:val="24"/>
        </w:rPr>
        <w:tab/>
      </w:r>
      <w:r>
        <w:rPr>
          <w:rFonts w:ascii="Arial Narrow" w:hAnsi="Arial Narrow"/>
          <w:b/>
          <w:i/>
          <w:sz w:val="24"/>
          <w:szCs w:val="24"/>
        </w:rPr>
        <w:tab/>
      </w:r>
      <w:r>
        <w:rPr>
          <w:rFonts w:ascii="Arial Narrow" w:hAnsi="Arial Narrow"/>
          <w:b/>
          <w:i/>
          <w:sz w:val="24"/>
          <w:szCs w:val="24"/>
        </w:rPr>
        <w:tab/>
      </w:r>
      <w:r>
        <w:rPr>
          <w:rFonts w:ascii="Arial Narrow" w:hAnsi="Arial Narrow"/>
          <w:b/>
          <w:i/>
          <w:sz w:val="24"/>
          <w:szCs w:val="24"/>
        </w:rPr>
        <w:tab/>
      </w:r>
    </w:p>
    <w:p w14:paraId="328F1CF4" w14:textId="77777777" w:rsidR="004970AE" w:rsidRPr="00C17494" w:rsidRDefault="004970AE" w:rsidP="005E0391">
      <w:pPr>
        <w:pStyle w:val="Default"/>
        <w:spacing w:line="276" w:lineRule="auto"/>
        <w:jc w:val="center"/>
        <w:rPr>
          <w:rFonts w:ascii="Arial Narrow" w:hAnsi="Arial Narrow"/>
          <w:b/>
          <w:lang w:bidi="pl-PL"/>
        </w:rPr>
      </w:pPr>
      <w:r>
        <w:rPr>
          <w:rFonts w:ascii="Arial Narrow" w:hAnsi="Arial Narrow"/>
          <w:b/>
        </w:rPr>
        <w:t xml:space="preserve">Przetarg nieograniczony </w:t>
      </w:r>
      <w:r>
        <w:rPr>
          <w:rFonts w:ascii="Arial Narrow" w:hAnsi="Arial Narrow"/>
          <w:b/>
          <w:lang w:bidi="pl-PL"/>
        </w:rPr>
        <w:t xml:space="preserve">na </w:t>
      </w:r>
      <w:r w:rsidRPr="004970AE">
        <w:rPr>
          <w:rFonts w:ascii="Arial Narrow" w:hAnsi="Arial Narrow"/>
          <w:b/>
          <w:lang w:bidi="pl-PL"/>
        </w:rPr>
        <w:t>usługę</w:t>
      </w:r>
      <w:r>
        <w:rPr>
          <w:rFonts w:ascii="Arial Narrow" w:hAnsi="Arial Narrow"/>
          <w:b/>
          <w:lang w:bidi="pl-PL"/>
        </w:rPr>
        <w:t xml:space="preserve"> </w:t>
      </w:r>
      <w:r w:rsidRPr="004970AE">
        <w:rPr>
          <w:rFonts w:ascii="Arial Narrow" w:hAnsi="Arial Narrow"/>
          <w:b/>
          <w:lang w:bidi="pl-PL"/>
        </w:rPr>
        <w:t xml:space="preserve">dowozu dzieci i uczniów do szkół podstawowych i zespołów </w:t>
      </w:r>
      <w:proofErr w:type="spellStart"/>
      <w:r w:rsidRPr="004970AE">
        <w:rPr>
          <w:rFonts w:ascii="Arial Narrow" w:hAnsi="Arial Narrow"/>
          <w:b/>
          <w:lang w:bidi="pl-PL"/>
        </w:rPr>
        <w:t>szkolno</w:t>
      </w:r>
      <w:proofErr w:type="spellEnd"/>
      <w:r w:rsidRPr="004970AE">
        <w:rPr>
          <w:rFonts w:ascii="Arial Narrow" w:hAnsi="Arial Narrow"/>
          <w:b/>
          <w:lang w:bidi="pl-PL"/>
        </w:rPr>
        <w:t xml:space="preserve"> - przedszkolnych na terenie gminy Nakło nad Notecią oraz na zajęcia na basenie w roku szkolnym 2026/2027</w:t>
      </w:r>
    </w:p>
    <w:p w14:paraId="1A408D10" w14:textId="77777777" w:rsidR="00A85D7F" w:rsidRDefault="00A85D7F" w:rsidP="005E0391">
      <w:pPr>
        <w:pStyle w:val="Default"/>
        <w:spacing w:line="276" w:lineRule="auto"/>
        <w:jc w:val="center"/>
        <w:rPr>
          <w:rFonts w:ascii="Arial Narrow" w:hAnsi="Arial Narrow"/>
          <w:b/>
          <w:color w:val="auto"/>
          <w:sz w:val="16"/>
          <w:szCs w:val="16"/>
        </w:rPr>
      </w:pPr>
    </w:p>
    <w:p w14:paraId="39706180" w14:textId="77777777" w:rsidR="00A85D7F" w:rsidRDefault="00A85D7F" w:rsidP="005E0391">
      <w:pPr>
        <w:pStyle w:val="Textbody"/>
        <w:spacing w:line="276" w:lineRule="auto"/>
        <w:rPr>
          <w:rFonts w:ascii="Arial Narrow" w:eastAsia="Arial" w:hAnsi="Arial Narrow"/>
          <w:sz w:val="24"/>
          <w:szCs w:val="24"/>
          <w:vertAlign w:val="superscript"/>
        </w:rPr>
      </w:pPr>
      <w:r>
        <w:rPr>
          <w:rFonts w:ascii="Arial Narrow" w:hAnsi="Arial Narrow"/>
          <w:b/>
          <w:sz w:val="24"/>
          <w:szCs w:val="24"/>
        </w:rPr>
        <w:t>Wykonawca 1 - lider:</w:t>
      </w:r>
    </w:p>
    <w:p w14:paraId="2759384E" w14:textId="77777777" w:rsidR="00A85D7F" w:rsidRDefault="00A85D7F" w:rsidP="005E0391">
      <w:pPr>
        <w:pStyle w:val="Textbody"/>
        <w:spacing w:line="276" w:lineRule="auto"/>
        <w:ind w:right="5954"/>
        <w:contextualSpacing/>
        <w:rPr>
          <w:rFonts w:ascii="Arial Narrow" w:hAnsi="Arial Narrow"/>
          <w:i/>
          <w:sz w:val="24"/>
          <w:szCs w:val="24"/>
        </w:rPr>
      </w:pPr>
      <w:r>
        <w:rPr>
          <w:rFonts w:ascii="Arial Narrow" w:eastAsia="Arial" w:hAnsi="Arial Narrow"/>
          <w:sz w:val="24"/>
          <w:szCs w:val="24"/>
        </w:rPr>
        <w:t>……………………………………………………………………………</w:t>
      </w:r>
      <w:r>
        <w:rPr>
          <w:rFonts w:ascii="Arial Narrow" w:hAnsi="Arial Narrow"/>
          <w:sz w:val="24"/>
          <w:szCs w:val="24"/>
        </w:rPr>
        <w:t>......</w:t>
      </w:r>
    </w:p>
    <w:p w14:paraId="24D1C2C8" w14:textId="77777777" w:rsidR="00A85D7F" w:rsidRDefault="00A85D7F" w:rsidP="005E0391">
      <w:pPr>
        <w:pStyle w:val="Textbody"/>
        <w:spacing w:line="276" w:lineRule="auto"/>
        <w:ind w:right="5954"/>
        <w:contextualSpacing/>
        <w:rPr>
          <w:rFonts w:ascii="Arial Narrow" w:hAnsi="Arial Narrow"/>
          <w:b/>
          <w:bCs/>
          <w:sz w:val="24"/>
          <w:szCs w:val="24"/>
        </w:rPr>
      </w:pPr>
      <w:r>
        <w:rPr>
          <w:rFonts w:ascii="Arial Narrow" w:hAnsi="Arial Narrow"/>
          <w:i/>
          <w:sz w:val="24"/>
          <w:szCs w:val="24"/>
        </w:rPr>
        <w:t>(pełna nazwa/firma, adres, w zależności od podmiotu: NIP/KRS)</w:t>
      </w:r>
    </w:p>
    <w:p w14:paraId="1E2A4036" w14:textId="77777777" w:rsidR="00A85D7F" w:rsidRDefault="00A85D7F" w:rsidP="005E0391">
      <w:pPr>
        <w:pStyle w:val="Textbody"/>
        <w:spacing w:line="276" w:lineRule="auto"/>
        <w:rPr>
          <w:rFonts w:ascii="Arial Narrow" w:hAnsi="Arial Narrow"/>
          <w:b/>
          <w:sz w:val="24"/>
          <w:szCs w:val="24"/>
        </w:rPr>
      </w:pPr>
    </w:p>
    <w:p w14:paraId="55EE0B04" w14:textId="77777777" w:rsidR="00A85D7F" w:rsidRDefault="00A85D7F" w:rsidP="005E0391">
      <w:pPr>
        <w:pStyle w:val="Textbody"/>
        <w:spacing w:line="276" w:lineRule="auto"/>
        <w:rPr>
          <w:rFonts w:ascii="Arial Narrow" w:eastAsia="Arial" w:hAnsi="Arial Narrow"/>
          <w:sz w:val="24"/>
          <w:szCs w:val="24"/>
          <w:vertAlign w:val="superscript"/>
        </w:rPr>
      </w:pPr>
      <w:r>
        <w:rPr>
          <w:rFonts w:ascii="Arial Narrow" w:hAnsi="Arial Narrow"/>
          <w:b/>
          <w:sz w:val="24"/>
          <w:szCs w:val="24"/>
        </w:rPr>
        <w:t>Wykonawca 2 - partner:</w:t>
      </w:r>
    </w:p>
    <w:p w14:paraId="28298986" w14:textId="77777777" w:rsidR="00A85D7F" w:rsidRDefault="00A85D7F" w:rsidP="005E0391">
      <w:pPr>
        <w:pStyle w:val="Textbody"/>
        <w:spacing w:line="276" w:lineRule="auto"/>
        <w:ind w:right="5954"/>
        <w:contextualSpacing/>
        <w:rPr>
          <w:rFonts w:ascii="Arial Narrow" w:hAnsi="Arial Narrow"/>
          <w:i/>
          <w:sz w:val="24"/>
          <w:szCs w:val="24"/>
        </w:rPr>
      </w:pPr>
      <w:r>
        <w:rPr>
          <w:rFonts w:ascii="Arial Narrow" w:eastAsia="Arial" w:hAnsi="Arial Narrow"/>
          <w:sz w:val="24"/>
          <w:szCs w:val="24"/>
        </w:rPr>
        <w:t>……………………………………………………………………………</w:t>
      </w:r>
      <w:r>
        <w:rPr>
          <w:rFonts w:ascii="Arial Narrow" w:hAnsi="Arial Narrow"/>
          <w:sz w:val="24"/>
          <w:szCs w:val="24"/>
        </w:rPr>
        <w:t>......</w:t>
      </w:r>
    </w:p>
    <w:p w14:paraId="5C8D90D3" w14:textId="77777777" w:rsidR="00A85D7F" w:rsidRDefault="00A85D7F" w:rsidP="005E0391">
      <w:pPr>
        <w:pStyle w:val="Textbody"/>
        <w:spacing w:line="276" w:lineRule="auto"/>
        <w:ind w:right="5954"/>
        <w:contextualSpacing/>
        <w:rPr>
          <w:rFonts w:ascii="Arial Narrow" w:hAnsi="Arial Narrow"/>
          <w:b/>
          <w:bCs/>
          <w:sz w:val="24"/>
          <w:szCs w:val="24"/>
        </w:rPr>
      </w:pPr>
      <w:r>
        <w:rPr>
          <w:rFonts w:ascii="Arial Narrow" w:hAnsi="Arial Narrow"/>
          <w:i/>
          <w:sz w:val="24"/>
          <w:szCs w:val="24"/>
        </w:rPr>
        <w:t>(pełna nazwa/firma, adres, w zależności od podmiotu: NIP/KRS)</w:t>
      </w:r>
    </w:p>
    <w:p w14:paraId="3DF9E2DE" w14:textId="77777777" w:rsidR="00A85D7F" w:rsidRDefault="00A85D7F" w:rsidP="005E0391">
      <w:pPr>
        <w:pStyle w:val="Textbody"/>
        <w:spacing w:line="276" w:lineRule="auto"/>
        <w:rPr>
          <w:rFonts w:ascii="Arial Narrow" w:hAnsi="Arial Narrow"/>
          <w:sz w:val="24"/>
          <w:szCs w:val="24"/>
        </w:rPr>
      </w:pPr>
    </w:p>
    <w:p w14:paraId="36812DEC" w14:textId="77777777" w:rsidR="00A85D7F" w:rsidRDefault="00A85D7F" w:rsidP="005E0391">
      <w:pPr>
        <w:spacing w:after="0" w:line="276" w:lineRule="auto"/>
        <w:jc w:val="both"/>
        <w:rPr>
          <w:rFonts w:ascii="Arial Narrow" w:hAnsi="Arial Narrow"/>
          <w:sz w:val="24"/>
          <w:szCs w:val="24"/>
        </w:rPr>
      </w:pPr>
      <w:r>
        <w:rPr>
          <w:rStyle w:val="Domylnaczcionkaakapitu7"/>
          <w:rFonts w:ascii="Arial Narrow" w:hAnsi="Arial Narrow"/>
          <w:sz w:val="24"/>
          <w:szCs w:val="24"/>
        </w:rPr>
        <w:t>Na potrzeby postępowania o udzielenie zamówienia publicznego</w:t>
      </w:r>
      <w:r>
        <w:rPr>
          <w:rStyle w:val="Domylnaczcionkaakapitu7"/>
          <w:rFonts w:ascii="Arial Narrow" w:hAnsi="Arial Narrow"/>
          <w:i/>
          <w:sz w:val="24"/>
          <w:szCs w:val="24"/>
        </w:rPr>
        <w:t xml:space="preserve">, </w:t>
      </w:r>
      <w:r>
        <w:rPr>
          <w:rStyle w:val="Domylnaczcionkaakapitu7"/>
          <w:rFonts w:ascii="Arial Narrow" w:hAnsi="Arial Narrow"/>
          <w:sz w:val="24"/>
          <w:szCs w:val="24"/>
        </w:rPr>
        <w:t xml:space="preserve">oświadczam, że </w:t>
      </w:r>
      <w:r>
        <w:rPr>
          <w:rFonts w:ascii="Arial Narrow" w:hAnsi="Arial Narrow" w:cs="Arial"/>
          <w:bCs/>
          <w:sz w:val="24"/>
          <w:szCs w:val="24"/>
        </w:rPr>
        <w:t>następujące dostawy/usługi/roboty budowlane składające się na przedmiot zamówienia wykonają poszczególni wykonawcy:</w:t>
      </w:r>
    </w:p>
    <w:p w14:paraId="14CB9752" w14:textId="77777777" w:rsidR="00A85D7F" w:rsidRDefault="00A85D7F" w:rsidP="005E0391">
      <w:pPr>
        <w:pStyle w:val="Akapitzlist"/>
        <w:autoSpaceDE w:val="0"/>
        <w:autoSpaceDN w:val="0"/>
        <w:adjustRightInd w:val="0"/>
        <w:spacing w:after="0"/>
        <w:ind w:left="284" w:right="23"/>
        <w:jc w:val="both"/>
        <w:rPr>
          <w:rFonts w:ascii="Arial Narrow" w:hAnsi="Arial Narrow" w:cs="Arial"/>
          <w:bCs/>
          <w:sz w:val="24"/>
          <w:szCs w:val="24"/>
        </w:rPr>
      </w:pPr>
    </w:p>
    <w:tbl>
      <w:tblPr>
        <w:tblW w:w="9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4474"/>
        <w:gridCol w:w="4252"/>
      </w:tblGrid>
      <w:tr w:rsidR="00A85D7F" w14:paraId="7A1C3311" w14:textId="77777777" w:rsidTr="00C17494">
        <w:trPr>
          <w:trHeight w:val="197"/>
        </w:trPr>
        <w:tc>
          <w:tcPr>
            <w:tcW w:w="480" w:type="dxa"/>
            <w:tcBorders>
              <w:top w:val="single" w:sz="4" w:space="0" w:color="auto"/>
              <w:left w:val="single" w:sz="4" w:space="0" w:color="auto"/>
              <w:bottom w:val="single" w:sz="4" w:space="0" w:color="auto"/>
              <w:right w:val="single" w:sz="4" w:space="0" w:color="auto"/>
            </w:tcBorders>
            <w:hideMark/>
          </w:tcPr>
          <w:p w14:paraId="6178DD6F" w14:textId="77777777" w:rsidR="00A85D7F" w:rsidRDefault="00A85D7F" w:rsidP="005E0391">
            <w:pPr>
              <w:spacing w:after="0" w:line="276" w:lineRule="auto"/>
              <w:ind w:left="-8"/>
              <w:jc w:val="center"/>
              <w:rPr>
                <w:rFonts w:ascii="Arial Narrow" w:hAnsi="Arial Narrow"/>
                <w:b/>
                <w:sz w:val="24"/>
                <w:szCs w:val="24"/>
              </w:rPr>
            </w:pPr>
            <w:r>
              <w:rPr>
                <w:rFonts w:ascii="Arial Narrow" w:hAnsi="Arial Narrow"/>
                <w:b/>
                <w:sz w:val="24"/>
                <w:szCs w:val="24"/>
              </w:rPr>
              <w:t>Lp.</w:t>
            </w:r>
          </w:p>
        </w:tc>
        <w:tc>
          <w:tcPr>
            <w:tcW w:w="4474" w:type="dxa"/>
            <w:tcBorders>
              <w:top w:val="single" w:sz="4" w:space="0" w:color="auto"/>
              <w:left w:val="single" w:sz="4" w:space="0" w:color="auto"/>
              <w:bottom w:val="single" w:sz="4" w:space="0" w:color="auto"/>
              <w:right w:val="single" w:sz="4" w:space="0" w:color="auto"/>
            </w:tcBorders>
            <w:hideMark/>
          </w:tcPr>
          <w:p w14:paraId="74D3D173" w14:textId="77777777" w:rsidR="00A85D7F" w:rsidRDefault="00A85D7F" w:rsidP="005E0391">
            <w:pPr>
              <w:spacing w:after="0" w:line="276" w:lineRule="auto"/>
              <w:ind w:left="-8"/>
              <w:jc w:val="center"/>
              <w:rPr>
                <w:rFonts w:ascii="Arial Narrow" w:hAnsi="Arial Narrow"/>
                <w:b/>
                <w:sz w:val="24"/>
                <w:szCs w:val="24"/>
              </w:rPr>
            </w:pPr>
            <w:r>
              <w:rPr>
                <w:rFonts w:ascii="Arial Narrow" w:hAnsi="Arial Narrow"/>
                <w:b/>
                <w:sz w:val="24"/>
                <w:szCs w:val="24"/>
              </w:rPr>
              <w:t>Nazwa i adres wykonawcy wspólnie ubiegającego się o udzielenie zamówienia</w:t>
            </w:r>
          </w:p>
        </w:tc>
        <w:tc>
          <w:tcPr>
            <w:tcW w:w="4252" w:type="dxa"/>
            <w:tcBorders>
              <w:top w:val="single" w:sz="4" w:space="0" w:color="auto"/>
              <w:left w:val="single" w:sz="4" w:space="0" w:color="auto"/>
              <w:bottom w:val="single" w:sz="4" w:space="0" w:color="auto"/>
              <w:right w:val="single" w:sz="4" w:space="0" w:color="auto"/>
            </w:tcBorders>
            <w:hideMark/>
          </w:tcPr>
          <w:p w14:paraId="7D1718B8" w14:textId="77777777" w:rsidR="00A85D7F" w:rsidRDefault="00A85D7F" w:rsidP="005E0391">
            <w:pPr>
              <w:spacing w:after="0" w:line="276" w:lineRule="auto"/>
              <w:ind w:left="-8"/>
              <w:jc w:val="center"/>
              <w:rPr>
                <w:rFonts w:ascii="Arial Narrow" w:hAnsi="Arial Narrow"/>
                <w:b/>
                <w:sz w:val="24"/>
                <w:szCs w:val="24"/>
              </w:rPr>
            </w:pPr>
            <w:r>
              <w:rPr>
                <w:rFonts w:ascii="Arial Narrow" w:hAnsi="Arial Narrow"/>
                <w:b/>
                <w:sz w:val="24"/>
                <w:szCs w:val="24"/>
              </w:rPr>
              <w:t>Robota budowlana</w:t>
            </w:r>
            <w:r>
              <w:rPr>
                <w:b/>
              </w:rPr>
              <w:t>/</w:t>
            </w:r>
            <w:r>
              <w:rPr>
                <w:rFonts w:ascii="Arial Narrow" w:hAnsi="Arial Narrow"/>
                <w:b/>
                <w:sz w:val="24"/>
                <w:szCs w:val="24"/>
              </w:rPr>
              <w:t>Usługa/Dostawa składająca się na przedmiot zamówienia, która zostanie wykonana przez wykonawcę wskazanego w kol. 1</w:t>
            </w:r>
          </w:p>
        </w:tc>
      </w:tr>
      <w:tr w:rsidR="00A85D7F" w14:paraId="63A4EBA8" w14:textId="77777777" w:rsidTr="00C17494">
        <w:trPr>
          <w:trHeight w:val="255"/>
        </w:trPr>
        <w:tc>
          <w:tcPr>
            <w:tcW w:w="480" w:type="dxa"/>
            <w:tcBorders>
              <w:top w:val="single" w:sz="4" w:space="0" w:color="auto"/>
              <w:left w:val="single" w:sz="4" w:space="0" w:color="auto"/>
              <w:bottom w:val="single" w:sz="4" w:space="0" w:color="auto"/>
              <w:right w:val="single" w:sz="4" w:space="0" w:color="auto"/>
            </w:tcBorders>
          </w:tcPr>
          <w:p w14:paraId="26E0067E" w14:textId="77777777" w:rsidR="00A85D7F" w:rsidRDefault="00A85D7F" w:rsidP="005E0391">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7B65D83A" w14:textId="77777777" w:rsidR="00A85D7F" w:rsidRDefault="00A85D7F" w:rsidP="005E0391">
            <w:pPr>
              <w:spacing w:after="0" w:line="276"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D251BB7" w14:textId="77777777" w:rsidR="00A85D7F" w:rsidRDefault="00A85D7F" w:rsidP="005E0391">
            <w:pPr>
              <w:spacing w:after="0" w:line="276" w:lineRule="auto"/>
              <w:rPr>
                <w:rFonts w:ascii="Arial Narrow" w:hAnsi="Arial Narrow"/>
                <w:b/>
                <w:sz w:val="24"/>
                <w:szCs w:val="24"/>
              </w:rPr>
            </w:pPr>
          </w:p>
        </w:tc>
      </w:tr>
      <w:tr w:rsidR="00A85D7F" w14:paraId="039AF37C" w14:textId="77777777" w:rsidTr="00C17494">
        <w:trPr>
          <w:trHeight w:val="315"/>
        </w:trPr>
        <w:tc>
          <w:tcPr>
            <w:tcW w:w="480" w:type="dxa"/>
            <w:tcBorders>
              <w:top w:val="single" w:sz="4" w:space="0" w:color="auto"/>
              <w:left w:val="single" w:sz="4" w:space="0" w:color="auto"/>
              <w:bottom w:val="single" w:sz="4" w:space="0" w:color="auto"/>
              <w:right w:val="single" w:sz="4" w:space="0" w:color="auto"/>
            </w:tcBorders>
          </w:tcPr>
          <w:p w14:paraId="48F1845E" w14:textId="77777777" w:rsidR="00A85D7F" w:rsidRDefault="00A85D7F" w:rsidP="005E0391">
            <w:pPr>
              <w:spacing w:after="0" w:line="276" w:lineRule="auto"/>
              <w:ind w:left="-8"/>
              <w:rPr>
                <w:rFonts w:ascii="Arial Narrow" w:hAnsi="Arial Narrow"/>
                <w:b/>
                <w:sz w:val="24"/>
                <w:szCs w:val="24"/>
              </w:rPr>
            </w:pPr>
          </w:p>
        </w:tc>
        <w:tc>
          <w:tcPr>
            <w:tcW w:w="4474" w:type="dxa"/>
            <w:tcBorders>
              <w:top w:val="single" w:sz="4" w:space="0" w:color="auto"/>
              <w:left w:val="single" w:sz="4" w:space="0" w:color="auto"/>
              <w:bottom w:val="single" w:sz="4" w:space="0" w:color="auto"/>
              <w:right w:val="single" w:sz="4" w:space="0" w:color="auto"/>
            </w:tcBorders>
          </w:tcPr>
          <w:p w14:paraId="746FD90C" w14:textId="77777777" w:rsidR="00A85D7F" w:rsidRDefault="00A85D7F" w:rsidP="005E0391">
            <w:pPr>
              <w:spacing w:after="0" w:line="276" w:lineRule="auto"/>
              <w:rPr>
                <w:rFonts w:ascii="Arial Narrow" w:hAnsi="Arial Narrow"/>
                <w:b/>
                <w:sz w:val="24"/>
                <w:szCs w:val="24"/>
              </w:rPr>
            </w:pPr>
          </w:p>
        </w:tc>
        <w:tc>
          <w:tcPr>
            <w:tcW w:w="4252" w:type="dxa"/>
            <w:tcBorders>
              <w:top w:val="single" w:sz="4" w:space="0" w:color="auto"/>
              <w:left w:val="single" w:sz="4" w:space="0" w:color="auto"/>
              <w:bottom w:val="single" w:sz="4" w:space="0" w:color="auto"/>
              <w:right w:val="single" w:sz="4" w:space="0" w:color="auto"/>
            </w:tcBorders>
          </w:tcPr>
          <w:p w14:paraId="01E68578" w14:textId="77777777" w:rsidR="00A85D7F" w:rsidRDefault="00A85D7F" w:rsidP="005E0391">
            <w:pPr>
              <w:spacing w:after="0" w:line="276" w:lineRule="auto"/>
              <w:rPr>
                <w:rFonts w:ascii="Arial Narrow" w:hAnsi="Arial Narrow"/>
                <w:b/>
                <w:sz w:val="24"/>
                <w:szCs w:val="24"/>
              </w:rPr>
            </w:pPr>
          </w:p>
        </w:tc>
      </w:tr>
    </w:tbl>
    <w:p w14:paraId="6A7B99F0" w14:textId="77777777" w:rsidR="00A85D7F" w:rsidRDefault="00A85D7F" w:rsidP="005E0391">
      <w:pPr>
        <w:spacing w:after="0" w:line="276" w:lineRule="auto"/>
        <w:rPr>
          <w:rFonts w:ascii="Arial Narrow" w:hAnsi="Arial Narrow" w:cs="Times New Roman"/>
          <w:b/>
          <w:bCs/>
          <w:sz w:val="24"/>
          <w:szCs w:val="24"/>
          <w:u w:val="single"/>
        </w:rPr>
      </w:pPr>
    </w:p>
    <w:p w14:paraId="22CD7E5F" w14:textId="5940EA4A" w:rsidR="00A85D7F" w:rsidRDefault="00A85D7F" w:rsidP="005E0391">
      <w:pPr>
        <w:tabs>
          <w:tab w:val="left" w:pos="1978"/>
          <w:tab w:val="left" w:pos="3828"/>
          <w:tab w:val="center" w:pos="4677"/>
        </w:tabs>
        <w:spacing w:after="0" w:line="276" w:lineRule="auto"/>
        <w:rPr>
          <w:rFonts w:ascii="Arial Narrow" w:hAnsi="Arial Narrow" w:cs="Open Sans"/>
          <w:b/>
          <w:i/>
          <w:color w:val="FF0000"/>
          <w:sz w:val="24"/>
          <w:szCs w:val="24"/>
        </w:rPr>
      </w:pPr>
      <w:r>
        <w:rPr>
          <w:rFonts w:ascii="Arial Narrow" w:hAnsi="Arial Narrow" w:cs="Open Sans"/>
          <w:b/>
          <w:i/>
          <w:color w:val="FF0000"/>
          <w:sz w:val="24"/>
          <w:szCs w:val="24"/>
        </w:rPr>
        <w:t xml:space="preserve">Dokument należy wypełnić i podpisać kwalifikowanym podpisem elektronicznym </w:t>
      </w:r>
    </w:p>
    <w:p w14:paraId="4075C62C" w14:textId="77777777" w:rsidR="00A85D7F" w:rsidRDefault="00A85D7F" w:rsidP="005E0391">
      <w:pPr>
        <w:tabs>
          <w:tab w:val="left" w:pos="1978"/>
          <w:tab w:val="left" w:pos="3828"/>
          <w:tab w:val="center" w:pos="4677"/>
        </w:tabs>
        <w:spacing w:after="0" w:line="276" w:lineRule="auto"/>
        <w:rPr>
          <w:rFonts w:ascii="Arial Narrow" w:hAnsi="Arial Narrow" w:cs="Open Sans"/>
          <w:b/>
          <w:i/>
          <w:color w:val="FF0000"/>
          <w:sz w:val="24"/>
          <w:szCs w:val="24"/>
        </w:rPr>
      </w:pPr>
      <w:r>
        <w:rPr>
          <w:rFonts w:ascii="Arial Narrow" w:hAnsi="Arial Narrow" w:cs="Open Sans"/>
          <w:b/>
          <w:i/>
          <w:color w:val="FF0000"/>
          <w:sz w:val="24"/>
          <w:szCs w:val="24"/>
        </w:rPr>
        <w:t xml:space="preserve">Zamawiający zaleca zapisanie dokumentu w formacie PDF. </w:t>
      </w:r>
    </w:p>
    <w:p w14:paraId="405F3979" w14:textId="29B67E53" w:rsidR="00193995" w:rsidRDefault="00193995" w:rsidP="00D72E4A">
      <w:pPr>
        <w:pStyle w:val="Nagwek2"/>
        <w:spacing w:line="276" w:lineRule="auto"/>
        <w:ind w:firstLine="0"/>
        <w:jc w:val="left"/>
      </w:pPr>
    </w:p>
    <w:sectPr w:rsidR="00193995" w:rsidSect="004970AE">
      <w:footerReference w:type="default" r:id="rId9"/>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516DA" w14:textId="77777777" w:rsidR="0016678A" w:rsidRDefault="0016678A" w:rsidP="00AE43FE">
      <w:pPr>
        <w:spacing w:after="0" w:line="240" w:lineRule="auto"/>
      </w:pPr>
      <w:r>
        <w:separator/>
      </w:r>
    </w:p>
  </w:endnote>
  <w:endnote w:type="continuationSeparator" w:id="0">
    <w:p w14:paraId="4FE7F3A9" w14:textId="77777777" w:rsidR="0016678A" w:rsidRDefault="0016678A" w:rsidP="00AE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panose1 w:val="00000000000000000000"/>
    <w:charset w:val="EE"/>
    <w:family w:val="roman"/>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ndale Sans UI">
    <w:altName w:val="Calibri"/>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FrankfurtGothic">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3234439"/>
      <w:docPartObj>
        <w:docPartGallery w:val="Page Numbers (Bottom of Page)"/>
        <w:docPartUnique/>
      </w:docPartObj>
    </w:sdtPr>
    <w:sdtEndPr>
      <w:rPr>
        <w:rFonts w:ascii="Arial Narrow" w:hAnsi="Arial Narrow"/>
      </w:rPr>
    </w:sdtEndPr>
    <w:sdtContent>
      <w:p w14:paraId="06B67D00" w14:textId="77777777" w:rsidR="00FA308C" w:rsidRDefault="00FA308C">
        <w:pPr>
          <w:pStyle w:val="Stopka"/>
          <w:jc w:val="right"/>
          <w:rPr>
            <w:rFonts w:ascii="Arial Narrow" w:hAnsi="Arial Narrow"/>
          </w:rPr>
        </w:pPr>
        <w:r w:rsidRPr="00AE43FE">
          <w:rPr>
            <w:rFonts w:ascii="Arial Narrow" w:hAnsi="Arial Narrow"/>
          </w:rPr>
          <w:fldChar w:fldCharType="begin"/>
        </w:r>
        <w:r w:rsidRPr="00AE43FE">
          <w:rPr>
            <w:rFonts w:ascii="Arial Narrow" w:hAnsi="Arial Narrow"/>
          </w:rPr>
          <w:instrText>PAGE   \* MERGEFORMAT</w:instrText>
        </w:r>
        <w:r w:rsidRPr="00AE43FE">
          <w:rPr>
            <w:rFonts w:ascii="Arial Narrow" w:hAnsi="Arial Narrow"/>
          </w:rPr>
          <w:fldChar w:fldCharType="separate"/>
        </w:r>
        <w:r w:rsidR="00E756AD">
          <w:rPr>
            <w:rFonts w:ascii="Arial Narrow" w:hAnsi="Arial Narrow"/>
            <w:noProof/>
          </w:rPr>
          <w:t>20</w:t>
        </w:r>
        <w:r w:rsidRPr="00AE43FE">
          <w:rPr>
            <w:rFonts w:ascii="Arial Narrow" w:hAnsi="Arial Narrow"/>
          </w:rPr>
          <w:fldChar w:fldCharType="end"/>
        </w:r>
      </w:p>
      <w:p w14:paraId="08DB3AE3" w14:textId="6067BC7A" w:rsidR="00FA308C" w:rsidRPr="00AE43FE" w:rsidRDefault="0016678A">
        <w:pPr>
          <w:pStyle w:val="Stopka"/>
          <w:jc w:val="right"/>
          <w:rPr>
            <w:rFonts w:ascii="Arial Narrow" w:hAnsi="Arial Narrow"/>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51C92" w14:textId="77777777" w:rsidR="00FA308C" w:rsidRDefault="00FA308C">
    <w:pPr>
      <w:pStyle w:val="Tekstpodstawowy"/>
      <w:spacing w:line="14" w:lineRule="auto"/>
      <w:jc w:val="left"/>
      <w:rPr>
        <w:sz w:val="20"/>
      </w:rPr>
    </w:pPr>
    <w:r>
      <w:rPr>
        <w:noProof/>
        <w:lang w:eastAsia="pl-PL" w:bidi="ar-SA"/>
      </w:rPr>
      <mc:AlternateContent>
        <mc:Choice Requires="wps">
          <w:drawing>
            <wp:anchor distT="0" distB="0" distL="114300" distR="114300" simplePos="0" relativeHeight="251659264" behindDoc="1" locked="0" layoutInCell="1" allowOverlap="1" wp14:anchorId="7A868453" wp14:editId="158F5359">
              <wp:simplePos x="0" y="0"/>
              <wp:positionH relativeFrom="page">
                <wp:posOffset>1994535</wp:posOffset>
              </wp:positionH>
              <wp:positionV relativeFrom="page">
                <wp:posOffset>9505950</wp:posOffset>
              </wp:positionV>
              <wp:extent cx="3566795" cy="63373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795" cy="633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1EF28" w14:textId="77777777" w:rsidR="00FA308C" w:rsidRDefault="00FA308C">
                          <w:pPr>
                            <w:ind w:left="2"/>
                            <w:jc w:val="center"/>
                            <w:rPr>
                              <w:rFonts w:ascii="Times New Roman"/>
                              <w:b/>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868453" id="_x0000_t202" coordsize="21600,21600" o:spt="202" path="m,l,21600r21600,l21600,xe">
              <v:stroke joinstyle="miter"/>
              <v:path gradientshapeok="t" o:connecttype="rect"/>
            </v:shapetype>
            <v:shape id="Text Box 1" o:spid="_x0000_s1026" type="#_x0000_t202" style="position:absolute;margin-left:157.05pt;margin-top:748.5pt;width:280.85pt;height:49.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" filled="f" stroked="f">
              <v:textbox inset="0,0,0,0">
                <w:txbxContent>
                  <w:p w14:paraId="1B61EF28" w14:textId="77777777" w:rsidR="00FA308C" w:rsidRDefault="00FA308C">
                    <w:pPr>
                      <w:ind w:left="2"/>
                      <w:jc w:val="center"/>
                      <w:rPr>
                        <w:rFonts w:ascii="Times New Roman"/>
                        <w:b/>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9D530" w14:textId="77777777" w:rsidR="0016678A" w:rsidRDefault="0016678A" w:rsidP="00AE43FE">
      <w:pPr>
        <w:spacing w:after="0" w:line="240" w:lineRule="auto"/>
      </w:pPr>
      <w:r>
        <w:separator/>
      </w:r>
    </w:p>
  </w:footnote>
  <w:footnote w:type="continuationSeparator" w:id="0">
    <w:p w14:paraId="7D3DB08A" w14:textId="77777777" w:rsidR="0016678A" w:rsidRDefault="0016678A" w:rsidP="00AE43FE">
      <w:pPr>
        <w:spacing w:after="0" w:line="240" w:lineRule="auto"/>
      </w:pPr>
      <w:r>
        <w:continuationSeparator/>
      </w:r>
    </w:p>
  </w:footnote>
  <w:footnote w:id="1">
    <w:p w14:paraId="4859522B" w14:textId="77777777" w:rsidR="000F5A8E" w:rsidRPr="00B929A1" w:rsidRDefault="000F5A8E" w:rsidP="000F5A8E">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5B21BC2" w14:textId="77777777" w:rsidR="000F5A8E" w:rsidRDefault="000F5A8E" w:rsidP="000F5A8E">
      <w:pPr>
        <w:pStyle w:val="Tekstprzypisudolnego"/>
        <w:numPr>
          <w:ilvl w:val="0"/>
          <w:numId w:val="62"/>
        </w:numPr>
        <w:rPr>
          <w:rFonts w:ascii="Arial" w:hAnsi="Arial" w:cs="Arial"/>
          <w:sz w:val="16"/>
          <w:szCs w:val="16"/>
        </w:rPr>
      </w:pPr>
      <w:r w:rsidRPr="00B929A1">
        <w:rPr>
          <w:rFonts w:ascii="Arial" w:hAnsi="Arial" w:cs="Arial"/>
          <w:sz w:val="16"/>
          <w:szCs w:val="16"/>
        </w:rPr>
        <w:t xml:space="preserve">obywateli rosyjskich lub osób fizycznych </w:t>
      </w:r>
      <w:r>
        <w:rPr>
          <w:rFonts w:ascii="Arial" w:hAnsi="Arial" w:cs="Arial"/>
          <w:sz w:val="16"/>
          <w:szCs w:val="16"/>
        </w:rPr>
        <w:t xml:space="preserve">zamieszkałych w Rosji </w:t>
      </w:r>
      <w:r w:rsidRPr="00B929A1">
        <w:rPr>
          <w:rFonts w:ascii="Arial" w:hAnsi="Arial" w:cs="Arial"/>
          <w:sz w:val="16"/>
          <w:szCs w:val="16"/>
        </w:rPr>
        <w:t>lub</w:t>
      </w:r>
      <w:r>
        <w:rPr>
          <w:rFonts w:ascii="Arial" w:hAnsi="Arial" w:cs="Arial"/>
          <w:sz w:val="16"/>
          <w:szCs w:val="16"/>
        </w:rPr>
        <w:t xml:space="preserve"> osób</w:t>
      </w:r>
      <w:r w:rsidRPr="00B929A1">
        <w:rPr>
          <w:rFonts w:ascii="Arial" w:hAnsi="Arial" w:cs="Arial"/>
          <w:sz w:val="16"/>
          <w:szCs w:val="16"/>
        </w:rPr>
        <w:t xml:space="preserve"> prawnych, podmiotów lub organów z siedzibą w Rosji;</w:t>
      </w:r>
    </w:p>
    <w:p w14:paraId="3CDF96AD" w14:textId="77777777" w:rsidR="000F5A8E" w:rsidRDefault="000F5A8E" w:rsidP="000F5A8E">
      <w:pPr>
        <w:pStyle w:val="Tekstprzypisudolnego"/>
        <w:numPr>
          <w:ilvl w:val="0"/>
          <w:numId w:val="62"/>
        </w:numPr>
        <w:rPr>
          <w:rFonts w:ascii="Arial" w:hAnsi="Arial" w:cs="Arial"/>
          <w:sz w:val="16"/>
          <w:szCs w:val="16"/>
        </w:rPr>
      </w:pPr>
      <w:bookmarkStart w:id="11" w:name="_Hlk102557314"/>
      <w:r w:rsidRPr="00B929A1">
        <w:rPr>
          <w:rFonts w:ascii="Arial" w:hAnsi="Arial" w:cs="Arial"/>
          <w:sz w:val="16"/>
          <w:szCs w:val="16"/>
        </w:rPr>
        <w:t>osób prawnych, podmiotów lub organów, do których prawa własności bezpośrednio lub pośrednio w ponad 50 % należą do</w:t>
      </w:r>
      <w:r>
        <w:rPr>
          <w:rFonts w:ascii="Arial" w:hAnsi="Arial" w:cs="Arial"/>
          <w:sz w:val="16"/>
          <w:szCs w:val="16"/>
        </w:rPr>
        <w:t xml:space="preserve"> osoby fizycznej lub prawnej, </w:t>
      </w:r>
      <w:r w:rsidRPr="00B929A1">
        <w:rPr>
          <w:rFonts w:ascii="Arial" w:hAnsi="Arial" w:cs="Arial"/>
          <w:sz w:val="16"/>
          <w:szCs w:val="16"/>
        </w:rPr>
        <w:t>podmiotu</w:t>
      </w:r>
      <w:r>
        <w:rPr>
          <w:rFonts w:ascii="Arial" w:hAnsi="Arial" w:cs="Arial"/>
          <w:sz w:val="16"/>
          <w:szCs w:val="16"/>
        </w:rPr>
        <w:t xml:space="preserve"> lub organu</w:t>
      </w:r>
      <w:r w:rsidRPr="00B929A1">
        <w:rPr>
          <w:rFonts w:ascii="Arial" w:hAnsi="Arial" w:cs="Arial"/>
          <w:sz w:val="16"/>
          <w:szCs w:val="16"/>
        </w:rPr>
        <w:t>, o który</w:t>
      </w:r>
      <w:r>
        <w:rPr>
          <w:rFonts w:ascii="Arial" w:hAnsi="Arial" w:cs="Arial"/>
          <w:sz w:val="16"/>
          <w:szCs w:val="16"/>
        </w:rPr>
        <w:t>ch</w:t>
      </w:r>
      <w:r w:rsidRPr="00B929A1">
        <w:rPr>
          <w:rFonts w:ascii="Arial" w:hAnsi="Arial" w:cs="Arial"/>
          <w:sz w:val="16"/>
          <w:szCs w:val="16"/>
        </w:rPr>
        <w:t xml:space="preserve"> mowa w lit. a) niniejszego ustępu; lub</w:t>
      </w:r>
      <w:bookmarkEnd w:id="11"/>
    </w:p>
    <w:p w14:paraId="68A44356" w14:textId="77777777" w:rsidR="000F5A8E" w:rsidRPr="00B929A1" w:rsidRDefault="000F5A8E" w:rsidP="000F5A8E">
      <w:pPr>
        <w:pStyle w:val="Tekstprzypisudolnego"/>
        <w:numPr>
          <w:ilvl w:val="0"/>
          <w:numId w:val="62"/>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00B827F1" w14:textId="77777777" w:rsidR="000F5A8E" w:rsidRPr="004E3F67" w:rsidRDefault="000F5A8E" w:rsidP="000F5A8E">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33E0F908" w14:textId="77777777" w:rsidR="000F5A8E" w:rsidRPr="00E2639A" w:rsidRDefault="000F5A8E" w:rsidP="000F5A8E">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E2639A">
        <w:rPr>
          <w:rFonts w:ascii="Arial" w:hAnsi="Arial" w:cs="Arial"/>
          <w:color w:val="222222"/>
          <w:sz w:val="16"/>
          <w:szCs w:val="16"/>
        </w:rPr>
        <w:t xml:space="preserve">Zgodnie z treścią art. 7 ust. 1 ustawy z dnia 13 kwietnia 2022 r. o szczególnych rozwiązaniach w zakresie przeciwdziałania wspieraniu agresji na Ukrainę oraz służących ochronie bezpieczeństwa narodowego, z </w:t>
      </w:r>
      <w:r w:rsidRPr="00E2639A">
        <w:rPr>
          <w:rFonts w:ascii="Arial" w:eastAsia="Times New Roman" w:hAnsi="Arial" w:cs="Arial"/>
          <w:color w:val="222222"/>
          <w:sz w:val="16"/>
          <w:szCs w:val="16"/>
          <w:lang w:eastAsia="pl-PL"/>
        </w:rPr>
        <w:t>postępowania o udzielenie zamówienia publicznego lub konkursu prowadzonego na podstawie ustawy Pzp wyklucza się:</w:t>
      </w:r>
    </w:p>
    <w:p w14:paraId="58BE6F63" w14:textId="77777777" w:rsidR="000F5A8E" w:rsidRPr="00A82964" w:rsidRDefault="000F5A8E" w:rsidP="000F5A8E">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CC4193F" w14:textId="77777777" w:rsidR="000F5A8E" w:rsidRPr="00A82964" w:rsidRDefault="000F5A8E" w:rsidP="000F5A8E">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A0953D0" w14:textId="77777777" w:rsidR="000F5A8E" w:rsidRPr="00896587" w:rsidRDefault="000F5A8E" w:rsidP="000F5A8E">
      <w:pPr>
        <w:spacing w:after="0" w:line="240" w:lineRule="auto"/>
        <w:jc w:val="both"/>
        <w:rPr>
          <w:rFonts w:ascii="Arial" w:hAnsi="Arial" w:cs="Arial"/>
          <w:sz w:val="16"/>
          <w:szCs w:val="16"/>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027AE56B" w14:textId="77777777" w:rsidR="000F5A8E" w:rsidRPr="00B929A1" w:rsidRDefault="000F5A8E" w:rsidP="000F5A8E">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FBFF584" w14:textId="77777777" w:rsidR="000F5A8E" w:rsidRDefault="000F5A8E" w:rsidP="000F5A8E">
      <w:pPr>
        <w:pStyle w:val="Tekstprzypisudolnego"/>
        <w:numPr>
          <w:ilvl w:val="0"/>
          <w:numId w:val="166"/>
        </w:numPr>
        <w:rPr>
          <w:rFonts w:ascii="Arial" w:hAnsi="Arial" w:cs="Arial"/>
          <w:sz w:val="16"/>
          <w:szCs w:val="16"/>
        </w:rPr>
      </w:pPr>
      <w:r w:rsidRPr="00B929A1">
        <w:rPr>
          <w:rFonts w:ascii="Arial" w:hAnsi="Arial" w:cs="Arial"/>
          <w:sz w:val="16"/>
          <w:szCs w:val="16"/>
        </w:rPr>
        <w:t>obywateli rosyjskich lub osób fizycznych</w:t>
      </w:r>
      <w:r>
        <w:rPr>
          <w:rFonts w:ascii="Arial" w:hAnsi="Arial" w:cs="Arial"/>
          <w:sz w:val="16"/>
          <w:szCs w:val="16"/>
        </w:rPr>
        <w:t xml:space="preserve"> zamieszkałych w Rosji </w:t>
      </w:r>
      <w:r w:rsidRPr="00B929A1">
        <w:rPr>
          <w:rFonts w:ascii="Arial" w:hAnsi="Arial" w:cs="Arial"/>
          <w:sz w:val="16"/>
          <w:szCs w:val="16"/>
        </w:rPr>
        <w:t xml:space="preserve"> lub</w:t>
      </w:r>
      <w:r>
        <w:rPr>
          <w:rFonts w:ascii="Arial" w:hAnsi="Arial" w:cs="Arial"/>
          <w:sz w:val="16"/>
          <w:szCs w:val="16"/>
        </w:rPr>
        <w:t xml:space="preserve"> osób</w:t>
      </w:r>
      <w:r w:rsidRPr="00B929A1">
        <w:rPr>
          <w:rFonts w:ascii="Arial" w:hAnsi="Arial" w:cs="Arial"/>
          <w:sz w:val="16"/>
          <w:szCs w:val="16"/>
        </w:rPr>
        <w:t xml:space="preserve"> prawnych, podmiotów lub organów z siedzibą w Rosji;</w:t>
      </w:r>
    </w:p>
    <w:p w14:paraId="423A92E9" w14:textId="77777777" w:rsidR="000F5A8E" w:rsidRDefault="000F5A8E" w:rsidP="000F5A8E">
      <w:pPr>
        <w:pStyle w:val="Tekstprzypisudolnego"/>
        <w:numPr>
          <w:ilvl w:val="0"/>
          <w:numId w:val="166"/>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w:t>
      </w:r>
      <w:r>
        <w:rPr>
          <w:rFonts w:ascii="Arial" w:hAnsi="Arial" w:cs="Arial"/>
          <w:sz w:val="16"/>
          <w:szCs w:val="16"/>
        </w:rPr>
        <w:t xml:space="preserve"> osoby fizycznej lub prawnej, </w:t>
      </w:r>
      <w:r w:rsidRPr="00B929A1">
        <w:rPr>
          <w:rFonts w:ascii="Arial" w:hAnsi="Arial" w:cs="Arial"/>
          <w:sz w:val="16"/>
          <w:szCs w:val="16"/>
        </w:rPr>
        <w:t>podmiotu</w:t>
      </w:r>
      <w:r>
        <w:rPr>
          <w:rFonts w:ascii="Arial" w:hAnsi="Arial" w:cs="Arial"/>
          <w:sz w:val="16"/>
          <w:szCs w:val="16"/>
        </w:rPr>
        <w:t xml:space="preserve"> lub organu</w:t>
      </w:r>
      <w:r w:rsidRPr="00B929A1">
        <w:rPr>
          <w:rFonts w:ascii="Arial" w:hAnsi="Arial" w:cs="Arial"/>
          <w:sz w:val="16"/>
          <w:szCs w:val="16"/>
        </w:rPr>
        <w:t>, o który</w:t>
      </w:r>
      <w:r>
        <w:rPr>
          <w:rFonts w:ascii="Arial" w:hAnsi="Arial" w:cs="Arial"/>
          <w:sz w:val="16"/>
          <w:szCs w:val="16"/>
        </w:rPr>
        <w:t>ch</w:t>
      </w:r>
      <w:r w:rsidRPr="00B929A1">
        <w:rPr>
          <w:rFonts w:ascii="Arial" w:hAnsi="Arial" w:cs="Arial"/>
          <w:sz w:val="16"/>
          <w:szCs w:val="16"/>
        </w:rPr>
        <w:t xml:space="preserve"> mowa w lit. a) niniejszego ustępu; lub</w:t>
      </w:r>
    </w:p>
    <w:p w14:paraId="5C22C9D6" w14:textId="77777777" w:rsidR="000F5A8E" w:rsidRPr="00B929A1" w:rsidRDefault="000F5A8E" w:rsidP="000F5A8E">
      <w:pPr>
        <w:pStyle w:val="Tekstprzypisudolnego"/>
        <w:numPr>
          <w:ilvl w:val="0"/>
          <w:numId w:val="166"/>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3DA604BD" w14:textId="77777777" w:rsidR="000F5A8E" w:rsidRPr="004E3F67" w:rsidRDefault="000F5A8E" w:rsidP="000F5A8E">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4">
    <w:p w14:paraId="25109304" w14:textId="77777777" w:rsidR="000F5A8E" w:rsidRPr="00E2639A" w:rsidRDefault="000F5A8E" w:rsidP="000F5A8E">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E2639A">
        <w:rPr>
          <w:rFonts w:ascii="Arial" w:hAnsi="Arial" w:cs="Arial"/>
          <w:color w:val="222222"/>
          <w:sz w:val="16"/>
          <w:szCs w:val="16"/>
        </w:rPr>
        <w:t xml:space="preserve">Zgodnie z treścią art. 7 ust. 1 ustawy z dnia 13 kwietnia 2022 r. o szczególnych rozwiązaniach w zakresie przeciwdziałania wspieraniu agresji na Ukrainę oraz służących ochronie bezpieczeństwa narodowego, z </w:t>
      </w:r>
      <w:r w:rsidRPr="00E2639A">
        <w:rPr>
          <w:rFonts w:ascii="Arial" w:eastAsia="Times New Roman" w:hAnsi="Arial" w:cs="Arial"/>
          <w:color w:val="222222"/>
          <w:sz w:val="16"/>
          <w:szCs w:val="16"/>
          <w:lang w:eastAsia="pl-PL"/>
        </w:rPr>
        <w:t>postępowania o udzielenie zamówienia publicznego lub konkursu prowadzonego na podstawie ustawy Pzp wyklucza się:</w:t>
      </w:r>
    </w:p>
    <w:p w14:paraId="07E4B774" w14:textId="77777777" w:rsidR="000F5A8E" w:rsidRPr="00A82964" w:rsidRDefault="000F5A8E" w:rsidP="000F5A8E">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C5E9D0D" w14:textId="77777777" w:rsidR="000F5A8E" w:rsidRPr="00A82964" w:rsidRDefault="000F5A8E" w:rsidP="000F5A8E">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4BBF99B" w14:textId="77777777" w:rsidR="000F5A8E" w:rsidRPr="00896587" w:rsidRDefault="000F5A8E" w:rsidP="000F5A8E">
      <w:pPr>
        <w:spacing w:after="0" w:line="240" w:lineRule="auto"/>
        <w:jc w:val="both"/>
        <w:rPr>
          <w:rFonts w:ascii="Arial" w:hAnsi="Arial" w:cs="Arial"/>
          <w:sz w:val="16"/>
          <w:szCs w:val="16"/>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09D88F"/>
    <w:multiLevelType w:val="hybridMultilevel"/>
    <w:tmpl w:val="3C8068C2"/>
    <w:lvl w:ilvl="0" w:tplc="62304A3C">
      <w:start w:val="1"/>
      <w:numFmt w:val="decimal"/>
      <w:lvlText w:val="%1."/>
      <w:lvlJc w:val="left"/>
      <w:rPr>
        <w:rFonts w:ascii="Arial Narrow" w:eastAsia="Calibri" w:hAnsi="Arial Narrow" w:cs="Century Gothic"/>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styleLink w:val="WW8Num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
    <w:lvl w:ilvl="0">
      <w:start w:val="1"/>
      <w:numFmt w:val="decimal"/>
      <w:pStyle w:val="Listanumerowana21"/>
      <w:lvlText w:val="%1."/>
      <w:lvlJc w:val="left"/>
      <w:pPr>
        <w:tabs>
          <w:tab w:val="num" w:pos="643"/>
        </w:tabs>
        <w:ind w:left="643" w:hanging="360"/>
      </w:pPr>
    </w:lvl>
  </w:abstractNum>
  <w:abstractNum w:abstractNumId="3" w15:restartNumberingAfterBreak="0">
    <w:nsid w:val="00000008"/>
    <w:multiLevelType w:val="multilevel"/>
    <w:tmpl w:val="00000008"/>
    <w:name w:val="WW8Num25"/>
    <w:lvl w:ilvl="0">
      <w:start w:val="2"/>
      <w:numFmt w:val="decimal"/>
      <w:lvlText w:val="%1)"/>
      <w:lvlJc w:val="left"/>
      <w:pPr>
        <w:tabs>
          <w:tab w:val="num" w:pos="0"/>
        </w:tabs>
        <w:ind w:left="0" w:firstLine="0"/>
      </w:pPr>
      <w:rPr>
        <w:rFonts w:ascii="Calibri" w:hAnsi="Calibri" w:cs="Calibri" w:hint="default"/>
        <w:b w:val="0"/>
        <w:bCs w:val="0"/>
        <w:i w:val="0"/>
        <w:iCs w:val="0"/>
        <w:color w:val="000000"/>
        <w:sz w:val="20"/>
        <w:szCs w:val="20"/>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9"/>
    <w:multiLevelType w:val="multilevel"/>
    <w:tmpl w:val="BF34A926"/>
    <w:name w:val="WW8Num26"/>
    <w:lvl w:ilvl="0">
      <w:start w:val="1"/>
      <w:numFmt w:val="decimal"/>
      <w:lvlText w:val="%1)"/>
      <w:lvlJc w:val="left"/>
      <w:pPr>
        <w:tabs>
          <w:tab w:val="num" w:pos="360"/>
        </w:tabs>
        <w:ind w:left="360" w:firstLine="0"/>
      </w:pPr>
      <w:rPr>
        <w:rFonts w:ascii="Arial Narrow" w:hAnsi="Arial Narrow" w:cs="Open Sans" w:hint="default"/>
        <w:b w:val="0"/>
        <w:bCs w:val="0"/>
        <w:i w:val="0"/>
        <w:iCs w:val="0"/>
        <w:sz w:val="20"/>
        <w:szCs w:val="20"/>
      </w:rPr>
    </w:lvl>
    <w:lvl w:ilvl="1">
      <w:start w:val="1"/>
      <w:numFmt w:val="decimal"/>
      <w:lvlText w:val="%2."/>
      <w:lvlJc w:val="left"/>
      <w:pPr>
        <w:tabs>
          <w:tab w:val="num" w:pos="360"/>
        </w:tabs>
        <w:ind w:left="360" w:firstLine="0"/>
      </w:pPr>
      <w:rPr>
        <w:rFonts w:hint="default"/>
      </w:rPr>
    </w:lvl>
    <w:lvl w:ilvl="2">
      <w:start w:val="1"/>
      <w:numFmt w:val="decimal"/>
      <w:lvlText w:val="%3."/>
      <w:lvlJc w:val="left"/>
      <w:pPr>
        <w:tabs>
          <w:tab w:val="num" w:pos="360"/>
        </w:tabs>
        <w:ind w:left="360" w:firstLine="0"/>
      </w:pPr>
      <w:rPr>
        <w:rFonts w:hint="default"/>
      </w:rPr>
    </w:lvl>
    <w:lvl w:ilvl="3">
      <w:start w:val="1"/>
      <w:numFmt w:val="decimal"/>
      <w:lvlText w:val="%4."/>
      <w:lvlJc w:val="left"/>
      <w:pPr>
        <w:tabs>
          <w:tab w:val="num" w:pos="360"/>
        </w:tabs>
        <w:ind w:left="360" w:firstLine="0"/>
      </w:pPr>
      <w:rPr>
        <w:rFonts w:hint="default"/>
      </w:rPr>
    </w:lvl>
    <w:lvl w:ilvl="4">
      <w:start w:val="1"/>
      <w:numFmt w:val="decimal"/>
      <w:lvlText w:val="%5."/>
      <w:lvlJc w:val="left"/>
      <w:pPr>
        <w:tabs>
          <w:tab w:val="num" w:pos="360"/>
        </w:tabs>
        <w:ind w:left="360" w:firstLine="0"/>
      </w:pPr>
      <w:rPr>
        <w:rFonts w:hint="default"/>
      </w:rPr>
    </w:lvl>
    <w:lvl w:ilvl="5">
      <w:start w:val="1"/>
      <w:numFmt w:val="decimal"/>
      <w:lvlText w:val="%6."/>
      <w:lvlJc w:val="left"/>
      <w:pPr>
        <w:tabs>
          <w:tab w:val="num" w:pos="360"/>
        </w:tabs>
        <w:ind w:left="360" w:firstLine="0"/>
      </w:pPr>
      <w:rPr>
        <w:rFonts w:hint="default"/>
      </w:rPr>
    </w:lvl>
    <w:lvl w:ilvl="6">
      <w:start w:val="1"/>
      <w:numFmt w:val="decimal"/>
      <w:lvlText w:val="%7."/>
      <w:lvlJc w:val="left"/>
      <w:pPr>
        <w:tabs>
          <w:tab w:val="num" w:pos="360"/>
        </w:tabs>
        <w:ind w:left="360" w:firstLine="0"/>
      </w:pPr>
      <w:rPr>
        <w:rFonts w:hint="default"/>
      </w:rPr>
    </w:lvl>
    <w:lvl w:ilvl="7">
      <w:start w:val="1"/>
      <w:numFmt w:val="decimal"/>
      <w:lvlText w:val="%8."/>
      <w:lvlJc w:val="left"/>
      <w:pPr>
        <w:tabs>
          <w:tab w:val="num" w:pos="360"/>
        </w:tabs>
        <w:ind w:left="360" w:firstLine="0"/>
      </w:pPr>
      <w:rPr>
        <w:rFonts w:hint="default"/>
      </w:rPr>
    </w:lvl>
    <w:lvl w:ilvl="8">
      <w:start w:val="1"/>
      <w:numFmt w:val="decimal"/>
      <w:lvlText w:val="%9."/>
      <w:lvlJc w:val="left"/>
      <w:pPr>
        <w:tabs>
          <w:tab w:val="num" w:pos="360"/>
        </w:tabs>
        <w:ind w:left="360" w:firstLine="0"/>
      </w:pPr>
      <w:rPr>
        <w:rFonts w:hint="default"/>
      </w:rPr>
    </w:lvl>
  </w:abstractNum>
  <w:abstractNum w:abstractNumId="5" w15:restartNumberingAfterBreak="0">
    <w:nsid w:val="00000017"/>
    <w:multiLevelType w:val="multilevel"/>
    <w:tmpl w:val="D50CD730"/>
    <w:name w:val="WW8Num23"/>
    <w:lvl w:ilvl="0">
      <w:start w:val="1"/>
      <w:numFmt w:val="decimal"/>
      <w:lvlText w:val="%1."/>
      <w:lvlJc w:val="left"/>
      <w:pPr>
        <w:tabs>
          <w:tab w:val="num" w:pos="720"/>
        </w:tabs>
        <w:ind w:left="720" w:hanging="360"/>
      </w:pPr>
      <w:rPr>
        <w:rFonts w:ascii="Times New Roman" w:eastAsia="Times New Roman" w:hAnsi="Times New Roman" w:cs="Times New Roman" w:hint="default"/>
        <w:b w:val="0"/>
        <w:bCs w:val="0"/>
        <w:i w:val="0"/>
        <w:iCs w:val="0"/>
        <w:color w:val="000000"/>
      </w:rPr>
    </w:lvl>
    <w:lvl w:ilvl="1">
      <w:start w:val="1"/>
      <w:numFmt w:val="lowerLetter"/>
      <w:lvlText w:val="%2)"/>
      <w:lvlJc w:val="left"/>
      <w:pPr>
        <w:tabs>
          <w:tab w:val="num" w:pos="1080"/>
        </w:tabs>
        <w:ind w:left="1080" w:hanging="360"/>
      </w:pPr>
      <w:rPr>
        <w:rFonts w:ascii="Times New Roman" w:eastAsia="Times New Roman" w:hAnsi="Times New Roman" w:cs="Times New Roman"/>
        <w:b w:val="0"/>
        <w:bCs w:val="0"/>
        <w:i w:val="0"/>
        <w:iCs w:val="0"/>
        <w:color w:val="000000"/>
      </w:rPr>
    </w:lvl>
    <w:lvl w:ilvl="2">
      <w:start w:val="1"/>
      <w:numFmt w:val="decimal"/>
      <w:lvlText w:val="%3."/>
      <w:lvlJc w:val="left"/>
      <w:pPr>
        <w:tabs>
          <w:tab w:val="num" w:pos="1440"/>
        </w:tabs>
        <w:ind w:left="1440" w:hanging="360"/>
      </w:pPr>
      <w:rPr>
        <w:rFonts w:ascii="Times New Roman" w:eastAsia="Times New Roman" w:hAnsi="Times New Roman" w:cs="Times New Roman"/>
        <w:b w:val="0"/>
        <w:bCs w:val="0"/>
        <w:i w:val="0"/>
        <w:iCs w:val="0"/>
        <w:color w:val="000000"/>
      </w:rPr>
    </w:lvl>
    <w:lvl w:ilvl="3">
      <w:start w:val="1"/>
      <w:numFmt w:val="decimal"/>
      <w:lvlText w:val="%4."/>
      <w:lvlJc w:val="left"/>
      <w:pPr>
        <w:tabs>
          <w:tab w:val="num" w:pos="1800"/>
        </w:tabs>
        <w:ind w:left="1800" w:hanging="360"/>
      </w:pPr>
      <w:rPr>
        <w:rFonts w:ascii="Times New Roman" w:eastAsia="Times New Roman" w:hAnsi="Times New Roman" w:cs="Times New Roman"/>
        <w:b w:val="0"/>
        <w:bCs w:val="0"/>
        <w:i w:val="0"/>
        <w:iCs w:val="0"/>
        <w:color w:val="000000"/>
      </w:rPr>
    </w:lvl>
    <w:lvl w:ilvl="4">
      <w:start w:val="1"/>
      <w:numFmt w:val="decimal"/>
      <w:lvlText w:val="%5."/>
      <w:lvlJc w:val="left"/>
      <w:pPr>
        <w:tabs>
          <w:tab w:val="num" w:pos="2160"/>
        </w:tabs>
        <w:ind w:left="2160" w:hanging="360"/>
      </w:pPr>
      <w:rPr>
        <w:rFonts w:ascii="Times New Roman" w:eastAsia="Times New Roman" w:hAnsi="Times New Roman" w:cs="Times New Roman"/>
        <w:b w:val="0"/>
        <w:bCs w:val="0"/>
        <w:i w:val="0"/>
        <w:iCs w:val="0"/>
        <w:color w:val="000000"/>
      </w:rPr>
    </w:lvl>
    <w:lvl w:ilvl="5">
      <w:start w:val="1"/>
      <w:numFmt w:val="decimal"/>
      <w:lvlText w:val="%6."/>
      <w:lvlJc w:val="left"/>
      <w:pPr>
        <w:tabs>
          <w:tab w:val="num" w:pos="2520"/>
        </w:tabs>
        <w:ind w:left="2520" w:hanging="360"/>
      </w:pPr>
      <w:rPr>
        <w:rFonts w:ascii="Times New Roman" w:eastAsia="Times New Roman" w:hAnsi="Times New Roman" w:cs="Times New Roman"/>
        <w:b w:val="0"/>
        <w:bCs w:val="0"/>
        <w:i w:val="0"/>
        <w:iCs w:val="0"/>
        <w:color w:val="000000"/>
      </w:rPr>
    </w:lvl>
    <w:lvl w:ilvl="6">
      <w:start w:val="1"/>
      <w:numFmt w:val="decimal"/>
      <w:lvlText w:val="%7."/>
      <w:lvlJc w:val="left"/>
      <w:pPr>
        <w:tabs>
          <w:tab w:val="num" w:pos="2880"/>
        </w:tabs>
        <w:ind w:left="2880" w:hanging="360"/>
      </w:pPr>
      <w:rPr>
        <w:rFonts w:ascii="Times New Roman" w:eastAsia="Times New Roman" w:hAnsi="Times New Roman" w:cs="Times New Roman"/>
        <w:b w:val="0"/>
        <w:bCs w:val="0"/>
        <w:i w:val="0"/>
        <w:iCs w:val="0"/>
        <w:color w:val="000000"/>
      </w:rPr>
    </w:lvl>
    <w:lvl w:ilvl="7">
      <w:start w:val="1"/>
      <w:numFmt w:val="decimal"/>
      <w:lvlText w:val="%8."/>
      <w:lvlJc w:val="left"/>
      <w:pPr>
        <w:tabs>
          <w:tab w:val="num" w:pos="3240"/>
        </w:tabs>
        <w:ind w:left="3240" w:hanging="360"/>
      </w:pPr>
      <w:rPr>
        <w:rFonts w:ascii="Times New Roman" w:eastAsia="Times New Roman" w:hAnsi="Times New Roman" w:cs="Times New Roman"/>
        <w:b w:val="0"/>
        <w:bCs w:val="0"/>
        <w:i w:val="0"/>
        <w:iCs w:val="0"/>
        <w:color w:val="000000"/>
      </w:rPr>
    </w:lvl>
    <w:lvl w:ilvl="8">
      <w:start w:val="1"/>
      <w:numFmt w:val="decimal"/>
      <w:lvlText w:val="%9."/>
      <w:lvlJc w:val="left"/>
      <w:pPr>
        <w:tabs>
          <w:tab w:val="num" w:pos="3600"/>
        </w:tabs>
        <w:ind w:left="3600" w:hanging="360"/>
      </w:pPr>
      <w:rPr>
        <w:rFonts w:ascii="Times New Roman" w:eastAsia="Times New Roman" w:hAnsi="Times New Roman" w:cs="Times New Roman"/>
        <w:b w:val="0"/>
        <w:bCs w:val="0"/>
        <w:i w:val="0"/>
        <w:iCs w:val="0"/>
        <w:color w:val="000000"/>
      </w:rPr>
    </w:lvl>
  </w:abstractNum>
  <w:abstractNum w:abstractNumId="6" w15:restartNumberingAfterBreak="0">
    <w:nsid w:val="00000023"/>
    <w:multiLevelType w:val="multilevel"/>
    <w:tmpl w:val="A7F6F42C"/>
    <w:name w:val="WW8Num41"/>
    <w:lvl w:ilvl="0">
      <w:start w:val="1"/>
      <w:numFmt w:val="decimal"/>
      <w:lvlText w:val="%1."/>
      <w:lvlJc w:val="left"/>
      <w:pPr>
        <w:tabs>
          <w:tab w:val="num" w:pos="720"/>
        </w:tabs>
        <w:ind w:left="720" w:hanging="360"/>
      </w:pPr>
      <w:rPr>
        <w:rFonts w:ascii="Arial Narrow" w:hAnsi="Arial Narrow" w:cs="Times New Roman" w:hint="default"/>
        <w:sz w:val="24"/>
        <w:szCs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rFonts w:ascii="Calibri" w:hAnsi="Calibri" w:cs="Times New Roman" w:hint="default"/>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00000027"/>
    <w:multiLevelType w:val="multilevel"/>
    <w:tmpl w:val="5F98A3DC"/>
    <w:name w:val="WW8Num70"/>
    <w:lvl w:ilvl="0">
      <w:start w:val="1"/>
      <w:numFmt w:val="decimal"/>
      <w:lvlText w:val="%1."/>
      <w:lvlJc w:val="left"/>
      <w:pPr>
        <w:tabs>
          <w:tab w:val="num" w:pos="0"/>
        </w:tabs>
        <w:ind w:left="720" w:hanging="360"/>
      </w:pPr>
      <w:rPr>
        <w:rFonts w:ascii="Arial Narrow" w:eastAsia="Times New Roman" w:hAnsi="Arial Narrow" w:cstheme="minorBidi"/>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color w:val="auto"/>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8" w15:restartNumberingAfterBreak="0">
    <w:nsid w:val="00000043"/>
    <w:multiLevelType w:val="multilevel"/>
    <w:tmpl w:val="00000043"/>
    <w:name w:val="WW8Num10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2"/>
      <w:numFmt w:val="decimal"/>
      <w:lvlText w:val="%3."/>
      <w:lvlJc w:val="left"/>
      <w:pPr>
        <w:tabs>
          <w:tab w:val="num" w:pos="2547"/>
        </w:tabs>
        <w:ind w:left="2547" w:hanging="567"/>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6C6D45"/>
    <w:multiLevelType w:val="hybridMultilevel"/>
    <w:tmpl w:val="834471D6"/>
    <w:lvl w:ilvl="0" w:tplc="93A80AC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1106535"/>
    <w:multiLevelType w:val="hybridMultilevel"/>
    <w:tmpl w:val="AD3E93B8"/>
    <w:lvl w:ilvl="0" w:tplc="34643C96">
      <w:start w:val="1"/>
      <w:numFmt w:val="decimal"/>
      <w:lvlText w:val="%1."/>
      <w:lvlJc w:val="left"/>
      <w:pPr>
        <w:ind w:left="2628" w:hanging="360"/>
      </w:pPr>
      <w:rPr>
        <w:rFonts w:cs="Times New Roman" w:hint="default"/>
      </w:rPr>
    </w:lvl>
    <w:lvl w:ilvl="1" w:tplc="04150019" w:tentative="1">
      <w:start w:val="1"/>
      <w:numFmt w:val="lowerLetter"/>
      <w:lvlText w:val="%2."/>
      <w:lvlJc w:val="left"/>
      <w:pPr>
        <w:ind w:left="3348" w:hanging="360"/>
      </w:pPr>
      <w:rPr>
        <w:rFonts w:cs="Times New Roman"/>
      </w:rPr>
    </w:lvl>
    <w:lvl w:ilvl="2" w:tplc="0415001B" w:tentative="1">
      <w:start w:val="1"/>
      <w:numFmt w:val="lowerRoman"/>
      <w:lvlText w:val="%3."/>
      <w:lvlJc w:val="right"/>
      <w:pPr>
        <w:ind w:left="4068" w:hanging="180"/>
      </w:pPr>
      <w:rPr>
        <w:rFonts w:cs="Times New Roman"/>
      </w:rPr>
    </w:lvl>
    <w:lvl w:ilvl="3" w:tplc="0415000F" w:tentative="1">
      <w:start w:val="1"/>
      <w:numFmt w:val="decimal"/>
      <w:lvlText w:val="%4."/>
      <w:lvlJc w:val="left"/>
      <w:pPr>
        <w:ind w:left="4788" w:hanging="360"/>
      </w:pPr>
      <w:rPr>
        <w:rFonts w:cs="Times New Roman"/>
      </w:rPr>
    </w:lvl>
    <w:lvl w:ilvl="4" w:tplc="04150019" w:tentative="1">
      <w:start w:val="1"/>
      <w:numFmt w:val="lowerLetter"/>
      <w:lvlText w:val="%5."/>
      <w:lvlJc w:val="left"/>
      <w:pPr>
        <w:ind w:left="5508" w:hanging="360"/>
      </w:pPr>
      <w:rPr>
        <w:rFonts w:cs="Times New Roman"/>
      </w:rPr>
    </w:lvl>
    <w:lvl w:ilvl="5" w:tplc="0415001B" w:tentative="1">
      <w:start w:val="1"/>
      <w:numFmt w:val="lowerRoman"/>
      <w:lvlText w:val="%6."/>
      <w:lvlJc w:val="right"/>
      <w:pPr>
        <w:ind w:left="6228" w:hanging="180"/>
      </w:pPr>
      <w:rPr>
        <w:rFonts w:cs="Times New Roman"/>
      </w:rPr>
    </w:lvl>
    <w:lvl w:ilvl="6" w:tplc="0415000F" w:tentative="1">
      <w:start w:val="1"/>
      <w:numFmt w:val="decimal"/>
      <w:lvlText w:val="%7."/>
      <w:lvlJc w:val="left"/>
      <w:pPr>
        <w:ind w:left="6948" w:hanging="360"/>
      </w:pPr>
      <w:rPr>
        <w:rFonts w:cs="Times New Roman"/>
      </w:rPr>
    </w:lvl>
    <w:lvl w:ilvl="7" w:tplc="04150019" w:tentative="1">
      <w:start w:val="1"/>
      <w:numFmt w:val="lowerLetter"/>
      <w:lvlText w:val="%8."/>
      <w:lvlJc w:val="left"/>
      <w:pPr>
        <w:ind w:left="7668" w:hanging="360"/>
      </w:pPr>
      <w:rPr>
        <w:rFonts w:cs="Times New Roman"/>
      </w:rPr>
    </w:lvl>
    <w:lvl w:ilvl="8" w:tplc="0415001B" w:tentative="1">
      <w:start w:val="1"/>
      <w:numFmt w:val="lowerRoman"/>
      <w:lvlText w:val="%9."/>
      <w:lvlJc w:val="right"/>
      <w:pPr>
        <w:ind w:left="8388" w:hanging="180"/>
      </w:pPr>
      <w:rPr>
        <w:rFonts w:cs="Times New Roman"/>
      </w:rPr>
    </w:lvl>
  </w:abstractNum>
  <w:abstractNum w:abstractNumId="11" w15:restartNumberingAfterBreak="0">
    <w:nsid w:val="013D20C4"/>
    <w:multiLevelType w:val="hybridMultilevel"/>
    <w:tmpl w:val="7A9AF4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1F072EE"/>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03F624E6"/>
    <w:multiLevelType w:val="singleLevel"/>
    <w:tmpl w:val="5D96AB7E"/>
    <w:lvl w:ilvl="0">
      <w:start w:val="1"/>
      <w:numFmt w:val="lowerLetter"/>
      <w:lvlText w:val="%1)"/>
      <w:legacy w:legacy="1" w:legacySpace="0" w:legacyIndent="360"/>
      <w:lvlJc w:val="left"/>
      <w:rPr>
        <w:rFonts w:ascii="Arial Narrow" w:hAnsi="Arial Narrow" w:cs="Times New" w:hint="default"/>
      </w:rPr>
    </w:lvl>
  </w:abstractNum>
  <w:abstractNum w:abstractNumId="14" w15:restartNumberingAfterBreak="0">
    <w:nsid w:val="057935C5"/>
    <w:multiLevelType w:val="multilevel"/>
    <w:tmpl w:val="3006E3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6ED748F"/>
    <w:multiLevelType w:val="hybridMultilevel"/>
    <w:tmpl w:val="B5787202"/>
    <w:lvl w:ilvl="0" w:tplc="F398C12E">
      <w:start w:val="1"/>
      <w:numFmt w:val="decimal"/>
      <w:lvlText w:val="%1)"/>
      <w:lvlJc w:val="left"/>
      <w:pPr>
        <w:ind w:left="720" w:hanging="360"/>
      </w:pPr>
      <w:rPr>
        <w:b w:val="0"/>
        <w:bCs w:val="0"/>
        <w:i w:val="0"/>
        <w:i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7322CE9"/>
    <w:multiLevelType w:val="hybridMultilevel"/>
    <w:tmpl w:val="5BF660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613242"/>
    <w:multiLevelType w:val="hybridMultilevel"/>
    <w:tmpl w:val="AD0C3C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8AC5774"/>
    <w:multiLevelType w:val="multilevel"/>
    <w:tmpl w:val="5F98A3DC"/>
    <w:lvl w:ilvl="0">
      <w:start w:val="1"/>
      <w:numFmt w:val="decimal"/>
      <w:lvlText w:val="%1."/>
      <w:lvlJc w:val="left"/>
      <w:pPr>
        <w:tabs>
          <w:tab w:val="num" w:pos="0"/>
        </w:tabs>
        <w:ind w:left="720" w:hanging="360"/>
      </w:pPr>
      <w:rPr>
        <w:rFonts w:ascii="Arial Narrow" w:eastAsia="Times New Roman" w:hAnsi="Arial Narrow" w:cstheme="minorBidi"/>
      </w:rPr>
    </w:lvl>
    <w:lvl w:ilvl="1">
      <w:start w:val="1"/>
      <w:numFmt w:val="lowerLetter"/>
      <w:lvlText w:val="%2."/>
      <w:lvlJc w:val="left"/>
      <w:pPr>
        <w:tabs>
          <w:tab w:val="num" w:pos="0"/>
        </w:tabs>
        <w:ind w:left="1440" w:hanging="360"/>
      </w:pPr>
      <w:rPr>
        <w:rFonts w:cs="Times New Roman"/>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color w:val="auto"/>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9" w15:restartNumberingAfterBreak="0">
    <w:nsid w:val="09664F96"/>
    <w:multiLevelType w:val="multilevel"/>
    <w:tmpl w:val="EF1235E6"/>
    <w:lvl w:ilvl="0">
      <w:start w:val="1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0B783AB6"/>
    <w:multiLevelType w:val="hybridMultilevel"/>
    <w:tmpl w:val="3BF69CB6"/>
    <w:lvl w:ilvl="0" w:tplc="9EA6D496">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0CF77F97"/>
    <w:multiLevelType w:val="hybridMultilevel"/>
    <w:tmpl w:val="EFEA6CB0"/>
    <w:lvl w:ilvl="0" w:tplc="D5EEC07C">
      <w:start w:val="1"/>
      <w:numFmt w:val="lowerLetter"/>
      <w:lvlText w:val="%1)"/>
      <w:lvlJc w:val="left"/>
      <w:pPr>
        <w:ind w:left="705" w:hanging="360"/>
      </w:pPr>
      <w:rPr>
        <w:rFonts w:hint="default"/>
      </w:r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22" w15:restartNumberingAfterBreak="0">
    <w:nsid w:val="0E0D43B7"/>
    <w:multiLevelType w:val="hybridMultilevel"/>
    <w:tmpl w:val="48E8593C"/>
    <w:lvl w:ilvl="0" w:tplc="71065D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340FFA"/>
    <w:multiLevelType w:val="hybridMultilevel"/>
    <w:tmpl w:val="A63CFF0A"/>
    <w:lvl w:ilvl="0" w:tplc="04150011">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4" w15:restartNumberingAfterBreak="0">
    <w:nsid w:val="0EF749BF"/>
    <w:multiLevelType w:val="hybridMultilevel"/>
    <w:tmpl w:val="511E485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03740EE"/>
    <w:multiLevelType w:val="hybridMultilevel"/>
    <w:tmpl w:val="5F24793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140647D"/>
    <w:multiLevelType w:val="hybridMultilevel"/>
    <w:tmpl w:val="6400C8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27D69CC"/>
    <w:multiLevelType w:val="hybridMultilevel"/>
    <w:tmpl w:val="5A24A68C"/>
    <w:lvl w:ilvl="0" w:tplc="6EB45D34">
      <w:start w:val="4"/>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3BE11CF"/>
    <w:multiLevelType w:val="hybridMultilevel"/>
    <w:tmpl w:val="761EE7C4"/>
    <w:lvl w:ilvl="0" w:tplc="6D00F92A">
      <w:start w:val="2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43D21B9"/>
    <w:multiLevelType w:val="hybridMultilevel"/>
    <w:tmpl w:val="0FAEF82E"/>
    <w:lvl w:ilvl="0" w:tplc="9288F0F2">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144955F1"/>
    <w:multiLevelType w:val="hybridMultilevel"/>
    <w:tmpl w:val="43F44A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0923E1"/>
    <w:multiLevelType w:val="hybridMultilevel"/>
    <w:tmpl w:val="3E78F056"/>
    <w:lvl w:ilvl="0" w:tplc="5E5A3D8A">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51A3A91"/>
    <w:multiLevelType w:val="hybridMultilevel"/>
    <w:tmpl w:val="004CB926"/>
    <w:lvl w:ilvl="0" w:tplc="3DB0FC9A">
      <w:start w:val="1"/>
      <w:numFmt w:val="decimal"/>
      <w:lvlText w:val="%1."/>
      <w:lvlJc w:val="left"/>
      <w:pPr>
        <w:ind w:left="423" w:hanging="281"/>
      </w:pPr>
      <w:rPr>
        <w:rFonts w:ascii="Arial Narrow" w:eastAsia="Arial Narrow" w:hAnsi="Arial Narrow" w:cs="Arial Narrow" w:hint="default"/>
        <w:b w:val="0"/>
        <w:bCs w:val="0"/>
        <w:i w:val="0"/>
        <w:iCs w:val="0"/>
        <w:w w:val="100"/>
        <w:sz w:val="24"/>
        <w:szCs w:val="24"/>
        <w:lang w:val="pl-PL" w:eastAsia="en-US" w:bidi="ar-SA"/>
      </w:rPr>
    </w:lvl>
    <w:lvl w:ilvl="1" w:tplc="A04AD3EE">
      <w:start w:val="1"/>
      <w:numFmt w:val="decimal"/>
      <w:lvlText w:val="%2)"/>
      <w:lvlJc w:val="left"/>
      <w:pPr>
        <w:ind w:left="1609" w:hanging="360"/>
      </w:pPr>
      <w:rPr>
        <w:rFonts w:ascii="Arial Narrow" w:eastAsia="Calibri" w:hAnsi="Arial Narrow" w:cs="Times New Roman"/>
        <w:b w:val="0"/>
        <w:bCs w:val="0"/>
        <w:i w:val="0"/>
        <w:iCs w:val="0"/>
        <w:w w:val="100"/>
        <w:sz w:val="24"/>
        <w:szCs w:val="24"/>
        <w:lang w:val="pl-PL" w:eastAsia="en-US" w:bidi="ar-SA"/>
      </w:rPr>
    </w:lvl>
    <w:lvl w:ilvl="2" w:tplc="C8980CFE">
      <w:start w:val="1"/>
      <w:numFmt w:val="decimal"/>
      <w:lvlText w:val="%3)"/>
      <w:lvlJc w:val="left"/>
      <w:pPr>
        <w:ind w:left="2534" w:hanging="360"/>
      </w:pPr>
      <w:rPr>
        <w:rFonts w:ascii="Arial Narrow" w:eastAsia="Times New Roman" w:hAnsi="Arial Narrow" w:cs="Times New Roman"/>
        <w:lang w:val="pl-PL" w:eastAsia="en-US" w:bidi="ar-SA"/>
      </w:rPr>
    </w:lvl>
    <w:lvl w:ilvl="3" w:tplc="E4620C6A">
      <w:numFmt w:val="bullet"/>
      <w:lvlText w:val="•"/>
      <w:lvlJc w:val="left"/>
      <w:pPr>
        <w:ind w:left="3468" w:hanging="360"/>
      </w:pPr>
      <w:rPr>
        <w:rFonts w:hint="default"/>
        <w:lang w:val="pl-PL" w:eastAsia="en-US" w:bidi="ar-SA"/>
      </w:rPr>
    </w:lvl>
    <w:lvl w:ilvl="4" w:tplc="7CCCFFAA">
      <w:numFmt w:val="bullet"/>
      <w:lvlText w:val="•"/>
      <w:lvlJc w:val="left"/>
      <w:pPr>
        <w:ind w:left="4402" w:hanging="360"/>
      </w:pPr>
      <w:rPr>
        <w:rFonts w:hint="default"/>
        <w:lang w:val="pl-PL" w:eastAsia="en-US" w:bidi="ar-SA"/>
      </w:rPr>
    </w:lvl>
    <w:lvl w:ilvl="5" w:tplc="C92AED32">
      <w:numFmt w:val="bullet"/>
      <w:lvlText w:val="•"/>
      <w:lvlJc w:val="left"/>
      <w:pPr>
        <w:ind w:left="5336" w:hanging="360"/>
      </w:pPr>
      <w:rPr>
        <w:rFonts w:hint="default"/>
        <w:lang w:val="pl-PL" w:eastAsia="en-US" w:bidi="ar-SA"/>
      </w:rPr>
    </w:lvl>
    <w:lvl w:ilvl="6" w:tplc="1E062A28">
      <w:numFmt w:val="bullet"/>
      <w:lvlText w:val="•"/>
      <w:lvlJc w:val="left"/>
      <w:pPr>
        <w:ind w:left="6270" w:hanging="360"/>
      </w:pPr>
      <w:rPr>
        <w:rFonts w:hint="default"/>
        <w:lang w:val="pl-PL" w:eastAsia="en-US" w:bidi="ar-SA"/>
      </w:rPr>
    </w:lvl>
    <w:lvl w:ilvl="7" w:tplc="AE768496">
      <w:numFmt w:val="bullet"/>
      <w:lvlText w:val="•"/>
      <w:lvlJc w:val="left"/>
      <w:pPr>
        <w:ind w:left="7204" w:hanging="360"/>
      </w:pPr>
      <w:rPr>
        <w:rFonts w:hint="default"/>
        <w:lang w:val="pl-PL" w:eastAsia="en-US" w:bidi="ar-SA"/>
      </w:rPr>
    </w:lvl>
    <w:lvl w:ilvl="8" w:tplc="0FF2240A">
      <w:numFmt w:val="bullet"/>
      <w:lvlText w:val="•"/>
      <w:lvlJc w:val="left"/>
      <w:pPr>
        <w:ind w:left="8138" w:hanging="360"/>
      </w:pPr>
      <w:rPr>
        <w:rFonts w:hint="default"/>
        <w:lang w:val="pl-PL" w:eastAsia="en-US" w:bidi="ar-SA"/>
      </w:rPr>
    </w:lvl>
  </w:abstractNum>
  <w:abstractNum w:abstractNumId="33" w15:restartNumberingAfterBreak="0">
    <w:nsid w:val="16637E20"/>
    <w:multiLevelType w:val="hybridMultilevel"/>
    <w:tmpl w:val="EE50F4E0"/>
    <w:lvl w:ilvl="0" w:tplc="83085D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68110AD"/>
    <w:multiLevelType w:val="hybridMultilevel"/>
    <w:tmpl w:val="2F761106"/>
    <w:lvl w:ilvl="0" w:tplc="3D58CA22">
      <w:numFmt w:val="decimal"/>
      <w:lvlText w:val=""/>
      <w:lvlJc w:val="left"/>
      <w:pPr>
        <w:ind w:left="1080" w:hanging="360"/>
      </w:pPr>
      <w:rPr>
        <w:rFonts w:ascii="Symbol" w:hAnsi="Symbol" w:hint="default"/>
      </w:rPr>
    </w:lvl>
    <w:lvl w:ilvl="1" w:tplc="7F10293E">
      <w:start w:val="1"/>
      <w:numFmt w:val="decimal"/>
      <w:lvlText w:val="%2."/>
      <w:lvlJc w:val="left"/>
      <w:pPr>
        <w:tabs>
          <w:tab w:val="num" w:pos="1440"/>
        </w:tabs>
        <w:ind w:left="1440" w:hanging="360"/>
      </w:pPr>
      <w:rPr>
        <w:b w:val="0"/>
        <w:bCs w:val="0"/>
        <w:i w:val="0"/>
        <w:iCs w:val="0"/>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5" w15:restartNumberingAfterBreak="0">
    <w:nsid w:val="16D639A3"/>
    <w:multiLevelType w:val="hybridMultilevel"/>
    <w:tmpl w:val="28000A8E"/>
    <w:lvl w:ilvl="0" w:tplc="3D1E0342">
      <w:start w:val="1"/>
      <w:numFmt w:val="decimal"/>
      <w:lvlText w:val="%1."/>
      <w:lvlJc w:val="left"/>
      <w:pPr>
        <w:ind w:left="121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77104A8"/>
    <w:multiLevelType w:val="hybridMultilevel"/>
    <w:tmpl w:val="A86A8EDC"/>
    <w:lvl w:ilvl="0" w:tplc="0415000D">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37" w15:restartNumberingAfterBreak="0">
    <w:nsid w:val="196737F8"/>
    <w:multiLevelType w:val="hybridMultilevel"/>
    <w:tmpl w:val="A2A62BA6"/>
    <w:lvl w:ilvl="0" w:tplc="7890CB2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281DC0"/>
    <w:multiLevelType w:val="hybridMultilevel"/>
    <w:tmpl w:val="A1224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BC75B1D"/>
    <w:multiLevelType w:val="hybridMultilevel"/>
    <w:tmpl w:val="3DDEBA8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1D7A0163"/>
    <w:multiLevelType w:val="hybridMultilevel"/>
    <w:tmpl w:val="164CC344"/>
    <w:lvl w:ilvl="0" w:tplc="8D54785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1" w15:restartNumberingAfterBreak="0">
    <w:nsid w:val="1DE10A38"/>
    <w:multiLevelType w:val="multilevel"/>
    <w:tmpl w:val="0796842A"/>
    <w:lvl w:ilvl="0">
      <w:start w:val="1"/>
      <w:numFmt w:val="decimal"/>
      <w:pStyle w:val="Punktgwny"/>
      <w:lvlText w:val="%1."/>
      <w:lvlJc w:val="left"/>
      <w:pPr>
        <w:ind w:left="360"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1">
      <w:start w:val="1"/>
      <w:numFmt w:val="decimal"/>
      <w:isLgl/>
      <w:lvlText w:val="%1.%2."/>
      <w:lvlJc w:val="left"/>
      <w:pPr>
        <w:ind w:left="644" w:hanging="360"/>
      </w:pPr>
      <w:rPr>
        <w:b w:val="0"/>
        <w:bCs w:val="0"/>
        <w:i w:val="0"/>
        <w:iCs w:val="0"/>
        <w:caps w:val="0"/>
        <w:smallCaps w:val="0"/>
        <w:strike w:val="0"/>
        <w:dstrike w:val="0"/>
        <w:noProof w:val="0"/>
        <w:vanish w:val="0"/>
        <w:color w:val="000000"/>
        <w:spacing w:val="0"/>
        <w:kern w:val="0"/>
        <w:position w:val="0"/>
        <w:sz w:val="22"/>
        <w:u w:val="none"/>
        <w:vertAlign w:val="baseline"/>
        <w:em w:val="none"/>
      </w:rPr>
    </w:lvl>
    <w:lvl w:ilvl="2">
      <w:start w:val="1"/>
      <w:numFmt w:val="decimal"/>
      <w:pStyle w:val="IIIpoziom"/>
      <w:isLg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IVpoziom"/>
      <w:isLgl/>
      <w:lvlText w:val="%1.%2.%3.%4."/>
      <w:lvlJc w:val="left"/>
      <w:pPr>
        <w:ind w:left="1080" w:hanging="720"/>
      </w:pPr>
      <w:rPr>
        <w:b w:val="0"/>
        <w:bCs w:val="0"/>
        <w:i/>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1E0E413C"/>
    <w:multiLevelType w:val="multilevel"/>
    <w:tmpl w:val="63E0E71A"/>
    <w:lvl w:ilvl="0">
      <w:start w:val="1"/>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ascii="Arial Narrow" w:hAnsi="Arial Narrow"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1E776E75"/>
    <w:multiLevelType w:val="hybridMultilevel"/>
    <w:tmpl w:val="0B38C0C6"/>
    <w:lvl w:ilvl="0" w:tplc="B9E03812">
      <w:start w:val="1"/>
      <w:numFmt w:val="decimal"/>
      <w:lvlText w:val="%1."/>
      <w:lvlJc w:val="left"/>
      <w:pPr>
        <w:tabs>
          <w:tab w:val="num" w:pos="360"/>
        </w:tabs>
        <w:ind w:left="360" w:hanging="360"/>
      </w:pPr>
      <w:rPr>
        <w:rFonts w:hint="default"/>
      </w:rPr>
    </w:lvl>
    <w:lvl w:ilvl="1" w:tplc="E11EB7AC">
      <w:start w:val="1"/>
      <w:numFmt w:val="decimal"/>
      <w:lvlText w:val="%2)"/>
      <w:lvlJc w:val="left"/>
      <w:pPr>
        <w:tabs>
          <w:tab w:val="num" w:pos="-464"/>
        </w:tabs>
        <w:ind w:left="-464" w:hanging="360"/>
      </w:pPr>
      <w:rPr>
        <w:rFonts w:hint="default"/>
      </w:rPr>
    </w:lvl>
    <w:lvl w:ilvl="2" w:tplc="0415001B">
      <w:start w:val="1"/>
      <w:numFmt w:val="lowerRoman"/>
      <w:lvlText w:val="%3."/>
      <w:lvlJc w:val="right"/>
      <w:pPr>
        <w:tabs>
          <w:tab w:val="num" w:pos="256"/>
        </w:tabs>
        <w:ind w:left="256" w:hanging="180"/>
      </w:pPr>
    </w:lvl>
    <w:lvl w:ilvl="3" w:tplc="0415000F" w:tentative="1">
      <w:start w:val="1"/>
      <w:numFmt w:val="decimal"/>
      <w:lvlText w:val="%4."/>
      <w:lvlJc w:val="left"/>
      <w:pPr>
        <w:tabs>
          <w:tab w:val="num" w:pos="976"/>
        </w:tabs>
        <w:ind w:left="976" w:hanging="360"/>
      </w:pPr>
    </w:lvl>
    <w:lvl w:ilvl="4" w:tplc="04150019" w:tentative="1">
      <w:start w:val="1"/>
      <w:numFmt w:val="lowerLetter"/>
      <w:lvlText w:val="%5."/>
      <w:lvlJc w:val="left"/>
      <w:pPr>
        <w:tabs>
          <w:tab w:val="num" w:pos="1696"/>
        </w:tabs>
        <w:ind w:left="1696" w:hanging="360"/>
      </w:pPr>
    </w:lvl>
    <w:lvl w:ilvl="5" w:tplc="0415001B" w:tentative="1">
      <w:start w:val="1"/>
      <w:numFmt w:val="lowerRoman"/>
      <w:lvlText w:val="%6."/>
      <w:lvlJc w:val="right"/>
      <w:pPr>
        <w:tabs>
          <w:tab w:val="num" w:pos="2416"/>
        </w:tabs>
        <w:ind w:left="2416" w:hanging="180"/>
      </w:pPr>
    </w:lvl>
    <w:lvl w:ilvl="6" w:tplc="0415000F" w:tentative="1">
      <w:start w:val="1"/>
      <w:numFmt w:val="decimal"/>
      <w:lvlText w:val="%7."/>
      <w:lvlJc w:val="left"/>
      <w:pPr>
        <w:tabs>
          <w:tab w:val="num" w:pos="3136"/>
        </w:tabs>
        <w:ind w:left="3136" w:hanging="360"/>
      </w:pPr>
    </w:lvl>
    <w:lvl w:ilvl="7" w:tplc="04150019" w:tentative="1">
      <w:start w:val="1"/>
      <w:numFmt w:val="lowerLetter"/>
      <w:lvlText w:val="%8."/>
      <w:lvlJc w:val="left"/>
      <w:pPr>
        <w:tabs>
          <w:tab w:val="num" w:pos="3856"/>
        </w:tabs>
        <w:ind w:left="3856" w:hanging="360"/>
      </w:pPr>
    </w:lvl>
    <w:lvl w:ilvl="8" w:tplc="0415001B" w:tentative="1">
      <w:start w:val="1"/>
      <w:numFmt w:val="lowerRoman"/>
      <w:lvlText w:val="%9."/>
      <w:lvlJc w:val="right"/>
      <w:pPr>
        <w:tabs>
          <w:tab w:val="num" w:pos="4576"/>
        </w:tabs>
        <w:ind w:left="4576" w:hanging="180"/>
      </w:pPr>
    </w:lvl>
  </w:abstractNum>
  <w:abstractNum w:abstractNumId="44" w15:restartNumberingAfterBreak="0">
    <w:nsid w:val="1F3F6BEF"/>
    <w:multiLevelType w:val="hybridMultilevel"/>
    <w:tmpl w:val="043E0CB8"/>
    <w:lvl w:ilvl="0" w:tplc="0415000D">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45" w15:restartNumberingAfterBreak="0">
    <w:nsid w:val="1FFC2CDF"/>
    <w:multiLevelType w:val="hybridMultilevel"/>
    <w:tmpl w:val="430C7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0A75A6D"/>
    <w:multiLevelType w:val="hybridMultilevel"/>
    <w:tmpl w:val="8ADE1002"/>
    <w:lvl w:ilvl="0" w:tplc="BA62C312">
      <w:start w:val="1"/>
      <w:numFmt w:val="lowerLetter"/>
      <w:lvlText w:val="%1)"/>
      <w:lvlJc w:val="left"/>
      <w:pPr>
        <w:ind w:left="12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14469AF"/>
    <w:multiLevelType w:val="hybridMultilevel"/>
    <w:tmpl w:val="A7564132"/>
    <w:lvl w:ilvl="0" w:tplc="998E8442">
      <w:start w:val="1"/>
      <w:numFmt w:val="lowerLetter"/>
      <w:lvlText w:val="%1)"/>
      <w:lvlJc w:val="left"/>
      <w:pPr>
        <w:ind w:left="1080" w:hanging="360"/>
      </w:pPr>
      <w:rPr>
        <w:rFonts w:ascii="Arial Narrow" w:eastAsia="Times New Roman" w:hAnsi="Arial Narrow" w:cs="Times New"/>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219C06D1"/>
    <w:multiLevelType w:val="hybridMultilevel"/>
    <w:tmpl w:val="5E6E03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32D36DA"/>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3506BFE"/>
    <w:multiLevelType w:val="multilevel"/>
    <w:tmpl w:val="015C6C68"/>
    <w:lvl w:ilvl="0">
      <w:start w:val="1"/>
      <w:numFmt w:val="decimal"/>
      <w:lvlText w:val="%1."/>
      <w:lvlJc w:val="left"/>
      <w:pPr>
        <w:tabs>
          <w:tab w:val="num" w:pos="0"/>
        </w:tabs>
        <w:ind w:left="720" w:hanging="360"/>
      </w:pPr>
      <w:rPr>
        <w:rFonts w:cs="Times New Roman"/>
      </w:rPr>
    </w:lvl>
    <w:lvl w:ilvl="1">
      <w:start w:val="1"/>
      <w:numFmt w:val="lowerLetter"/>
      <w:lvlText w:val="%2)"/>
      <w:lvlJc w:val="right"/>
      <w:pPr>
        <w:tabs>
          <w:tab w:val="num" w:pos="0"/>
        </w:tabs>
        <w:ind w:left="1440" w:hanging="360"/>
      </w:pPr>
      <w:rPr>
        <w:rFonts w:ascii="Arial Narrow" w:eastAsia="Times New Roman" w:hAnsi="Arial Narrow" w:hint="default"/>
      </w:rPr>
    </w:lvl>
    <w:lvl w:ilvl="2">
      <w:start w:val="1"/>
      <w:numFmt w:val="lowerRoman"/>
      <w:lvlText w:val="%3."/>
      <w:lvlJc w:val="lef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strike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51" w15:restartNumberingAfterBreak="0">
    <w:nsid w:val="238E3BE0"/>
    <w:multiLevelType w:val="hybridMultilevel"/>
    <w:tmpl w:val="95B4981C"/>
    <w:lvl w:ilvl="0" w:tplc="DA7C464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4FC177A"/>
    <w:multiLevelType w:val="hybridMultilevel"/>
    <w:tmpl w:val="A3B048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26A83760"/>
    <w:multiLevelType w:val="hybridMultilevel"/>
    <w:tmpl w:val="894E0A0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7A055A0"/>
    <w:multiLevelType w:val="hybridMultilevel"/>
    <w:tmpl w:val="237C99B8"/>
    <w:lvl w:ilvl="0" w:tplc="0CCA23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80806F6"/>
    <w:multiLevelType w:val="hybridMultilevel"/>
    <w:tmpl w:val="96D4D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4A2CCE"/>
    <w:multiLevelType w:val="hybridMultilevel"/>
    <w:tmpl w:val="0526D0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AAC3057"/>
    <w:multiLevelType w:val="hybridMultilevel"/>
    <w:tmpl w:val="DB32B11E"/>
    <w:lvl w:ilvl="0" w:tplc="802EFEE2">
      <w:start w:val="5"/>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B285FC5"/>
    <w:multiLevelType w:val="multilevel"/>
    <w:tmpl w:val="8DCE9C62"/>
    <w:lvl w:ilvl="0">
      <w:start w:val="1"/>
      <w:numFmt w:val="decimal"/>
      <w:lvlText w:val="%1."/>
      <w:lvlJc w:val="left"/>
      <w:pPr>
        <w:ind w:left="3240" w:hanging="360"/>
      </w:pPr>
      <w:rPr>
        <w:rFonts w:ascii="Arial Narrow" w:hAnsi="Arial Narrow" w:cs="Arial" w:hint="default"/>
        <w:b w:val="0"/>
        <w:bCs w:val="0"/>
        <w:sz w:val="23"/>
        <w:szCs w:val="23"/>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59" w15:restartNumberingAfterBreak="0">
    <w:nsid w:val="2D5F415A"/>
    <w:multiLevelType w:val="hybridMultilevel"/>
    <w:tmpl w:val="38104102"/>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CCF8FB9E">
      <w:start w:val="1"/>
      <w:numFmt w:val="lowerLetter"/>
      <w:lvlText w:val="%5)"/>
      <w:lvlJc w:val="left"/>
      <w:pPr>
        <w:ind w:left="3960" w:hanging="360"/>
      </w:pPr>
      <w:rPr>
        <w:rFonts w:ascii="Arial Narrow" w:hAnsi="Arial Narrow" w:hint="default"/>
        <w:b/>
        <w:sz w:val="24"/>
      </w:r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2EB87D28"/>
    <w:multiLevelType w:val="hybridMultilevel"/>
    <w:tmpl w:val="992215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3123535D"/>
    <w:multiLevelType w:val="multilevel"/>
    <w:tmpl w:val="DFC05892"/>
    <w:lvl w:ilvl="0">
      <w:start w:val="4"/>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62" w15:restartNumberingAfterBreak="0">
    <w:nsid w:val="31EA2497"/>
    <w:multiLevelType w:val="multilevel"/>
    <w:tmpl w:val="8FA673EC"/>
    <w:lvl w:ilvl="0">
      <w:start w:val="1"/>
      <w:numFmt w:val="decimal"/>
      <w:lvlText w:val="%1)"/>
      <w:lvlJc w:val="left"/>
      <w:pPr>
        <w:ind w:left="3240" w:hanging="360"/>
      </w:pPr>
      <w:rPr>
        <w:rFonts w:hint="default"/>
        <w:b w:val="0"/>
        <w:bCs w:val="0"/>
      </w:rPr>
    </w:lvl>
    <w:lvl w:ilvl="1">
      <w:start w:val="1"/>
      <w:numFmt w:val="decimal"/>
      <w:isLgl/>
      <w:lvlText w:val="%1.%2."/>
      <w:lvlJc w:val="left"/>
      <w:pPr>
        <w:ind w:left="3240" w:hanging="36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63" w15:restartNumberingAfterBreak="0">
    <w:nsid w:val="321A54AA"/>
    <w:multiLevelType w:val="hybridMultilevel"/>
    <w:tmpl w:val="A16C273E"/>
    <w:lvl w:ilvl="0" w:tplc="DDFA5BAE">
      <w:start w:val="1"/>
      <w:numFmt w:val="decimal"/>
      <w:lvlText w:val="%1."/>
      <w:lvlJc w:val="left"/>
      <w:pPr>
        <w:ind w:left="709" w:hanging="425"/>
      </w:pPr>
      <w:rPr>
        <w:rFonts w:ascii="Arial Narrow" w:eastAsia="Arial Narrow" w:hAnsi="Arial Narrow" w:cs="Arial Narrow" w:hint="default"/>
        <w:b w:val="0"/>
        <w:bCs w:val="0"/>
        <w:i w:val="0"/>
        <w:iCs w:val="0"/>
        <w:w w:val="100"/>
        <w:sz w:val="24"/>
        <w:szCs w:val="24"/>
        <w:lang w:val="pl-PL" w:eastAsia="en-US" w:bidi="ar-SA"/>
      </w:rPr>
    </w:lvl>
    <w:lvl w:ilvl="1" w:tplc="8144B526">
      <w:start w:val="1"/>
      <w:numFmt w:val="decimal"/>
      <w:lvlText w:val="%2)"/>
      <w:lvlJc w:val="left"/>
      <w:pPr>
        <w:ind w:left="995" w:hanging="286"/>
      </w:pPr>
      <w:rPr>
        <w:rFonts w:ascii="Arial Narrow" w:eastAsia="Arial Narrow" w:hAnsi="Arial Narrow" w:cs="Arial Narrow" w:hint="default"/>
        <w:b w:val="0"/>
        <w:bCs w:val="0"/>
        <w:i w:val="0"/>
        <w:iCs w:val="0"/>
        <w:w w:val="100"/>
        <w:sz w:val="24"/>
        <w:szCs w:val="24"/>
        <w:lang w:val="pl-PL" w:eastAsia="en-US" w:bidi="ar-SA"/>
      </w:rPr>
    </w:lvl>
    <w:lvl w:ilvl="2" w:tplc="13FA9AC2">
      <w:numFmt w:val="bullet"/>
      <w:lvlText w:val="•"/>
      <w:lvlJc w:val="left"/>
      <w:pPr>
        <w:ind w:left="1952" w:hanging="286"/>
      </w:pPr>
      <w:rPr>
        <w:rFonts w:hint="default"/>
        <w:lang w:val="pl-PL" w:eastAsia="en-US" w:bidi="ar-SA"/>
      </w:rPr>
    </w:lvl>
    <w:lvl w:ilvl="3" w:tplc="A94A11FC">
      <w:numFmt w:val="bullet"/>
      <w:lvlText w:val="•"/>
      <w:lvlJc w:val="left"/>
      <w:pPr>
        <w:ind w:left="2899" w:hanging="286"/>
      </w:pPr>
      <w:rPr>
        <w:rFonts w:hint="default"/>
        <w:lang w:val="pl-PL" w:eastAsia="en-US" w:bidi="ar-SA"/>
      </w:rPr>
    </w:lvl>
    <w:lvl w:ilvl="4" w:tplc="69AA30E8">
      <w:numFmt w:val="bullet"/>
      <w:lvlText w:val="•"/>
      <w:lvlJc w:val="left"/>
      <w:pPr>
        <w:ind w:left="3847" w:hanging="286"/>
      </w:pPr>
      <w:rPr>
        <w:rFonts w:hint="default"/>
        <w:lang w:val="pl-PL" w:eastAsia="en-US" w:bidi="ar-SA"/>
      </w:rPr>
    </w:lvl>
    <w:lvl w:ilvl="5" w:tplc="7A0E1112">
      <w:numFmt w:val="bullet"/>
      <w:lvlText w:val="•"/>
      <w:lvlJc w:val="left"/>
      <w:pPr>
        <w:ind w:left="4794" w:hanging="286"/>
      </w:pPr>
      <w:rPr>
        <w:rFonts w:hint="default"/>
        <w:lang w:val="pl-PL" w:eastAsia="en-US" w:bidi="ar-SA"/>
      </w:rPr>
    </w:lvl>
    <w:lvl w:ilvl="6" w:tplc="4F20FECE">
      <w:numFmt w:val="bullet"/>
      <w:lvlText w:val="•"/>
      <w:lvlJc w:val="left"/>
      <w:pPr>
        <w:ind w:left="5741" w:hanging="286"/>
      </w:pPr>
      <w:rPr>
        <w:rFonts w:hint="default"/>
        <w:lang w:val="pl-PL" w:eastAsia="en-US" w:bidi="ar-SA"/>
      </w:rPr>
    </w:lvl>
    <w:lvl w:ilvl="7" w:tplc="E6C6B942">
      <w:numFmt w:val="bullet"/>
      <w:lvlText w:val="•"/>
      <w:lvlJc w:val="left"/>
      <w:pPr>
        <w:ind w:left="6689" w:hanging="286"/>
      </w:pPr>
      <w:rPr>
        <w:rFonts w:hint="default"/>
        <w:lang w:val="pl-PL" w:eastAsia="en-US" w:bidi="ar-SA"/>
      </w:rPr>
    </w:lvl>
    <w:lvl w:ilvl="8" w:tplc="92403EC2">
      <w:numFmt w:val="bullet"/>
      <w:lvlText w:val="•"/>
      <w:lvlJc w:val="left"/>
      <w:pPr>
        <w:ind w:left="7636" w:hanging="286"/>
      </w:pPr>
      <w:rPr>
        <w:rFonts w:hint="default"/>
        <w:lang w:val="pl-PL" w:eastAsia="en-US" w:bidi="ar-SA"/>
      </w:rPr>
    </w:lvl>
  </w:abstractNum>
  <w:abstractNum w:abstractNumId="64" w15:restartNumberingAfterBreak="0">
    <w:nsid w:val="353208D9"/>
    <w:multiLevelType w:val="hybridMultilevel"/>
    <w:tmpl w:val="5A5AC4E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5" w15:restartNumberingAfterBreak="0">
    <w:nsid w:val="36673B07"/>
    <w:multiLevelType w:val="hybridMultilevel"/>
    <w:tmpl w:val="687E03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6AA433E"/>
    <w:multiLevelType w:val="hybridMultilevel"/>
    <w:tmpl w:val="B97A1F16"/>
    <w:lvl w:ilvl="0" w:tplc="5BECC1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6B91C7D"/>
    <w:multiLevelType w:val="hybridMultilevel"/>
    <w:tmpl w:val="9B963F04"/>
    <w:lvl w:ilvl="0" w:tplc="EA4E59E0">
      <w:start w:val="1"/>
      <w:numFmt w:val="decimal"/>
      <w:lvlText w:val="%1)"/>
      <w:lvlJc w:val="left"/>
      <w:pPr>
        <w:ind w:left="1080" w:hanging="360"/>
      </w:pPr>
      <w:rPr>
        <w:rFonts w:cs="Times New Roman"/>
        <w:sz w:val="24"/>
        <w:szCs w:val="24"/>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8" w15:restartNumberingAfterBreak="0">
    <w:nsid w:val="36D26526"/>
    <w:multiLevelType w:val="hybridMultilevel"/>
    <w:tmpl w:val="4AEA7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7102E33"/>
    <w:multiLevelType w:val="multilevel"/>
    <w:tmpl w:val="D6BC90B8"/>
    <w:lvl w:ilvl="0">
      <w:start w:val="10"/>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lef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strike w:val="0"/>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lef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left"/>
      <w:pPr>
        <w:tabs>
          <w:tab w:val="num" w:pos="0"/>
        </w:tabs>
        <w:ind w:left="6480" w:hanging="180"/>
      </w:pPr>
      <w:rPr>
        <w:rFonts w:cs="Times New Roman" w:hint="default"/>
      </w:rPr>
    </w:lvl>
  </w:abstractNum>
  <w:abstractNum w:abstractNumId="70" w15:restartNumberingAfterBreak="0">
    <w:nsid w:val="372137D3"/>
    <w:multiLevelType w:val="hybridMultilevel"/>
    <w:tmpl w:val="70D0442A"/>
    <w:lvl w:ilvl="0" w:tplc="3706715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79475A9"/>
    <w:multiLevelType w:val="hybridMultilevel"/>
    <w:tmpl w:val="FD0E9082"/>
    <w:lvl w:ilvl="0" w:tplc="4158480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7C072D0"/>
    <w:multiLevelType w:val="hybridMultilevel"/>
    <w:tmpl w:val="8FE6CE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80E232E"/>
    <w:multiLevelType w:val="hybridMultilevel"/>
    <w:tmpl w:val="9122719E"/>
    <w:lvl w:ilvl="0" w:tplc="A20C1704">
      <w:start w:val="1"/>
      <w:numFmt w:val="lowerLetter"/>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92E686C"/>
    <w:multiLevelType w:val="hybridMultilevel"/>
    <w:tmpl w:val="642A10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9455781"/>
    <w:multiLevelType w:val="hybridMultilevel"/>
    <w:tmpl w:val="CCBE550C"/>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7">
      <w:start w:val="1"/>
      <w:numFmt w:val="lowerLetter"/>
      <w:lvlText w:val="%3)"/>
      <w:lvlJc w:val="left"/>
      <w:pPr>
        <w:ind w:left="2160" w:hanging="180"/>
      </w:pPr>
    </w:lvl>
    <w:lvl w:ilvl="3" w:tplc="04150011">
      <w:start w:val="1"/>
      <w:numFmt w:val="decimal"/>
      <w:lvlText w:val="%4)"/>
      <w:lvlJc w:val="left"/>
      <w:pPr>
        <w:ind w:left="72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94B2D0B"/>
    <w:multiLevelType w:val="hybridMultilevel"/>
    <w:tmpl w:val="439AE9DC"/>
    <w:lvl w:ilvl="0" w:tplc="FFFFFFFF">
      <w:start w:val="1"/>
      <w:numFmt w:val="decimal"/>
      <w:lvlText w:val="%1."/>
      <w:lvlJc w:val="left"/>
      <w:pPr>
        <w:ind w:left="720"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397036C2"/>
    <w:multiLevelType w:val="hybridMultilevel"/>
    <w:tmpl w:val="189C8EFC"/>
    <w:lvl w:ilvl="0" w:tplc="D79AB4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587C54"/>
    <w:multiLevelType w:val="hybridMultilevel"/>
    <w:tmpl w:val="589A96E2"/>
    <w:lvl w:ilvl="0" w:tplc="C80283B6">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C320D6B"/>
    <w:multiLevelType w:val="hybridMultilevel"/>
    <w:tmpl w:val="D57A39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CDE4681"/>
    <w:multiLevelType w:val="hybridMultilevel"/>
    <w:tmpl w:val="6EB6CAA6"/>
    <w:lvl w:ilvl="0" w:tplc="04150011">
      <w:start w:val="1"/>
      <w:numFmt w:val="decimal"/>
      <w:lvlText w:val="%1)"/>
      <w:lvlJc w:val="left"/>
      <w:pPr>
        <w:ind w:left="1080" w:hanging="360"/>
      </w:pPr>
    </w:lvl>
    <w:lvl w:ilvl="1" w:tplc="1BF037B2">
      <w:start w:val="1"/>
      <w:numFmt w:val="lowerLetter"/>
      <w:lvlText w:val="%2."/>
      <w:lvlJc w:val="left"/>
      <w:pPr>
        <w:ind w:left="1800" w:hanging="360"/>
      </w:pPr>
      <w:rPr>
        <w:rFonts w:hint="default"/>
      </w:rPr>
    </w:lvl>
    <w:lvl w:ilvl="2" w:tplc="8EF6DCCE">
      <w:start w:val="1"/>
      <w:numFmt w:val="decimal"/>
      <w:lvlText w:val="%3."/>
      <w:lvlJc w:val="left"/>
      <w:pPr>
        <w:ind w:left="2700" w:hanging="360"/>
      </w:pPr>
      <w:rPr>
        <w:rFonts w:hint="default"/>
      </w:rPr>
    </w:lvl>
    <w:lvl w:ilvl="3" w:tplc="C80025AA">
      <w:start w:val="1"/>
      <w:numFmt w:val="decimal"/>
      <w:lvlText w:val="%4."/>
      <w:lvlJc w:val="left"/>
      <w:pPr>
        <w:ind w:left="3240" w:hanging="360"/>
      </w:pPr>
      <w:rPr>
        <w:rFonts w:ascii="Arial Narrow" w:hAnsi="Arial Narrow" w:hint="default"/>
        <w:b w:val="0"/>
        <w:bCs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FB36FE9E">
      <w:start w:val="1"/>
      <w:numFmt w:val="decimal"/>
      <w:lvlText w:val="%7."/>
      <w:lvlJc w:val="left"/>
      <w:pPr>
        <w:ind w:left="5400" w:hanging="360"/>
      </w:pPr>
      <w:rPr>
        <w:rFonts w:ascii="Arial Narrow" w:eastAsia="Calibri" w:hAnsi="Arial Narrow" w:cs="Arial"/>
      </w:r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3D9824A1"/>
    <w:multiLevelType w:val="hybridMultilevel"/>
    <w:tmpl w:val="7270BEC0"/>
    <w:lvl w:ilvl="0" w:tplc="7A7C6202">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2" w15:restartNumberingAfterBreak="0">
    <w:nsid w:val="3DAA6181"/>
    <w:multiLevelType w:val="hybridMultilevel"/>
    <w:tmpl w:val="BBD0BB2C"/>
    <w:lvl w:ilvl="0" w:tplc="38661F44">
      <w:start w:val="1"/>
      <w:numFmt w:val="bullet"/>
      <w:lvlText w:val=""/>
      <w:lvlJc w:val="left"/>
      <w:pPr>
        <w:ind w:left="1506" w:hanging="360"/>
      </w:pPr>
      <w:rPr>
        <w:rFonts w:ascii="Symbol" w:hAnsi="Symbol" w:hint="default"/>
        <w:color w:val="000000" w:themeColor="text1"/>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83" w15:restartNumberingAfterBreak="0">
    <w:nsid w:val="3DFD55B3"/>
    <w:multiLevelType w:val="hybridMultilevel"/>
    <w:tmpl w:val="45CC12E6"/>
    <w:lvl w:ilvl="0" w:tplc="38CAF7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DFD5A4D"/>
    <w:multiLevelType w:val="hybridMultilevel"/>
    <w:tmpl w:val="04440C46"/>
    <w:lvl w:ilvl="0" w:tplc="FB381D34">
      <w:start w:val="1"/>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5" w15:restartNumberingAfterBreak="0">
    <w:nsid w:val="3E1C6AAC"/>
    <w:multiLevelType w:val="hybridMultilevel"/>
    <w:tmpl w:val="2FDC5A7C"/>
    <w:lvl w:ilvl="0" w:tplc="9BB4F3FE">
      <w:start w:val="1"/>
      <w:numFmt w:val="decimal"/>
      <w:lvlText w:val="%1)"/>
      <w:lvlJc w:val="left"/>
      <w:pPr>
        <w:ind w:left="1035" w:hanging="360"/>
      </w:pPr>
      <w:rPr>
        <w:rFonts w:ascii="Arial Narrow" w:eastAsia="Calibri" w:hAnsi="Arial Narrow" w:cs="Times New Roman"/>
        <w:b w:val="0"/>
      </w:rPr>
    </w:lvl>
    <w:lvl w:ilvl="1" w:tplc="04150019" w:tentative="1">
      <w:start w:val="1"/>
      <w:numFmt w:val="lowerLetter"/>
      <w:lvlText w:val="%2."/>
      <w:lvlJc w:val="left"/>
      <w:pPr>
        <w:ind w:left="1755" w:hanging="360"/>
      </w:pPr>
    </w:lvl>
    <w:lvl w:ilvl="2" w:tplc="0415001B" w:tentative="1">
      <w:start w:val="1"/>
      <w:numFmt w:val="lowerRoman"/>
      <w:lvlText w:val="%3."/>
      <w:lvlJc w:val="right"/>
      <w:pPr>
        <w:ind w:left="2475" w:hanging="180"/>
      </w:pPr>
    </w:lvl>
    <w:lvl w:ilvl="3" w:tplc="0415000F" w:tentative="1">
      <w:start w:val="1"/>
      <w:numFmt w:val="decimal"/>
      <w:lvlText w:val="%4."/>
      <w:lvlJc w:val="left"/>
      <w:pPr>
        <w:ind w:left="3195" w:hanging="360"/>
      </w:pPr>
    </w:lvl>
    <w:lvl w:ilvl="4" w:tplc="04150019" w:tentative="1">
      <w:start w:val="1"/>
      <w:numFmt w:val="lowerLetter"/>
      <w:lvlText w:val="%5."/>
      <w:lvlJc w:val="left"/>
      <w:pPr>
        <w:ind w:left="3915" w:hanging="360"/>
      </w:pPr>
    </w:lvl>
    <w:lvl w:ilvl="5" w:tplc="0415001B" w:tentative="1">
      <w:start w:val="1"/>
      <w:numFmt w:val="lowerRoman"/>
      <w:lvlText w:val="%6."/>
      <w:lvlJc w:val="right"/>
      <w:pPr>
        <w:ind w:left="4635" w:hanging="180"/>
      </w:pPr>
    </w:lvl>
    <w:lvl w:ilvl="6" w:tplc="0415000F" w:tentative="1">
      <w:start w:val="1"/>
      <w:numFmt w:val="decimal"/>
      <w:lvlText w:val="%7."/>
      <w:lvlJc w:val="left"/>
      <w:pPr>
        <w:ind w:left="5355" w:hanging="360"/>
      </w:pPr>
    </w:lvl>
    <w:lvl w:ilvl="7" w:tplc="04150019" w:tentative="1">
      <w:start w:val="1"/>
      <w:numFmt w:val="lowerLetter"/>
      <w:lvlText w:val="%8."/>
      <w:lvlJc w:val="left"/>
      <w:pPr>
        <w:ind w:left="6075" w:hanging="360"/>
      </w:pPr>
    </w:lvl>
    <w:lvl w:ilvl="8" w:tplc="0415001B" w:tentative="1">
      <w:start w:val="1"/>
      <w:numFmt w:val="lowerRoman"/>
      <w:lvlText w:val="%9."/>
      <w:lvlJc w:val="right"/>
      <w:pPr>
        <w:ind w:left="6795" w:hanging="180"/>
      </w:pPr>
    </w:lvl>
  </w:abstractNum>
  <w:abstractNum w:abstractNumId="86" w15:restartNumberingAfterBreak="0">
    <w:nsid w:val="41912BD4"/>
    <w:multiLevelType w:val="hybridMultilevel"/>
    <w:tmpl w:val="424007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2B56979"/>
    <w:multiLevelType w:val="multilevel"/>
    <w:tmpl w:val="315C25A8"/>
    <w:lvl w:ilvl="0">
      <w:start w:val="24"/>
      <w:numFmt w:val="decimal"/>
      <w:lvlText w:val="%1"/>
      <w:lvlJc w:val="left"/>
      <w:pPr>
        <w:ind w:left="384" w:hanging="384"/>
      </w:pPr>
      <w:rPr>
        <w:rFonts w:hint="default"/>
      </w:rPr>
    </w:lvl>
    <w:lvl w:ilvl="1">
      <w:start w:val="1"/>
      <w:numFmt w:val="decimal"/>
      <w:lvlText w:val="%1.%2"/>
      <w:lvlJc w:val="left"/>
      <w:pPr>
        <w:ind w:left="1660" w:hanging="384"/>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88" w15:restartNumberingAfterBreak="0">
    <w:nsid w:val="438D4B37"/>
    <w:multiLevelType w:val="hybridMultilevel"/>
    <w:tmpl w:val="E78EF0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3CB75CA"/>
    <w:multiLevelType w:val="multilevel"/>
    <w:tmpl w:val="290C1132"/>
    <w:lvl w:ilvl="0">
      <w:start w:val="1"/>
      <w:numFmt w:val="decimal"/>
      <w:lvlText w:val="%1."/>
      <w:lvlJc w:val="left"/>
      <w:pPr>
        <w:ind w:left="720" w:hanging="360"/>
      </w:pPr>
      <w:rPr>
        <w:rFonts w:cs="Times New Roman" w:hint="default"/>
        <w:b/>
        <w:bCs/>
        <w:i w:val="0"/>
        <w:iCs/>
      </w:rPr>
    </w:lvl>
    <w:lvl w:ilvl="1">
      <w:start w:val="1"/>
      <w:numFmt w:val="decimal"/>
      <w:isLgl/>
      <w:lvlText w:val="%1.%2"/>
      <w:lvlJc w:val="left"/>
      <w:pPr>
        <w:tabs>
          <w:tab w:val="num" w:pos="2880"/>
        </w:tabs>
        <w:ind w:left="2880" w:hanging="360"/>
      </w:pPr>
      <w:rPr>
        <w:rFonts w:hint="default"/>
      </w:rPr>
    </w:lvl>
    <w:lvl w:ilvl="2">
      <w:start w:val="1"/>
      <w:numFmt w:val="decimal"/>
      <w:isLgl/>
      <w:lvlText w:val="%1.%2.%3"/>
      <w:lvlJc w:val="left"/>
      <w:pPr>
        <w:tabs>
          <w:tab w:val="num" w:pos="5400"/>
        </w:tabs>
        <w:ind w:left="5400" w:hanging="720"/>
      </w:pPr>
      <w:rPr>
        <w:rFonts w:hint="default"/>
      </w:rPr>
    </w:lvl>
    <w:lvl w:ilvl="3">
      <w:numFmt w:val="none"/>
      <w:lvlText w:val=""/>
      <w:lvlJc w:val="left"/>
      <w:pPr>
        <w:tabs>
          <w:tab w:val="num" w:pos="360"/>
        </w:tabs>
      </w:pPr>
    </w:lvl>
    <w:lvl w:ilvl="4">
      <w:start w:val="1"/>
      <w:numFmt w:val="decimal"/>
      <w:isLgl/>
      <w:lvlText w:val="%1.%2.%3.%4.%5"/>
      <w:lvlJc w:val="left"/>
      <w:pPr>
        <w:tabs>
          <w:tab w:val="num" w:pos="10080"/>
        </w:tabs>
        <w:ind w:left="10080" w:hanging="1080"/>
      </w:pPr>
      <w:rPr>
        <w:rFonts w:hint="default"/>
      </w:rPr>
    </w:lvl>
    <w:lvl w:ilvl="5">
      <w:start w:val="1"/>
      <w:numFmt w:val="decimal"/>
      <w:isLgl/>
      <w:lvlText w:val="%1.%2.%3.%4.%5.%6"/>
      <w:lvlJc w:val="left"/>
      <w:pPr>
        <w:tabs>
          <w:tab w:val="num" w:pos="12240"/>
        </w:tabs>
        <w:ind w:left="12240" w:hanging="1080"/>
      </w:pPr>
      <w:rPr>
        <w:rFonts w:hint="default"/>
      </w:rPr>
    </w:lvl>
    <w:lvl w:ilvl="6">
      <w:start w:val="1"/>
      <w:numFmt w:val="decimal"/>
      <w:isLgl/>
      <w:lvlText w:val="%1.%2.%3.%4.%5.%6.%7"/>
      <w:lvlJc w:val="left"/>
      <w:pPr>
        <w:tabs>
          <w:tab w:val="num" w:pos="14760"/>
        </w:tabs>
        <w:ind w:left="14760" w:hanging="1440"/>
      </w:pPr>
      <w:rPr>
        <w:rFonts w:hint="default"/>
      </w:rPr>
    </w:lvl>
    <w:lvl w:ilvl="7">
      <w:start w:val="1"/>
      <w:numFmt w:val="decimal"/>
      <w:isLgl/>
      <w:lvlText w:val="%1.%2.%3.%4.%5.%6.%7.%8"/>
      <w:lvlJc w:val="left"/>
      <w:pPr>
        <w:tabs>
          <w:tab w:val="num" w:pos="16920"/>
        </w:tabs>
        <w:ind w:left="16920" w:hanging="1440"/>
      </w:pPr>
      <w:rPr>
        <w:rFonts w:hint="default"/>
      </w:rPr>
    </w:lvl>
    <w:lvl w:ilvl="8">
      <w:start w:val="1"/>
      <w:numFmt w:val="decimal"/>
      <w:isLgl/>
      <w:lvlText w:val="%1.%2.%3.%4.%5.%6.%7.%8.%9"/>
      <w:lvlJc w:val="left"/>
      <w:pPr>
        <w:tabs>
          <w:tab w:val="num" w:pos="19080"/>
        </w:tabs>
        <w:ind w:left="19080" w:hanging="1440"/>
      </w:pPr>
      <w:rPr>
        <w:rFonts w:hint="default"/>
      </w:rPr>
    </w:lvl>
  </w:abstractNum>
  <w:abstractNum w:abstractNumId="90" w15:restartNumberingAfterBreak="0">
    <w:nsid w:val="445D60A5"/>
    <w:multiLevelType w:val="multilevel"/>
    <w:tmpl w:val="C472E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468C399D"/>
    <w:multiLevelType w:val="hybridMultilevel"/>
    <w:tmpl w:val="0FB4B0B2"/>
    <w:lvl w:ilvl="0" w:tplc="6FE4F542">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692214B"/>
    <w:multiLevelType w:val="multilevel"/>
    <w:tmpl w:val="C1CC2E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46C121B2"/>
    <w:multiLevelType w:val="multilevel"/>
    <w:tmpl w:val="E4A89444"/>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4" w15:restartNumberingAfterBreak="0">
    <w:nsid w:val="48505BEC"/>
    <w:multiLevelType w:val="hybridMultilevel"/>
    <w:tmpl w:val="FA1EEA92"/>
    <w:name w:val="WW8Num4122"/>
    <w:lvl w:ilvl="0" w:tplc="DC40268E">
      <w:start w:val="7"/>
      <w:numFmt w:val="decimal"/>
      <w:lvlText w:val="%1."/>
      <w:lvlJc w:val="left"/>
      <w:pPr>
        <w:ind w:left="25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49242DFA"/>
    <w:multiLevelType w:val="hybridMultilevel"/>
    <w:tmpl w:val="52666906"/>
    <w:lvl w:ilvl="0" w:tplc="CFEC31B4">
      <w:start w:val="1"/>
      <w:numFmt w:val="lowerLetter"/>
      <w:lvlText w:val="%1)"/>
      <w:lvlJc w:val="left"/>
      <w:pPr>
        <w:ind w:left="1494" w:hanging="360"/>
      </w:pPr>
      <w:rPr>
        <w:rFonts w:cs="Times New Roman" w:hint="default"/>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6" w15:restartNumberingAfterBreak="0">
    <w:nsid w:val="4A2235D7"/>
    <w:multiLevelType w:val="hybridMultilevel"/>
    <w:tmpl w:val="8904C636"/>
    <w:lvl w:ilvl="0" w:tplc="FB36FE9E">
      <w:start w:val="1"/>
      <w:numFmt w:val="decimal"/>
      <w:lvlText w:val="%1."/>
      <w:lvlJc w:val="left"/>
      <w:pPr>
        <w:ind w:left="5400" w:hanging="360"/>
      </w:pPr>
      <w:rPr>
        <w:rFonts w:ascii="Arial Narrow" w:eastAsia="Calibri"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A474D0F"/>
    <w:multiLevelType w:val="hybridMultilevel"/>
    <w:tmpl w:val="B5787202"/>
    <w:lvl w:ilvl="0" w:tplc="FFFFFFFF">
      <w:start w:val="1"/>
      <w:numFmt w:val="decimal"/>
      <w:lvlText w:val="%1)"/>
      <w:lvlJc w:val="left"/>
      <w:pPr>
        <w:ind w:left="720" w:hanging="360"/>
      </w:pPr>
      <w:rPr>
        <w:b w:val="0"/>
        <w:bCs w:val="0"/>
        <w:i w:val="0"/>
        <w:i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B234AAE"/>
    <w:multiLevelType w:val="hybridMultilevel"/>
    <w:tmpl w:val="8D2078F8"/>
    <w:lvl w:ilvl="0" w:tplc="0415000F">
      <w:start w:val="1"/>
      <w:numFmt w:val="decimal"/>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9" w15:restartNumberingAfterBreak="0">
    <w:nsid w:val="4B3D2EF6"/>
    <w:multiLevelType w:val="hybridMultilevel"/>
    <w:tmpl w:val="8376CE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B9F6176"/>
    <w:multiLevelType w:val="hybridMultilevel"/>
    <w:tmpl w:val="593E0082"/>
    <w:lvl w:ilvl="0" w:tplc="EC9CD292">
      <w:start w:val="1"/>
      <w:numFmt w:val="decimal"/>
      <w:lvlText w:val="%1)"/>
      <w:lvlJc w:val="left"/>
      <w:pPr>
        <w:ind w:left="785" w:hanging="360"/>
      </w:pPr>
      <w:rPr>
        <w:rFonts w:ascii="Arial Narrow" w:eastAsia="Calibri" w:hAnsi="Arial Narrow" w:cs="Times New"/>
        <w:b/>
      </w:rPr>
    </w:lvl>
    <w:lvl w:ilvl="1" w:tplc="04150003" w:tentative="1">
      <w:start w:val="1"/>
      <w:numFmt w:val="bullet"/>
      <w:lvlText w:val="o"/>
      <w:lvlJc w:val="left"/>
      <w:pPr>
        <w:ind w:left="2802" w:hanging="360"/>
      </w:pPr>
      <w:rPr>
        <w:rFonts w:ascii="Courier New" w:hAnsi="Courier New" w:cs="Courier New" w:hint="default"/>
      </w:rPr>
    </w:lvl>
    <w:lvl w:ilvl="2" w:tplc="04150005" w:tentative="1">
      <w:start w:val="1"/>
      <w:numFmt w:val="bullet"/>
      <w:lvlText w:val=""/>
      <w:lvlJc w:val="left"/>
      <w:pPr>
        <w:ind w:left="3522" w:hanging="360"/>
      </w:pPr>
      <w:rPr>
        <w:rFonts w:ascii="Wingdings" w:hAnsi="Wingdings" w:hint="default"/>
      </w:rPr>
    </w:lvl>
    <w:lvl w:ilvl="3" w:tplc="04150001" w:tentative="1">
      <w:start w:val="1"/>
      <w:numFmt w:val="bullet"/>
      <w:lvlText w:val=""/>
      <w:lvlJc w:val="left"/>
      <w:pPr>
        <w:ind w:left="4242" w:hanging="360"/>
      </w:pPr>
      <w:rPr>
        <w:rFonts w:ascii="Symbol" w:hAnsi="Symbol" w:hint="default"/>
      </w:rPr>
    </w:lvl>
    <w:lvl w:ilvl="4" w:tplc="04150003" w:tentative="1">
      <w:start w:val="1"/>
      <w:numFmt w:val="bullet"/>
      <w:lvlText w:val="o"/>
      <w:lvlJc w:val="left"/>
      <w:pPr>
        <w:ind w:left="4962" w:hanging="360"/>
      </w:pPr>
      <w:rPr>
        <w:rFonts w:ascii="Courier New" w:hAnsi="Courier New" w:cs="Courier New" w:hint="default"/>
      </w:rPr>
    </w:lvl>
    <w:lvl w:ilvl="5" w:tplc="04150005" w:tentative="1">
      <w:start w:val="1"/>
      <w:numFmt w:val="bullet"/>
      <w:lvlText w:val=""/>
      <w:lvlJc w:val="left"/>
      <w:pPr>
        <w:ind w:left="5682" w:hanging="360"/>
      </w:pPr>
      <w:rPr>
        <w:rFonts w:ascii="Wingdings" w:hAnsi="Wingdings" w:hint="default"/>
      </w:rPr>
    </w:lvl>
    <w:lvl w:ilvl="6" w:tplc="04150001" w:tentative="1">
      <w:start w:val="1"/>
      <w:numFmt w:val="bullet"/>
      <w:lvlText w:val=""/>
      <w:lvlJc w:val="left"/>
      <w:pPr>
        <w:ind w:left="6402" w:hanging="360"/>
      </w:pPr>
      <w:rPr>
        <w:rFonts w:ascii="Symbol" w:hAnsi="Symbol" w:hint="default"/>
      </w:rPr>
    </w:lvl>
    <w:lvl w:ilvl="7" w:tplc="04150003" w:tentative="1">
      <w:start w:val="1"/>
      <w:numFmt w:val="bullet"/>
      <w:lvlText w:val="o"/>
      <w:lvlJc w:val="left"/>
      <w:pPr>
        <w:ind w:left="7122" w:hanging="360"/>
      </w:pPr>
      <w:rPr>
        <w:rFonts w:ascii="Courier New" w:hAnsi="Courier New" w:cs="Courier New" w:hint="default"/>
      </w:rPr>
    </w:lvl>
    <w:lvl w:ilvl="8" w:tplc="04150005" w:tentative="1">
      <w:start w:val="1"/>
      <w:numFmt w:val="bullet"/>
      <w:lvlText w:val=""/>
      <w:lvlJc w:val="left"/>
      <w:pPr>
        <w:ind w:left="7842" w:hanging="360"/>
      </w:pPr>
      <w:rPr>
        <w:rFonts w:ascii="Wingdings" w:hAnsi="Wingdings" w:hint="default"/>
      </w:rPr>
    </w:lvl>
  </w:abstractNum>
  <w:abstractNum w:abstractNumId="101" w15:restartNumberingAfterBreak="0">
    <w:nsid w:val="4C34235A"/>
    <w:multiLevelType w:val="hybridMultilevel"/>
    <w:tmpl w:val="FCEC81E2"/>
    <w:lvl w:ilvl="0" w:tplc="04150011">
      <w:start w:val="1"/>
      <w:numFmt w:val="decimal"/>
      <w:lvlText w:val="%1)"/>
      <w:lvlJc w:val="left"/>
      <w:pPr>
        <w:ind w:left="106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C5409F8"/>
    <w:multiLevelType w:val="hybridMultilevel"/>
    <w:tmpl w:val="8D2078F8"/>
    <w:lvl w:ilvl="0" w:tplc="FFFFFFFF">
      <w:start w:val="1"/>
      <w:numFmt w:val="decimal"/>
      <w:lvlText w:val="%1."/>
      <w:lvlJc w:val="left"/>
      <w:pPr>
        <w:ind w:left="1077" w:hanging="360"/>
      </w:pPr>
      <w:rPr>
        <w:rFonts w:hint="default"/>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03" w15:restartNumberingAfterBreak="0">
    <w:nsid w:val="4D724678"/>
    <w:multiLevelType w:val="multilevel"/>
    <w:tmpl w:val="F55EB324"/>
    <w:lvl w:ilvl="0">
      <w:start w:val="1"/>
      <w:numFmt w:val="decimal"/>
      <w:lvlText w:val="%1."/>
      <w:lvlJc w:val="left"/>
      <w:pPr>
        <w:ind w:left="644"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4" w15:restartNumberingAfterBreak="0">
    <w:nsid w:val="4EE55F9B"/>
    <w:multiLevelType w:val="hybridMultilevel"/>
    <w:tmpl w:val="F3C21982"/>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5" w15:restartNumberingAfterBreak="0">
    <w:nsid w:val="504C2903"/>
    <w:multiLevelType w:val="hybridMultilevel"/>
    <w:tmpl w:val="38E6206E"/>
    <w:lvl w:ilvl="0" w:tplc="D274474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6" w15:restartNumberingAfterBreak="0">
    <w:nsid w:val="51EB617F"/>
    <w:multiLevelType w:val="hybridMultilevel"/>
    <w:tmpl w:val="FB242162"/>
    <w:lvl w:ilvl="0" w:tplc="E55A6C22">
      <w:start w:val="1"/>
      <w:numFmt w:val="lowerLetter"/>
      <w:lvlText w:val="%1)"/>
      <w:lvlJc w:val="left"/>
      <w:pPr>
        <w:ind w:left="720" w:hanging="360"/>
      </w:pPr>
      <w:rPr>
        <w:rFonts w:hint="default"/>
      </w:rPr>
    </w:lvl>
    <w:lvl w:ilvl="1" w:tplc="376C7544">
      <w:start w:val="1"/>
      <w:numFmt w:val="lowerLetter"/>
      <w:lvlText w:val="%2)"/>
      <w:lvlJc w:val="left"/>
      <w:pPr>
        <w:ind w:left="1440" w:hanging="360"/>
      </w:pPr>
      <w:rPr>
        <w:rFonts w:ascii="Arial Narrow" w:eastAsia="Calibri" w:hAnsi="Arial Narrow" w:cs="Times New"/>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2CC14C4"/>
    <w:multiLevelType w:val="hybridMultilevel"/>
    <w:tmpl w:val="9FD6744A"/>
    <w:lvl w:ilvl="0" w:tplc="7834C2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2F2504C"/>
    <w:multiLevelType w:val="hybridMultilevel"/>
    <w:tmpl w:val="026679E0"/>
    <w:lvl w:ilvl="0" w:tplc="19B80378">
      <w:start w:val="1"/>
      <w:numFmt w:val="decimal"/>
      <w:lvlText w:val="%1)"/>
      <w:lvlJc w:val="left"/>
      <w:pPr>
        <w:ind w:left="720" w:hanging="360"/>
      </w:pPr>
      <w:rPr>
        <w:rFonts w:hint="default"/>
        <w:color w:val="000000" w:themeColor="text1"/>
      </w:rPr>
    </w:lvl>
    <w:lvl w:ilvl="1" w:tplc="CCC07C42">
      <w:start w:val="1"/>
      <w:numFmt w:val="decimal"/>
      <w:lvlText w:val="%2)"/>
      <w:lvlJc w:val="left"/>
      <w:pPr>
        <w:tabs>
          <w:tab w:val="num" w:pos="1440"/>
        </w:tabs>
        <w:ind w:left="1440" w:hanging="360"/>
      </w:pPr>
      <w:rPr>
        <w:rFonts w:hint="default"/>
        <w:color w:val="auto"/>
      </w:rPr>
    </w:lvl>
    <w:lvl w:ilvl="2" w:tplc="1CA429C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31E5A4C"/>
    <w:multiLevelType w:val="hybridMultilevel"/>
    <w:tmpl w:val="1F82099A"/>
    <w:lvl w:ilvl="0" w:tplc="937698EE">
      <w:start w:val="1"/>
      <w:numFmt w:val="decimal"/>
      <w:lvlText w:val="%1)"/>
      <w:lvlJc w:val="left"/>
      <w:pPr>
        <w:ind w:left="2484" w:hanging="360"/>
      </w:pPr>
      <w:rPr>
        <w:rFonts w:ascii="Arial Narrow" w:eastAsiaTheme="minorHAnsi" w:hAnsi="Arial Narrow" w:cs="Times New"/>
      </w:rPr>
    </w:lvl>
    <w:lvl w:ilvl="1" w:tplc="0415000F">
      <w:start w:val="1"/>
      <w:numFmt w:val="decimal"/>
      <w:lvlText w:val="%2."/>
      <w:lvlJc w:val="left"/>
      <w:pPr>
        <w:tabs>
          <w:tab w:val="num" w:pos="3204"/>
        </w:tabs>
        <w:ind w:left="3204" w:hanging="360"/>
      </w:pPr>
      <w:rPr>
        <w:rFonts w:hint="default"/>
      </w:r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10" w15:restartNumberingAfterBreak="0">
    <w:nsid w:val="539C50FA"/>
    <w:multiLevelType w:val="hybridMultilevel"/>
    <w:tmpl w:val="790083A4"/>
    <w:lvl w:ilvl="0" w:tplc="1A5CB5D2">
      <w:start w:val="1"/>
      <w:numFmt w:val="lowerLetter"/>
      <w:lvlText w:val="%1)"/>
      <w:lvlJc w:val="left"/>
      <w:pPr>
        <w:ind w:left="12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3EF3B50"/>
    <w:multiLevelType w:val="multilevel"/>
    <w:tmpl w:val="9C90F16E"/>
    <w:lvl w:ilvl="0">
      <w:start w:val="1"/>
      <w:numFmt w:val="decimal"/>
      <w:lvlText w:val="%1."/>
      <w:lvlJc w:val="left"/>
      <w:pPr>
        <w:tabs>
          <w:tab w:val="num" w:pos="360"/>
        </w:tabs>
        <w:ind w:left="360" w:hanging="360"/>
      </w:pPr>
      <w:rPr>
        <w:rFonts w:ascii="Arial Narrow" w:hAnsi="Arial Narrow" w:cs="Arial" w:hint="default"/>
        <w:b w:val="0"/>
        <w:bCs w:val="0"/>
        <w:i w:val="0"/>
        <w:iCs w:val="0"/>
      </w:rPr>
    </w:lvl>
    <w:lvl w:ilvl="1">
      <w:start w:val="4"/>
      <w:numFmt w:val="decimal"/>
      <w:lvlText w:val="%2."/>
      <w:lvlJc w:val="left"/>
      <w:pPr>
        <w:tabs>
          <w:tab w:val="num" w:pos="1298"/>
        </w:tabs>
        <w:ind w:left="1298" w:hanging="360"/>
      </w:pPr>
      <w:rPr>
        <w:rFonts w:ascii="Times New Roman" w:hAnsi="Times New Roman" w:cs="Times New Roman" w:hint="default"/>
        <w:b w:val="0"/>
        <w:bCs w:val="0"/>
        <w:i/>
        <w:iCs/>
      </w:rPr>
    </w:lvl>
    <w:lvl w:ilvl="2">
      <w:start w:val="1"/>
      <w:numFmt w:val="lowerLetter"/>
      <w:lvlText w:val="%3)"/>
      <w:lvlJc w:val="left"/>
      <w:pPr>
        <w:tabs>
          <w:tab w:val="num" w:pos="2198"/>
        </w:tabs>
        <w:ind w:left="2198" w:hanging="360"/>
      </w:pPr>
      <w:rPr>
        <w:rFonts w:ascii="Arial Narrow" w:hAnsi="Arial Narrow" w:cs="Times New Roman" w:hint="default"/>
        <w:b w:val="0"/>
        <w:bCs w:val="0"/>
        <w:i w:val="0"/>
        <w:iCs w:val="0"/>
      </w:rPr>
    </w:lvl>
    <w:lvl w:ilvl="3">
      <w:start w:val="1"/>
      <w:numFmt w:val="decimal"/>
      <w:lvlText w:val="%4."/>
      <w:lvlJc w:val="left"/>
      <w:pPr>
        <w:tabs>
          <w:tab w:val="num" w:pos="644"/>
        </w:tabs>
        <w:ind w:left="644" w:hanging="360"/>
      </w:pPr>
      <w:rPr>
        <w:rFonts w:ascii="Arial Narrow" w:hAnsi="Arial Narrow" w:cs="Times New Roman" w:hint="default"/>
        <w:b w:val="0"/>
        <w:bCs w:val="0"/>
        <w:i w:val="0"/>
        <w:iCs w:val="0"/>
      </w:rPr>
    </w:lvl>
    <w:lvl w:ilvl="4">
      <w:start w:val="1"/>
      <w:numFmt w:val="lowerLetter"/>
      <w:lvlText w:val="%5."/>
      <w:lvlJc w:val="left"/>
      <w:pPr>
        <w:tabs>
          <w:tab w:val="num" w:pos="3458"/>
        </w:tabs>
        <w:ind w:left="3458" w:hanging="360"/>
      </w:pPr>
      <w:rPr>
        <w:rFonts w:ascii="Times New Roman" w:hAnsi="Times New Roman" w:cs="Times New Roman"/>
      </w:rPr>
    </w:lvl>
    <w:lvl w:ilvl="5">
      <w:start w:val="1"/>
      <w:numFmt w:val="lowerRoman"/>
      <w:lvlText w:val="%6."/>
      <w:lvlJc w:val="right"/>
      <w:pPr>
        <w:tabs>
          <w:tab w:val="num" w:pos="4178"/>
        </w:tabs>
        <w:ind w:left="4178" w:hanging="180"/>
      </w:pPr>
      <w:rPr>
        <w:rFonts w:ascii="Times New Roman" w:hAnsi="Times New Roman" w:cs="Times New Roman"/>
      </w:rPr>
    </w:lvl>
    <w:lvl w:ilvl="6">
      <w:start w:val="1"/>
      <w:numFmt w:val="decimal"/>
      <w:lvlText w:val="%7."/>
      <w:lvlJc w:val="left"/>
      <w:pPr>
        <w:tabs>
          <w:tab w:val="num" w:pos="4898"/>
        </w:tabs>
        <w:ind w:left="4898" w:hanging="360"/>
      </w:pPr>
      <w:rPr>
        <w:rFonts w:ascii="Arial Narrow" w:hAnsi="Arial Narrow" w:cs="Times New Roman" w:hint="default"/>
      </w:rPr>
    </w:lvl>
    <w:lvl w:ilvl="7">
      <w:start w:val="1"/>
      <w:numFmt w:val="lowerLetter"/>
      <w:lvlText w:val="%8."/>
      <w:lvlJc w:val="left"/>
      <w:pPr>
        <w:tabs>
          <w:tab w:val="num" w:pos="5618"/>
        </w:tabs>
        <w:ind w:left="5618" w:hanging="360"/>
      </w:pPr>
      <w:rPr>
        <w:rFonts w:ascii="Times New Roman" w:hAnsi="Times New Roman" w:cs="Times New Roman"/>
      </w:rPr>
    </w:lvl>
    <w:lvl w:ilvl="8">
      <w:start w:val="1"/>
      <w:numFmt w:val="lowerRoman"/>
      <w:lvlText w:val="%9."/>
      <w:lvlJc w:val="right"/>
      <w:pPr>
        <w:tabs>
          <w:tab w:val="num" w:pos="6338"/>
        </w:tabs>
        <w:ind w:left="6338" w:hanging="180"/>
      </w:pPr>
      <w:rPr>
        <w:rFonts w:ascii="Times New Roman" w:hAnsi="Times New Roman" w:cs="Times New Roman"/>
      </w:rPr>
    </w:lvl>
  </w:abstractNum>
  <w:abstractNum w:abstractNumId="112" w15:restartNumberingAfterBreak="0">
    <w:nsid w:val="55DD3A34"/>
    <w:multiLevelType w:val="multilevel"/>
    <w:tmpl w:val="32765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7645A90"/>
    <w:multiLevelType w:val="hybridMultilevel"/>
    <w:tmpl w:val="B5787202"/>
    <w:lvl w:ilvl="0" w:tplc="FFFFFFFF">
      <w:start w:val="1"/>
      <w:numFmt w:val="decimal"/>
      <w:lvlText w:val="%1)"/>
      <w:lvlJc w:val="left"/>
      <w:pPr>
        <w:ind w:left="720" w:hanging="360"/>
      </w:pPr>
      <w:rPr>
        <w:b w:val="0"/>
        <w:bCs w:val="0"/>
        <w:i w:val="0"/>
        <w:i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579255C8"/>
    <w:multiLevelType w:val="hybridMultilevel"/>
    <w:tmpl w:val="37DEA3B6"/>
    <w:lvl w:ilvl="0" w:tplc="C4EAC2B2">
      <w:start w:val="1"/>
      <w:numFmt w:val="lowerLetter"/>
      <w:lvlText w:val="%1."/>
      <w:lvlJc w:val="left"/>
      <w:pPr>
        <w:ind w:left="74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57C72D51"/>
    <w:multiLevelType w:val="hybridMultilevel"/>
    <w:tmpl w:val="3CBA2B48"/>
    <w:lvl w:ilvl="0" w:tplc="4FF6265E">
      <w:start w:val="1"/>
      <w:numFmt w:val="decimal"/>
      <w:lvlText w:val="%1."/>
      <w:lvlJc w:val="left"/>
      <w:pPr>
        <w:ind w:left="502" w:hanging="360"/>
      </w:pPr>
      <w:rPr>
        <w:rFonts w:hint="default"/>
        <w:b/>
        <w:bCs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6" w15:restartNumberingAfterBreak="0">
    <w:nsid w:val="57CB58C8"/>
    <w:multiLevelType w:val="hybridMultilevel"/>
    <w:tmpl w:val="5DF8823E"/>
    <w:lvl w:ilvl="0" w:tplc="E55A6C22">
      <w:start w:val="1"/>
      <w:numFmt w:val="lowerLetter"/>
      <w:lvlText w:val="%1)"/>
      <w:lvlJc w:val="left"/>
      <w:pPr>
        <w:ind w:left="720" w:hanging="360"/>
      </w:pPr>
      <w:rPr>
        <w:rFonts w:hint="default"/>
      </w:rPr>
    </w:lvl>
    <w:lvl w:ilvl="1" w:tplc="763E88CC">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8964D29"/>
    <w:multiLevelType w:val="multilevel"/>
    <w:tmpl w:val="66625CEE"/>
    <w:lvl w:ilvl="0">
      <w:start w:val="1"/>
      <w:numFmt w:val="decimal"/>
      <w:lvlText w:val="%1."/>
      <w:lvlJc w:val="left"/>
      <w:pPr>
        <w:ind w:left="862" w:hanging="36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1942" w:hanging="1440"/>
      </w:pPr>
      <w:rPr>
        <w:rFonts w:hint="default"/>
      </w:rPr>
    </w:lvl>
  </w:abstractNum>
  <w:abstractNum w:abstractNumId="118" w15:restartNumberingAfterBreak="0">
    <w:nsid w:val="5955560F"/>
    <w:multiLevelType w:val="hybridMultilevel"/>
    <w:tmpl w:val="ADC62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A69252F"/>
    <w:multiLevelType w:val="hybridMultilevel"/>
    <w:tmpl w:val="70746DFE"/>
    <w:lvl w:ilvl="0" w:tplc="D8DABC0C">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BF91C08"/>
    <w:multiLevelType w:val="multilevel"/>
    <w:tmpl w:val="4C60585E"/>
    <w:lvl w:ilvl="0">
      <w:start w:val="1"/>
      <w:numFmt w:val="decimal"/>
      <w:lvlText w:val="%1)"/>
      <w:lvlJc w:val="left"/>
      <w:pPr>
        <w:tabs>
          <w:tab w:val="num" w:pos="360"/>
        </w:tabs>
        <w:ind w:left="360" w:hanging="360"/>
      </w:pPr>
      <w:rPr>
        <w:rFonts w:ascii="Times New Roman" w:hAnsi="Times New Roman" w:cs="Times New Roman"/>
        <w:b/>
        <w:bCs/>
        <w:i w:val="0"/>
        <w:iCs w:val="0"/>
      </w:rPr>
    </w:lvl>
    <w:lvl w:ilvl="1">
      <w:start w:val="7"/>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440"/>
        </w:tabs>
        <w:ind w:left="1080" w:hanging="360"/>
      </w:pPr>
      <w:rPr>
        <w:rFonts w:ascii="Times New Roman" w:hAnsi="Times New Roman" w:cs="Times New Roman" w:hint="default"/>
      </w:rPr>
    </w:lvl>
    <w:lvl w:ilvl="3">
      <w:start w:val="3"/>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700"/>
        </w:tabs>
        <w:ind w:left="510" w:hanging="170"/>
      </w:pPr>
      <w:rPr>
        <w:rFonts w:ascii="Arial Narrow" w:hAnsi="Arial Narrow" w:cs="Arial" w:hint="default"/>
        <w:b w:val="0"/>
        <w:bCs w:val="0"/>
        <w:i w:val="0"/>
        <w:iCs w:val="0"/>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122" w15:restartNumberingAfterBreak="0">
    <w:nsid w:val="5C63042B"/>
    <w:multiLevelType w:val="hybridMultilevel"/>
    <w:tmpl w:val="A906B964"/>
    <w:lvl w:ilvl="0" w:tplc="B12C5322">
      <w:start w:val="1"/>
      <w:numFmt w:val="lowerLetter"/>
      <w:lvlText w:val="%1)"/>
      <w:lvlJc w:val="left"/>
      <w:pPr>
        <w:ind w:left="720" w:hanging="360"/>
      </w:pPr>
      <w:rPr>
        <w:rFonts w:ascii="Arial Narrow" w:eastAsia="Calibri" w:hAnsi="Arial Narrow" w:cs="Times New"/>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60CA7B09"/>
    <w:multiLevelType w:val="hybridMultilevel"/>
    <w:tmpl w:val="D1B0FE04"/>
    <w:lvl w:ilvl="0" w:tplc="5CB4FDD6">
      <w:start w:val="1"/>
      <w:numFmt w:val="decimal"/>
      <w:lvlText w:val="%1)"/>
      <w:lvlJc w:val="left"/>
      <w:pPr>
        <w:ind w:left="2082" w:hanging="360"/>
      </w:pPr>
      <w:rPr>
        <w:rFonts w:ascii="Arial Narrow" w:eastAsia="Calibri" w:hAnsi="Arial Narrow" w:cs="Times New"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117726A"/>
    <w:multiLevelType w:val="hybridMultilevel"/>
    <w:tmpl w:val="480667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1222CA9"/>
    <w:multiLevelType w:val="hybridMultilevel"/>
    <w:tmpl w:val="39AAA94C"/>
    <w:lvl w:ilvl="0" w:tplc="3036DE88">
      <w:start w:val="2"/>
      <w:numFmt w:val="decimal"/>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2B16F17"/>
    <w:multiLevelType w:val="hybridMultilevel"/>
    <w:tmpl w:val="BBECC14E"/>
    <w:lvl w:ilvl="0" w:tplc="7F6CCC9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7" w15:restartNumberingAfterBreak="0">
    <w:nsid w:val="63F447D6"/>
    <w:multiLevelType w:val="hybridMultilevel"/>
    <w:tmpl w:val="666E29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4A56C8C"/>
    <w:multiLevelType w:val="hybridMultilevel"/>
    <w:tmpl w:val="FD10D108"/>
    <w:lvl w:ilvl="0" w:tplc="7C123F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5390934"/>
    <w:multiLevelType w:val="hybridMultilevel"/>
    <w:tmpl w:val="06A06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6C01D81"/>
    <w:multiLevelType w:val="hybridMultilevel"/>
    <w:tmpl w:val="73B8B3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344CCD76">
      <w:start w:val="1"/>
      <w:numFmt w:val="decimal"/>
      <w:lvlText w:val="%3)"/>
      <w:lvlJc w:val="left"/>
      <w:pPr>
        <w:ind w:left="2340" w:hanging="360"/>
      </w:pPr>
      <w:rPr>
        <w:rFonts w:ascii="Arial Narrow" w:eastAsia="Calibri" w:hAnsi="Arial Narrow"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6D11FAD"/>
    <w:multiLevelType w:val="hybridMultilevel"/>
    <w:tmpl w:val="2B5CD5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DD163798">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7591DAC"/>
    <w:multiLevelType w:val="hybridMultilevel"/>
    <w:tmpl w:val="27900FF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84453D2"/>
    <w:multiLevelType w:val="hybridMultilevel"/>
    <w:tmpl w:val="F25C6AFE"/>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9035AA7"/>
    <w:multiLevelType w:val="hybridMultilevel"/>
    <w:tmpl w:val="57CEFD4A"/>
    <w:lvl w:ilvl="0" w:tplc="4B5C5834">
      <w:start w:val="1"/>
      <w:numFmt w:val="decimal"/>
      <w:lvlText w:val="%1)"/>
      <w:lvlJc w:val="left"/>
      <w:pPr>
        <w:ind w:left="1222" w:hanging="360"/>
      </w:pPr>
      <w:rPr>
        <w:rFonts w:hint="default"/>
      </w:r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35" w15:restartNumberingAfterBreak="0">
    <w:nsid w:val="69B46C42"/>
    <w:multiLevelType w:val="hybridMultilevel"/>
    <w:tmpl w:val="937A3A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A0925C4"/>
    <w:multiLevelType w:val="multilevel"/>
    <w:tmpl w:val="83640CB6"/>
    <w:lvl w:ilvl="0">
      <w:start w:val="14"/>
      <w:numFmt w:val="decimal"/>
      <w:lvlText w:val="%1"/>
      <w:lvlJc w:val="left"/>
      <w:pPr>
        <w:ind w:left="384" w:hanging="384"/>
      </w:pPr>
      <w:rPr>
        <w:rFonts w:ascii="Arial Narrow" w:hAnsi="Arial Narrow" w:hint="default"/>
      </w:rPr>
    </w:lvl>
    <w:lvl w:ilvl="1">
      <w:start w:val="1"/>
      <w:numFmt w:val="decimal"/>
      <w:lvlText w:val="%1.%2"/>
      <w:lvlJc w:val="left"/>
      <w:pPr>
        <w:ind w:left="1104" w:hanging="384"/>
      </w:pPr>
      <w:rPr>
        <w:rFonts w:ascii="Arial Narrow" w:hAnsi="Arial Narrow" w:hint="default"/>
      </w:rPr>
    </w:lvl>
    <w:lvl w:ilvl="2">
      <w:start w:val="1"/>
      <w:numFmt w:val="decimal"/>
      <w:lvlText w:val="%3)"/>
      <w:lvlJc w:val="left"/>
      <w:pPr>
        <w:ind w:left="2160" w:hanging="720"/>
      </w:pPr>
      <w:rPr>
        <w:rFonts w:ascii="Arial Narrow" w:eastAsia="Times New Roman" w:hAnsi="Arial Narrow" w:cs="Times New Roman"/>
      </w:rPr>
    </w:lvl>
    <w:lvl w:ilvl="3">
      <w:start w:val="1"/>
      <w:numFmt w:val="decimal"/>
      <w:lvlText w:val="%1.%2.%3.%4"/>
      <w:lvlJc w:val="left"/>
      <w:pPr>
        <w:ind w:left="2880" w:hanging="720"/>
      </w:pPr>
      <w:rPr>
        <w:rFonts w:ascii="Arial Narrow" w:hAnsi="Arial Narrow" w:hint="default"/>
      </w:rPr>
    </w:lvl>
    <w:lvl w:ilvl="4">
      <w:start w:val="1"/>
      <w:numFmt w:val="decimal"/>
      <w:lvlText w:val="%1.%2.%3.%4.%5"/>
      <w:lvlJc w:val="left"/>
      <w:pPr>
        <w:ind w:left="3960" w:hanging="1080"/>
      </w:pPr>
      <w:rPr>
        <w:rFonts w:ascii="Arial Narrow" w:hAnsi="Arial Narrow" w:hint="default"/>
      </w:rPr>
    </w:lvl>
    <w:lvl w:ilvl="5">
      <w:start w:val="1"/>
      <w:numFmt w:val="decimal"/>
      <w:lvlText w:val="%1.%2.%3.%4.%5.%6"/>
      <w:lvlJc w:val="left"/>
      <w:pPr>
        <w:ind w:left="4680" w:hanging="1080"/>
      </w:pPr>
      <w:rPr>
        <w:rFonts w:ascii="Arial Narrow" w:hAnsi="Arial Narrow" w:hint="default"/>
      </w:rPr>
    </w:lvl>
    <w:lvl w:ilvl="6">
      <w:start w:val="1"/>
      <w:numFmt w:val="decimal"/>
      <w:lvlText w:val="%1.%2.%3.%4.%5.%6.%7"/>
      <w:lvlJc w:val="left"/>
      <w:pPr>
        <w:ind w:left="5760" w:hanging="1440"/>
      </w:pPr>
      <w:rPr>
        <w:rFonts w:ascii="Arial Narrow" w:hAnsi="Arial Narrow" w:hint="default"/>
      </w:rPr>
    </w:lvl>
    <w:lvl w:ilvl="7">
      <w:start w:val="1"/>
      <w:numFmt w:val="decimal"/>
      <w:lvlText w:val="%1.%2.%3.%4.%5.%6.%7.%8"/>
      <w:lvlJc w:val="left"/>
      <w:pPr>
        <w:ind w:left="6480" w:hanging="1440"/>
      </w:pPr>
      <w:rPr>
        <w:rFonts w:ascii="Arial Narrow" w:hAnsi="Arial Narrow" w:hint="default"/>
      </w:rPr>
    </w:lvl>
    <w:lvl w:ilvl="8">
      <w:start w:val="1"/>
      <w:numFmt w:val="decimal"/>
      <w:lvlText w:val="%1.%2.%3.%4.%5.%6.%7.%8.%9"/>
      <w:lvlJc w:val="left"/>
      <w:pPr>
        <w:ind w:left="7560" w:hanging="1800"/>
      </w:pPr>
      <w:rPr>
        <w:rFonts w:ascii="Arial Narrow" w:hAnsi="Arial Narrow" w:hint="default"/>
      </w:rPr>
    </w:lvl>
  </w:abstractNum>
  <w:abstractNum w:abstractNumId="137" w15:restartNumberingAfterBreak="0">
    <w:nsid w:val="6A102352"/>
    <w:multiLevelType w:val="hybridMultilevel"/>
    <w:tmpl w:val="7D22E0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A5B000A"/>
    <w:multiLevelType w:val="hybridMultilevel"/>
    <w:tmpl w:val="BF8043CC"/>
    <w:lvl w:ilvl="0" w:tplc="859E8E7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9" w15:restartNumberingAfterBreak="0">
    <w:nsid w:val="6CD32FA8"/>
    <w:multiLevelType w:val="hybridMultilevel"/>
    <w:tmpl w:val="1F5EC92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15:restartNumberingAfterBreak="0">
    <w:nsid w:val="6CFF36EC"/>
    <w:multiLevelType w:val="hybridMultilevel"/>
    <w:tmpl w:val="4D7E35D4"/>
    <w:lvl w:ilvl="0" w:tplc="4A9E0EB4">
      <w:start w:val="1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D4F3BDD"/>
    <w:multiLevelType w:val="hybridMultilevel"/>
    <w:tmpl w:val="9DFEB3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D6F1BAB"/>
    <w:multiLevelType w:val="multilevel"/>
    <w:tmpl w:val="2E3C17EA"/>
    <w:lvl w:ilvl="0">
      <w:start w:val="2"/>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43" w15:restartNumberingAfterBreak="0">
    <w:nsid w:val="6DBC10A4"/>
    <w:multiLevelType w:val="hybridMultilevel"/>
    <w:tmpl w:val="E068AB0E"/>
    <w:lvl w:ilvl="0" w:tplc="DDBABCCA">
      <w:start w:val="1"/>
      <w:numFmt w:val="decimal"/>
      <w:lvlText w:val="%1)"/>
      <w:lvlJc w:val="left"/>
      <w:pPr>
        <w:ind w:left="720" w:hanging="360"/>
      </w:pPr>
      <w:rPr>
        <w:rFonts w:cs="Times New Roman"/>
        <w:b w:val="0"/>
        <w:bCs w:val="0"/>
        <w:color w:val="000000" w:themeColor="text1"/>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4" w15:restartNumberingAfterBreak="0">
    <w:nsid w:val="6E574727"/>
    <w:multiLevelType w:val="hybridMultilevel"/>
    <w:tmpl w:val="DA48A2E4"/>
    <w:lvl w:ilvl="0" w:tplc="74A6751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FFE3A23"/>
    <w:multiLevelType w:val="hybridMultilevel"/>
    <w:tmpl w:val="0F849A56"/>
    <w:lvl w:ilvl="0" w:tplc="185279A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70356847"/>
    <w:multiLevelType w:val="hybridMultilevel"/>
    <w:tmpl w:val="6702104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7" w15:restartNumberingAfterBreak="0">
    <w:nsid w:val="70542519"/>
    <w:multiLevelType w:val="hybridMultilevel"/>
    <w:tmpl w:val="F9909D24"/>
    <w:lvl w:ilvl="0" w:tplc="83DCF8AE">
      <w:start w:val="1"/>
      <w:numFmt w:val="lowerLetter"/>
      <w:lvlText w:val="%1)"/>
      <w:lvlJc w:val="left"/>
      <w:pPr>
        <w:ind w:left="1080" w:hanging="360"/>
      </w:pPr>
      <w:rPr>
        <w:rFonts w:hint="default"/>
      </w:rPr>
    </w:lvl>
    <w:lvl w:ilvl="1" w:tplc="0415000D">
      <w:start w:val="1"/>
      <w:numFmt w:val="bullet"/>
      <w:lvlText w:val=""/>
      <w:lvlJc w:val="left"/>
      <w:pPr>
        <w:tabs>
          <w:tab w:val="num" w:pos="1800"/>
        </w:tabs>
        <w:ind w:left="1800" w:hanging="360"/>
      </w:pPr>
      <w:rPr>
        <w:rFonts w:ascii="Wingdings" w:hAnsi="Wingdings" w:hint="default"/>
      </w:r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8" w15:restartNumberingAfterBreak="0">
    <w:nsid w:val="707C2260"/>
    <w:multiLevelType w:val="hybridMultilevel"/>
    <w:tmpl w:val="96C810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2284A47"/>
    <w:multiLevelType w:val="hybridMultilevel"/>
    <w:tmpl w:val="886AB120"/>
    <w:lvl w:ilvl="0" w:tplc="0415000F">
      <w:start w:val="1"/>
      <w:numFmt w:val="decimal"/>
      <w:lvlText w:val="%1."/>
      <w:lvlJc w:val="left"/>
      <w:pPr>
        <w:ind w:left="1071" w:hanging="360"/>
      </w:p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151" w15:restartNumberingAfterBreak="0">
    <w:nsid w:val="744D7441"/>
    <w:multiLevelType w:val="hybridMultilevel"/>
    <w:tmpl w:val="529A5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4F70505"/>
    <w:multiLevelType w:val="hybridMultilevel"/>
    <w:tmpl w:val="3B082928"/>
    <w:lvl w:ilvl="0" w:tplc="29FAA1C8">
      <w:start w:val="1"/>
      <w:numFmt w:val="decimal"/>
      <w:lvlText w:val="%1)"/>
      <w:lvlJc w:val="left"/>
      <w:pPr>
        <w:ind w:left="1851" w:hanging="360"/>
      </w:pPr>
      <w:rPr>
        <w:rFonts w:ascii="Arial Narrow" w:eastAsiaTheme="minorHAnsi" w:hAnsi="Arial Narrow" w:cs="Times New"/>
      </w:rPr>
    </w:lvl>
    <w:lvl w:ilvl="1" w:tplc="04150003">
      <w:start w:val="1"/>
      <w:numFmt w:val="bullet"/>
      <w:lvlText w:val="o"/>
      <w:lvlJc w:val="left"/>
      <w:pPr>
        <w:ind w:left="2571" w:hanging="360"/>
      </w:pPr>
      <w:rPr>
        <w:rFonts w:ascii="Courier New" w:hAnsi="Courier New" w:cs="Courier New" w:hint="default"/>
      </w:rPr>
    </w:lvl>
    <w:lvl w:ilvl="2" w:tplc="04150005" w:tentative="1">
      <w:start w:val="1"/>
      <w:numFmt w:val="bullet"/>
      <w:lvlText w:val=""/>
      <w:lvlJc w:val="left"/>
      <w:pPr>
        <w:ind w:left="3291" w:hanging="360"/>
      </w:pPr>
      <w:rPr>
        <w:rFonts w:ascii="Wingdings" w:hAnsi="Wingdings" w:hint="default"/>
      </w:rPr>
    </w:lvl>
    <w:lvl w:ilvl="3" w:tplc="04150001" w:tentative="1">
      <w:start w:val="1"/>
      <w:numFmt w:val="bullet"/>
      <w:lvlText w:val=""/>
      <w:lvlJc w:val="left"/>
      <w:pPr>
        <w:ind w:left="4011" w:hanging="360"/>
      </w:pPr>
      <w:rPr>
        <w:rFonts w:ascii="Symbol" w:hAnsi="Symbol" w:hint="default"/>
      </w:rPr>
    </w:lvl>
    <w:lvl w:ilvl="4" w:tplc="04150003" w:tentative="1">
      <w:start w:val="1"/>
      <w:numFmt w:val="bullet"/>
      <w:lvlText w:val="o"/>
      <w:lvlJc w:val="left"/>
      <w:pPr>
        <w:ind w:left="4731" w:hanging="360"/>
      </w:pPr>
      <w:rPr>
        <w:rFonts w:ascii="Courier New" w:hAnsi="Courier New" w:cs="Courier New" w:hint="default"/>
      </w:rPr>
    </w:lvl>
    <w:lvl w:ilvl="5" w:tplc="04150005" w:tentative="1">
      <w:start w:val="1"/>
      <w:numFmt w:val="bullet"/>
      <w:lvlText w:val=""/>
      <w:lvlJc w:val="left"/>
      <w:pPr>
        <w:ind w:left="5451" w:hanging="360"/>
      </w:pPr>
      <w:rPr>
        <w:rFonts w:ascii="Wingdings" w:hAnsi="Wingdings" w:hint="default"/>
      </w:rPr>
    </w:lvl>
    <w:lvl w:ilvl="6" w:tplc="04150001" w:tentative="1">
      <w:start w:val="1"/>
      <w:numFmt w:val="bullet"/>
      <w:lvlText w:val=""/>
      <w:lvlJc w:val="left"/>
      <w:pPr>
        <w:ind w:left="6171" w:hanging="360"/>
      </w:pPr>
      <w:rPr>
        <w:rFonts w:ascii="Symbol" w:hAnsi="Symbol" w:hint="default"/>
      </w:rPr>
    </w:lvl>
    <w:lvl w:ilvl="7" w:tplc="04150003" w:tentative="1">
      <w:start w:val="1"/>
      <w:numFmt w:val="bullet"/>
      <w:lvlText w:val="o"/>
      <w:lvlJc w:val="left"/>
      <w:pPr>
        <w:ind w:left="6891" w:hanging="360"/>
      </w:pPr>
      <w:rPr>
        <w:rFonts w:ascii="Courier New" w:hAnsi="Courier New" w:cs="Courier New" w:hint="default"/>
      </w:rPr>
    </w:lvl>
    <w:lvl w:ilvl="8" w:tplc="04150005" w:tentative="1">
      <w:start w:val="1"/>
      <w:numFmt w:val="bullet"/>
      <w:lvlText w:val=""/>
      <w:lvlJc w:val="left"/>
      <w:pPr>
        <w:ind w:left="7611" w:hanging="360"/>
      </w:pPr>
      <w:rPr>
        <w:rFonts w:ascii="Wingdings" w:hAnsi="Wingdings" w:hint="default"/>
      </w:rPr>
    </w:lvl>
  </w:abstractNum>
  <w:abstractNum w:abstractNumId="153" w15:restartNumberingAfterBreak="0">
    <w:nsid w:val="77490D65"/>
    <w:multiLevelType w:val="hybridMultilevel"/>
    <w:tmpl w:val="08E0C0CC"/>
    <w:lvl w:ilvl="0" w:tplc="694055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8034A79"/>
    <w:multiLevelType w:val="multilevel"/>
    <w:tmpl w:val="ABBCB752"/>
    <w:lvl w:ilvl="0">
      <w:start w:val="2"/>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155" w15:restartNumberingAfterBreak="0">
    <w:nsid w:val="78343C71"/>
    <w:multiLevelType w:val="hybridMultilevel"/>
    <w:tmpl w:val="A0320D3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CCF8FB9E">
      <w:start w:val="1"/>
      <w:numFmt w:val="lowerLetter"/>
      <w:lvlText w:val="%3)"/>
      <w:lvlJc w:val="left"/>
      <w:pPr>
        <w:ind w:left="2406" w:hanging="360"/>
      </w:pPr>
      <w:rPr>
        <w:rFonts w:ascii="Arial Narrow" w:hAnsi="Arial Narrow" w:hint="default"/>
        <w:b/>
        <w:sz w:val="24"/>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6" w15:restartNumberingAfterBreak="0">
    <w:nsid w:val="7990622A"/>
    <w:multiLevelType w:val="multilevel"/>
    <w:tmpl w:val="D012F7EE"/>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7" w15:restartNumberingAfterBreak="0">
    <w:nsid w:val="7A586377"/>
    <w:multiLevelType w:val="hybridMultilevel"/>
    <w:tmpl w:val="BACE1DF2"/>
    <w:lvl w:ilvl="0" w:tplc="F3AE1C36">
      <w:start w:val="1"/>
      <w:numFmt w:val="decimal"/>
      <w:lvlText w:val="%1."/>
      <w:lvlJc w:val="left"/>
      <w:pPr>
        <w:ind w:left="720" w:hanging="360"/>
      </w:pPr>
      <w:rPr>
        <w:rFonts w:ascii="Arial Narrow" w:hAnsi="Arial Narrow" w:cs="Arial" w:hint="default"/>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ADC148F"/>
    <w:multiLevelType w:val="multilevel"/>
    <w:tmpl w:val="F55EB324"/>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9"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vanish w:val="0"/>
        <w:color w:val="000000"/>
        <w:position w:val="0"/>
        <w:sz w:val="22"/>
        <w:szCs w:val="22"/>
        <w:u w:val="none"/>
        <w:vertAlign w:val="baseline"/>
        <w:lang w:eastAsia="pl-PL"/>
        <w14:textOutline w14:w="0" w14:cap="rnd" w14:cmpd="sng" w14:algn="ctr">
          <w14:noFill/>
          <w14:prstDash w14:val="solid"/>
          <w14:bevel/>
        </w14:textOutline>
      </w:rPr>
    </w:lvl>
    <w:lvl w:ilvl="1">
      <w:start w:val="1"/>
      <w:numFmt w:val="lowerLetter"/>
      <w:lvlText w:val="%2)"/>
      <w:lvlJc w:val="left"/>
      <w:pPr>
        <w:ind w:left="1440" w:hanging="360"/>
      </w:pPr>
      <w:rPr>
        <w:b w:val="0"/>
        <w:bCs w:val="0"/>
        <w:i w:val="0"/>
        <w:iCs w:val="0"/>
        <w:caps w:val="0"/>
        <w:smallCaps w:val="0"/>
        <w:strike w:val="0"/>
        <w:dstrike w:val="0"/>
        <w:vanish w:val="0"/>
        <w:color w:val="000000"/>
        <w:position w:val="0"/>
        <w:u w:val="none"/>
        <w:vertAlign w:val="baseline"/>
        <w14:textOutline w14:w="0" w14:cap="rnd" w14:cmpd="sng" w14:algn="ctr">
          <w14:noFill/>
          <w14:prstDash w14:val="solid"/>
          <w14:bevel/>
        </w14:textOut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FA7CDC"/>
    <w:multiLevelType w:val="multilevel"/>
    <w:tmpl w:val="68F4BABE"/>
    <w:lvl w:ilvl="0">
      <w:start w:val="1"/>
      <w:numFmt w:val="decimal"/>
      <w:lvlText w:val="%1."/>
      <w:lvlJc w:val="left"/>
      <w:pPr>
        <w:ind w:left="3240" w:hanging="360"/>
      </w:pPr>
      <w:rPr>
        <w:rFonts w:ascii="Arial Narrow" w:hAnsi="Arial Narrow" w:hint="default"/>
        <w:b w:val="0"/>
        <w:bCs w:val="0"/>
      </w:rPr>
    </w:lvl>
    <w:lvl w:ilvl="1">
      <w:start w:val="1"/>
      <w:numFmt w:val="decimal"/>
      <w:isLgl/>
      <w:lvlText w:val="%1.%2."/>
      <w:lvlJc w:val="left"/>
      <w:pPr>
        <w:ind w:left="3240" w:hanging="360"/>
      </w:pPr>
      <w:rPr>
        <w:rFonts w:hint="default"/>
        <w:i w:val="0"/>
        <w:iCs w:val="0"/>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800"/>
      </w:pPr>
      <w:rPr>
        <w:rFonts w:hint="default"/>
      </w:rPr>
    </w:lvl>
  </w:abstractNum>
  <w:abstractNum w:abstractNumId="161" w15:restartNumberingAfterBreak="0">
    <w:nsid w:val="7DBC6CCE"/>
    <w:multiLevelType w:val="hybridMultilevel"/>
    <w:tmpl w:val="817A880C"/>
    <w:lvl w:ilvl="0" w:tplc="07163F72">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2" w15:restartNumberingAfterBreak="0">
    <w:nsid w:val="7E3621E5"/>
    <w:multiLevelType w:val="hybridMultilevel"/>
    <w:tmpl w:val="AD2CE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EA130B1"/>
    <w:multiLevelType w:val="hybridMultilevel"/>
    <w:tmpl w:val="18AC01B2"/>
    <w:lvl w:ilvl="0" w:tplc="2940C06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64" w15:restartNumberingAfterBreak="0">
    <w:nsid w:val="7EB952EE"/>
    <w:multiLevelType w:val="hybridMultilevel"/>
    <w:tmpl w:val="6BF8A9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7EE90394"/>
    <w:multiLevelType w:val="hybridMultilevel"/>
    <w:tmpl w:val="66985A56"/>
    <w:lvl w:ilvl="0" w:tplc="189C6E14">
      <w:start w:val="1"/>
      <w:numFmt w:val="decimal"/>
      <w:lvlText w:val="%1)"/>
      <w:lvlJc w:val="left"/>
      <w:pPr>
        <w:ind w:left="1353" w:hanging="360"/>
      </w:pPr>
      <w:rPr>
        <w:b w:val="0"/>
        <w:bCs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6" w15:restartNumberingAfterBreak="0">
    <w:nsid w:val="7EED1463"/>
    <w:multiLevelType w:val="hybridMultilevel"/>
    <w:tmpl w:val="80E0A860"/>
    <w:lvl w:ilvl="0" w:tplc="79508D6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7" w15:restartNumberingAfterBreak="0">
    <w:nsid w:val="7F18175E"/>
    <w:multiLevelType w:val="hybridMultilevel"/>
    <w:tmpl w:val="523E7268"/>
    <w:lvl w:ilvl="0" w:tplc="B6A8CB4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8" w15:restartNumberingAfterBreak="0">
    <w:nsid w:val="7FDE3F42"/>
    <w:multiLevelType w:val="multilevel"/>
    <w:tmpl w:val="0C348806"/>
    <w:lvl w:ilvl="0">
      <w:start w:val="1"/>
      <w:numFmt w:val="bullet"/>
      <w:lvlText w:val=""/>
      <w:lvlJc w:val="left"/>
      <w:pPr>
        <w:tabs>
          <w:tab w:val="num" w:pos="720"/>
        </w:tabs>
        <w:ind w:left="720" w:hanging="360"/>
      </w:pPr>
      <w:rPr>
        <w:rFonts w:ascii="Wingdings" w:hAnsi="Wingdings" w:hint="default"/>
        <w:b/>
      </w:rPr>
    </w:lvl>
    <w:lvl w:ilvl="1">
      <w:start w:val="1"/>
      <w:numFmt w:val="decimal"/>
      <w:lvlText w:val="%2)"/>
      <w:lvlJc w:val="left"/>
      <w:pPr>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928"/>
        </w:tabs>
        <w:ind w:left="928"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60372446">
    <w:abstractNumId w:val="0"/>
  </w:num>
  <w:num w:numId="2" w16cid:durableId="1097403055">
    <w:abstractNumId w:val="115"/>
  </w:num>
  <w:num w:numId="3" w16cid:durableId="790592933">
    <w:abstractNumId w:val="161"/>
  </w:num>
  <w:num w:numId="4" w16cid:durableId="344283488">
    <w:abstractNumId w:val="108"/>
  </w:num>
  <w:num w:numId="5" w16cid:durableId="1662542669">
    <w:abstractNumId w:val="59"/>
  </w:num>
  <w:num w:numId="6" w16cid:durableId="2118987974">
    <w:abstractNumId w:val="42"/>
  </w:num>
  <w:num w:numId="7" w16cid:durableId="755368596">
    <w:abstractNumId w:val="159"/>
  </w:num>
  <w:num w:numId="8" w16cid:durableId="485780915">
    <w:abstractNumId w:val="160"/>
  </w:num>
  <w:num w:numId="9" w16cid:durableId="635256195">
    <w:abstractNumId w:val="38"/>
  </w:num>
  <w:num w:numId="10" w16cid:durableId="866333746">
    <w:abstractNumId w:val="58"/>
  </w:num>
  <w:num w:numId="11" w16cid:durableId="1143888655">
    <w:abstractNumId w:val="165"/>
  </w:num>
  <w:num w:numId="12" w16cid:durableId="1238520868">
    <w:abstractNumId w:val="62"/>
  </w:num>
  <w:num w:numId="13" w16cid:durableId="924151385">
    <w:abstractNumId w:val="12"/>
  </w:num>
  <w:num w:numId="14" w16cid:durableId="1945645870">
    <w:abstractNumId w:val="103"/>
  </w:num>
  <w:num w:numId="15" w16cid:durableId="944848460">
    <w:abstractNumId w:val="158"/>
  </w:num>
  <w:num w:numId="16" w16cid:durableId="1150636356">
    <w:abstractNumId w:val="121"/>
  </w:num>
  <w:num w:numId="17" w16cid:durableId="1663698450">
    <w:abstractNumId w:val="127"/>
  </w:num>
  <w:num w:numId="18" w16cid:durableId="1110930141">
    <w:abstractNumId w:val="23"/>
  </w:num>
  <w:num w:numId="19" w16cid:durableId="343018920">
    <w:abstractNumId w:val="125"/>
  </w:num>
  <w:num w:numId="20" w16cid:durableId="982586152">
    <w:abstractNumId w:val="80"/>
  </w:num>
  <w:num w:numId="21" w16cid:durableId="1344434982">
    <w:abstractNumId w:val="67"/>
  </w:num>
  <w:num w:numId="22" w16cid:durableId="19090616">
    <w:abstractNumId w:val="64"/>
  </w:num>
  <w:num w:numId="23" w16cid:durableId="1257834676">
    <w:abstractNumId w:val="57"/>
  </w:num>
  <w:num w:numId="24" w16cid:durableId="407503737">
    <w:abstractNumId w:val="15"/>
  </w:num>
  <w:num w:numId="25" w16cid:durableId="1504589478">
    <w:abstractNumId w:val="126"/>
  </w:num>
  <w:num w:numId="26" w16cid:durableId="1309826383">
    <w:abstractNumId w:val="81"/>
  </w:num>
  <w:num w:numId="27" w16cid:durableId="8782799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3575584">
    <w:abstractNumId w:val="8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9890591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3038327">
    <w:abstractNumId w:val="34"/>
  </w:num>
  <w:num w:numId="31" w16cid:durableId="181845620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07611093">
    <w:abstractNumId w:val="105"/>
  </w:num>
  <w:num w:numId="33" w16cid:durableId="1196235873">
    <w:abstractNumId w:val="146"/>
  </w:num>
  <w:num w:numId="34" w16cid:durableId="678393395">
    <w:abstractNumId w:val="1"/>
  </w:num>
  <w:num w:numId="35" w16cid:durableId="14918708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309251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8447879">
    <w:abstractNumId w:val="41"/>
  </w:num>
  <w:num w:numId="38" w16cid:durableId="1247232079">
    <w:abstractNumId w:val="2"/>
  </w:num>
  <w:num w:numId="39" w16cid:durableId="2119519123">
    <w:abstractNumId w:val="7"/>
  </w:num>
  <w:num w:numId="40" w16cid:durableId="1652521480">
    <w:abstractNumId w:val="137"/>
  </w:num>
  <w:num w:numId="41" w16cid:durableId="273054369">
    <w:abstractNumId w:val="43"/>
  </w:num>
  <w:num w:numId="42" w16cid:durableId="1184632938">
    <w:abstractNumId w:val="118"/>
  </w:num>
  <w:num w:numId="43" w16cid:durableId="1325814256">
    <w:abstractNumId w:val="53"/>
  </w:num>
  <w:num w:numId="44" w16cid:durableId="528875736">
    <w:abstractNumId w:val="55"/>
  </w:num>
  <w:num w:numId="45" w16cid:durableId="1467746380">
    <w:abstractNumId w:val="162"/>
  </w:num>
  <w:num w:numId="46" w16cid:durableId="1878080493">
    <w:abstractNumId w:val="83"/>
  </w:num>
  <w:num w:numId="47" w16cid:durableId="349532376">
    <w:abstractNumId w:val="69"/>
  </w:num>
  <w:num w:numId="48" w16cid:durableId="1354071796">
    <w:abstractNumId w:val="50"/>
  </w:num>
  <w:num w:numId="49" w16cid:durableId="2071073941">
    <w:abstractNumId w:val="8"/>
  </w:num>
  <w:num w:numId="50" w16cid:durableId="501895633">
    <w:abstractNumId w:val="111"/>
  </w:num>
  <w:num w:numId="51" w16cid:durableId="1122456777">
    <w:abstractNumId w:val="135"/>
  </w:num>
  <w:num w:numId="52" w16cid:durableId="1991473091">
    <w:abstractNumId w:val="84"/>
  </w:num>
  <w:num w:numId="53" w16cid:durableId="1186865009">
    <w:abstractNumId w:val="61"/>
  </w:num>
  <w:num w:numId="54" w16cid:durableId="1998800118">
    <w:abstractNumId w:val="39"/>
  </w:num>
  <w:num w:numId="55" w16cid:durableId="188884517">
    <w:abstractNumId w:val="30"/>
  </w:num>
  <w:num w:numId="56" w16cid:durableId="1010137748">
    <w:abstractNumId w:val="82"/>
  </w:num>
  <w:num w:numId="57" w16cid:durableId="146556833">
    <w:abstractNumId w:val="44"/>
  </w:num>
  <w:num w:numId="58" w16cid:durableId="2070758851">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561210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36546874">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23972401">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12222232">
    <w:abstractNumId w:val="149"/>
  </w:num>
  <w:num w:numId="63" w16cid:durableId="709110221">
    <w:abstractNumId w:val="120"/>
  </w:num>
  <w:num w:numId="64" w16cid:durableId="937567428">
    <w:abstractNumId w:val="157"/>
  </w:num>
  <w:num w:numId="65" w16cid:durableId="1168398112">
    <w:abstractNumId w:val="76"/>
  </w:num>
  <w:num w:numId="66" w16cid:durableId="353501329">
    <w:abstractNumId w:val="73"/>
  </w:num>
  <w:num w:numId="67" w16cid:durableId="1053390327">
    <w:abstractNumId w:val="18"/>
  </w:num>
  <w:num w:numId="68" w16cid:durableId="276370212">
    <w:abstractNumId w:val="22"/>
  </w:num>
  <w:num w:numId="69" w16cid:durableId="860626832">
    <w:abstractNumId w:val="117"/>
  </w:num>
  <w:num w:numId="70" w16cid:durableId="376516652">
    <w:abstractNumId w:val="109"/>
  </w:num>
  <w:num w:numId="71" w16cid:durableId="1202129813">
    <w:abstractNumId w:val="152"/>
  </w:num>
  <w:num w:numId="72" w16cid:durableId="1672829456">
    <w:abstractNumId w:val="100"/>
  </w:num>
  <w:num w:numId="73" w16cid:durableId="1700812837">
    <w:abstractNumId w:val="101"/>
  </w:num>
  <w:num w:numId="74" w16cid:durableId="1260794681">
    <w:abstractNumId w:val="29"/>
  </w:num>
  <w:num w:numId="75" w16cid:durableId="1157452955">
    <w:abstractNumId w:val="85"/>
  </w:num>
  <w:num w:numId="76" w16cid:durableId="604774618">
    <w:abstractNumId w:val="77"/>
  </w:num>
  <w:num w:numId="77" w16cid:durableId="672488968">
    <w:abstractNumId w:val="35"/>
  </w:num>
  <w:num w:numId="78" w16cid:durableId="1666088609">
    <w:abstractNumId w:val="51"/>
  </w:num>
  <w:num w:numId="79" w16cid:durableId="1257053854">
    <w:abstractNumId w:val="138"/>
  </w:num>
  <w:num w:numId="80" w16cid:durableId="1405879121">
    <w:abstractNumId w:val="134"/>
  </w:num>
  <w:num w:numId="81" w16cid:durableId="1369180385">
    <w:abstractNumId w:val="88"/>
  </w:num>
  <w:num w:numId="82" w16cid:durableId="127820683">
    <w:abstractNumId w:val="36"/>
  </w:num>
  <w:num w:numId="83" w16cid:durableId="1499156460">
    <w:abstractNumId w:val="10"/>
  </w:num>
  <w:num w:numId="84" w16cid:durableId="1367873463">
    <w:abstractNumId w:val="16"/>
  </w:num>
  <w:num w:numId="85" w16cid:durableId="228805424">
    <w:abstractNumId w:val="32"/>
  </w:num>
  <w:num w:numId="86" w16cid:durableId="234974913">
    <w:abstractNumId w:val="167"/>
  </w:num>
  <w:num w:numId="87" w16cid:durableId="55475922">
    <w:abstractNumId w:val="98"/>
  </w:num>
  <w:num w:numId="88" w16cid:durableId="2053261335">
    <w:abstractNumId w:val="65"/>
  </w:num>
  <w:num w:numId="89" w16cid:durableId="540627059">
    <w:abstractNumId w:val="136"/>
  </w:num>
  <w:num w:numId="90" w16cid:durableId="1993369714">
    <w:abstractNumId w:val="144"/>
  </w:num>
  <w:num w:numId="91" w16cid:durableId="2121099236">
    <w:abstractNumId w:val="21"/>
  </w:num>
  <w:num w:numId="92" w16cid:durableId="1080981845">
    <w:abstractNumId w:val="150"/>
  </w:num>
  <w:num w:numId="93" w16cid:durableId="156268476">
    <w:abstractNumId w:val="52"/>
  </w:num>
  <w:num w:numId="94" w16cid:durableId="177936984">
    <w:abstractNumId w:val="156"/>
  </w:num>
  <w:num w:numId="95" w16cid:durableId="45296932">
    <w:abstractNumId w:val="9"/>
  </w:num>
  <w:num w:numId="96" w16cid:durableId="756631497">
    <w:abstractNumId w:val="154"/>
  </w:num>
  <w:num w:numId="97" w16cid:durableId="604273039">
    <w:abstractNumId w:val="96"/>
  </w:num>
  <w:num w:numId="98" w16cid:durableId="391848960">
    <w:abstractNumId w:val="63"/>
  </w:num>
  <w:num w:numId="99" w16cid:durableId="1117025262">
    <w:abstractNumId w:val="13"/>
  </w:num>
  <w:num w:numId="100" w16cid:durableId="868640032">
    <w:abstractNumId w:val="147"/>
  </w:num>
  <w:num w:numId="101" w16cid:durableId="2088334041">
    <w:abstractNumId w:val="71"/>
  </w:num>
  <w:num w:numId="102" w16cid:durableId="384647122">
    <w:abstractNumId w:val="86"/>
  </w:num>
  <w:num w:numId="103" w16cid:durableId="104735389">
    <w:abstractNumId w:val="24"/>
  </w:num>
  <w:num w:numId="104" w16cid:durableId="1878006548">
    <w:abstractNumId w:val="25"/>
  </w:num>
  <w:num w:numId="105" w16cid:durableId="1721594655">
    <w:abstractNumId w:val="72"/>
  </w:num>
  <w:num w:numId="106" w16cid:durableId="235408030">
    <w:abstractNumId w:val="131"/>
  </w:num>
  <w:num w:numId="107" w16cid:durableId="1361206795">
    <w:abstractNumId w:val="130"/>
  </w:num>
  <w:num w:numId="108" w16cid:durableId="1370952100">
    <w:abstractNumId w:val="132"/>
  </w:num>
  <w:num w:numId="109" w16cid:durableId="1247034127">
    <w:abstractNumId w:val="47"/>
  </w:num>
  <w:num w:numId="110" w16cid:durableId="94057211">
    <w:abstractNumId w:val="133"/>
  </w:num>
  <w:num w:numId="111" w16cid:durableId="201332894">
    <w:abstractNumId w:val="75"/>
  </w:num>
  <w:num w:numId="112" w16cid:durableId="429786208">
    <w:abstractNumId w:val="74"/>
  </w:num>
  <w:num w:numId="113" w16cid:durableId="1813909664">
    <w:abstractNumId w:val="124"/>
  </w:num>
  <w:num w:numId="114" w16cid:durableId="1483809597">
    <w:abstractNumId w:val="141"/>
  </w:num>
  <w:num w:numId="115" w16cid:durableId="1017929835">
    <w:abstractNumId w:val="91"/>
  </w:num>
  <w:num w:numId="116" w16cid:durableId="4796842">
    <w:abstractNumId w:val="56"/>
  </w:num>
  <w:num w:numId="117" w16cid:durableId="1988052309">
    <w:abstractNumId w:val="33"/>
  </w:num>
  <w:num w:numId="118" w16cid:durableId="1756168208">
    <w:abstractNumId w:val="153"/>
  </w:num>
  <w:num w:numId="119" w16cid:durableId="1635867239">
    <w:abstractNumId w:val="116"/>
  </w:num>
  <w:num w:numId="120" w16cid:durableId="1915386791">
    <w:abstractNumId w:val="128"/>
  </w:num>
  <w:num w:numId="121" w16cid:durableId="275842314">
    <w:abstractNumId w:val="106"/>
  </w:num>
  <w:num w:numId="122" w16cid:durableId="250508496">
    <w:abstractNumId w:val="107"/>
  </w:num>
  <w:num w:numId="123" w16cid:durableId="588151824">
    <w:abstractNumId w:val="78"/>
  </w:num>
  <w:num w:numId="124" w16cid:durableId="138160104">
    <w:abstractNumId w:val="46"/>
  </w:num>
  <w:num w:numId="125" w16cid:durableId="1236011358">
    <w:abstractNumId w:val="110"/>
  </w:num>
  <w:num w:numId="126" w16cid:durableId="634332564">
    <w:abstractNumId w:val="66"/>
  </w:num>
  <w:num w:numId="127" w16cid:durableId="2034501515">
    <w:abstractNumId w:val="145"/>
  </w:num>
  <w:num w:numId="128" w16cid:durableId="1692144883">
    <w:abstractNumId w:val="119"/>
  </w:num>
  <w:num w:numId="129" w16cid:durableId="2124881227">
    <w:abstractNumId w:val="54"/>
  </w:num>
  <w:num w:numId="130" w16cid:durableId="1459492223">
    <w:abstractNumId w:val="37"/>
  </w:num>
  <w:num w:numId="131" w16cid:durableId="285083864">
    <w:abstractNumId w:val="164"/>
  </w:num>
  <w:num w:numId="132" w16cid:durableId="1967546469">
    <w:abstractNumId w:val="99"/>
  </w:num>
  <w:num w:numId="133" w16cid:durableId="68161385">
    <w:abstractNumId w:val="122"/>
  </w:num>
  <w:num w:numId="134" w16cid:durableId="49697422">
    <w:abstractNumId w:val="148"/>
  </w:num>
  <w:num w:numId="135" w16cid:durableId="1728915419">
    <w:abstractNumId w:val="168"/>
  </w:num>
  <w:num w:numId="136" w16cid:durableId="1811898135">
    <w:abstractNumId w:val="90"/>
  </w:num>
  <w:num w:numId="137" w16cid:durableId="1960985534">
    <w:abstractNumId w:val="142"/>
  </w:num>
  <w:num w:numId="138" w16cid:durableId="601914459">
    <w:abstractNumId w:val="40"/>
  </w:num>
  <w:num w:numId="139" w16cid:durableId="194926830">
    <w:abstractNumId w:val="93"/>
  </w:num>
  <w:num w:numId="140" w16cid:durableId="574319265">
    <w:abstractNumId w:val="129"/>
  </w:num>
  <w:num w:numId="141" w16cid:durableId="201407710">
    <w:abstractNumId w:val="79"/>
  </w:num>
  <w:num w:numId="142" w16cid:durableId="1697121946">
    <w:abstractNumId w:val="28"/>
  </w:num>
  <w:num w:numId="143" w16cid:durableId="683286937">
    <w:abstractNumId w:val="19"/>
  </w:num>
  <w:num w:numId="144" w16cid:durableId="1685284788">
    <w:abstractNumId w:val="87"/>
  </w:num>
  <w:num w:numId="145" w16cid:durableId="10148452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668823445">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70032247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3537975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932539906">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60210437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78717452">
    <w:abstractNumId w:val="92"/>
  </w:num>
  <w:num w:numId="152" w16cid:durableId="998076797">
    <w:abstractNumId w:val="95"/>
  </w:num>
  <w:num w:numId="153" w16cid:durableId="1179734562">
    <w:abstractNumId w:val="155"/>
  </w:num>
  <w:num w:numId="154" w16cid:durableId="361788133">
    <w:abstractNumId w:val="140"/>
  </w:num>
  <w:num w:numId="155" w16cid:durableId="1645963831">
    <w:abstractNumId w:val="151"/>
  </w:num>
  <w:num w:numId="156" w16cid:durableId="1502282042">
    <w:abstractNumId w:val="123"/>
  </w:num>
  <w:num w:numId="157" w16cid:durableId="163058286">
    <w:abstractNumId w:val="26"/>
  </w:num>
  <w:num w:numId="158" w16cid:durableId="1148284242">
    <w:abstractNumId w:val="48"/>
  </w:num>
  <w:num w:numId="159" w16cid:durableId="1788618806">
    <w:abstractNumId w:val="17"/>
  </w:num>
  <w:num w:numId="160" w16cid:durableId="1229876972">
    <w:abstractNumId w:val="45"/>
  </w:num>
  <w:num w:numId="161" w16cid:durableId="1612663892">
    <w:abstractNumId w:val="112"/>
  </w:num>
  <w:num w:numId="162" w16cid:durableId="2123956511">
    <w:abstractNumId w:val="68"/>
  </w:num>
  <w:num w:numId="163" w16cid:durableId="928388424">
    <w:abstractNumId w:val="60"/>
  </w:num>
  <w:num w:numId="164" w16cid:durableId="943852520">
    <w:abstractNumId w:val="11"/>
  </w:num>
  <w:num w:numId="165" w16cid:durableId="249972629">
    <w:abstractNumId w:val="14"/>
  </w:num>
  <w:num w:numId="166" w16cid:durableId="273362771">
    <w:abstractNumId w:val="49"/>
  </w:num>
  <w:num w:numId="167" w16cid:durableId="805856901">
    <w:abstractNumId w:val="102"/>
  </w:num>
  <w:num w:numId="168" w16cid:durableId="1925913969">
    <w:abstractNumId w:val="97"/>
  </w:num>
  <w:num w:numId="169" w16cid:durableId="2146925856">
    <w:abstractNumId w:val="1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C32"/>
    <w:rsid w:val="000058A6"/>
    <w:rsid w:val="00012C18"/>
    <w:rsid w:val="00015B8F"/>
    <w:rsid w:val="00020531"/>
    <w:rsid w:val="0002605E"/>
    <w:rsid w:val="00026FBB"/>
    <w:rsid w:val="00030018"/>
    <w:rsid w:val="00042914"/>
    <w:rsid w:val="00043801"/>
    <w:rsid w:val="000522D1"/>
    <w:rsid w:val="000549ED"/>
    <w:rsid w:val="00055B2D"/>
    <w:rsid w:val="000566D7"/>
    <w:rsid w:val="0006033B"/>
    <w:rsid w:val="0006036A"/>
    <w:rsid w:val="00074533"/>
    <w:rsid w:val="00075F12"/>
    <w:rsid w:val="00076671"/>
    <w:rsid w:val="00096D51"/>
    <w:rsid w:val="000A554D"/>
    <w:rsid w:val="000B4486"/>
    <w:rsid w:val="000C6C64"/>
    <w:rsid w:val="000D2023"/>
    <w:rsid w:val="000D48D5"/>
    <w:rsid w:val="000E232C"/>
    <w:rsid w:val="000E3C05"/>
    <w:rsid w:val="000F36E3"/>
    <w:rsid w:val="000F5A8E"/>
    <w:rsid w:val="00111859"/>
    <w:rsid w:val="001119CE"/>
    <w:rsid w:val="001125CC"/>
    <w:rsid w:val="00117876"/>
    <w:rsid w:val="00120A29"/>
    <w:rsid w:val="001212F0"/>
    <w:rsid w:val="00124814"/>
    <w:rsid w:val="001404F3"/>
    <w:rsid w:val="00145488"/>
    <w:rsid w:val="00147DFE"/>
    <w:rsid w:val="00151F0D"/>
    <w:rsid w:val="001559F0"/>
    <w:rsid w:val="00160CD6"/>
    <w:rsid w:val="0016678A"/>
    <w:rsid w:val="00183D02"/>
    <w:rsid w:val="00193995"/>
    <w:rsid w:val="00194C0D"/>
    <w:rsid w:val="001A519C"/>
    <w:rsid w:val="001A6057"/>
    <w:rsid w:val="001A776E"/>
    <w:rsid w:val="001B4B45"/>
    <w:rsid w:val="001B62C2"/>
    <w:rsid w:val="001C54DE"/>
    <w:rsid w:val="001C5C96"/>
    <w:rsid w:val="001C6386"/>
    <w:rsid w:val="001E2EC6"/>
    <w:rsid w:val="001E40E6"/>
    <w:rsid w:val="001E4442"/>
    <w:rsid w:val="001E7300"/>
    <w:rsid w:val="001F775D"/>
    <w:rsid w:val="00207E3B"/>
    <w:rsid w:val="00227EB2"/>
    <w:rsid w:val="0023302D"/>
    <w:rsid w:val="002378F8"/>
    <w:rsid w:val="00240130"/>
    <w:rsid w:val="002441AB"/>
    <w:rsid w:val="002504E9"/>
    <w:rsid w:val="002528FA"/>
    <w:rsid w:val="00255C1D"/>
    <w:rsid w:val="0026615F"/>
    <w:rsid w:val="00270161"/>
    <w:rsid w:val="002773B9"/>
    <w:rsid w:val="0027782B"/>
    <w:rsid w:val="00283DB7"/>
    <w:rsid w:val="002925E9"/>
    <w:rsid w:val="002B3B1B"/>
    <w:rsid w:val="002B3F2C"/>
    <w:rsid w:val="002D15FC"/>
    <w:rsid w:val="002D1624"/>
    <w:rsid w:val="002E3465"/>
    <w:rsid w:val="002E3A34"/>
    <w:rsid w:val="002E5D0E"/>
    <w:rsid w:val="002F10E7"/>
    <w:rsid w:val="002F2FF7"/>
    <w:rsid w:val="00303EE0"/>
    <w:rsid w:val="00304DD4"/>
    <w:rsid w:val="003064B2"/>
    <w:rsid w:val="00307687"/>
    <w:rsid w:val="00316E4A"/>
    <w:rsid w:val="0032386C"/>
    <w:rsid w:val="00323FCF"/>
    <w:rsid w:val="00325029"/>
    <w:rsid w:val="00340D07"/>
    <w:rsid w:val="003436F0"/>
    <w:rsid w:val="0034403C"/>
    <w:rsid w:val="00350E6C"/>
    <w:rsid w:val="0038124B"/>
    <w:rsid w:val="003866BA"/>
    <w:rsid w:val="003876EA"/>
    <w:rsid w:val="00391604"/>
    <w:rsid w:val="003973DD"/>
    <w:rsid w:val="003979AF"/>
    <w:rsid w:val="003A09DA"/>
    <w:rsid w:val="003A19D0"/>
    <w:rsid w:val="003D37E1"/>
    <w:rsid w:val="003D60E9"/>
    <w:rsid w:val="003E09E6"/>
    <w:rsid w:val="003E2272"/>
    <w:rsid w:val="003E7C77"/>
    <w:rsid w:val="003F19DD"/>
    <w:rsid w:val="003F272C"/>
    <w:rsid w:val="003F475E"/>
    <w:rsid w:val="003F5544"/>
    <w:rsid w:val="003F635E"/>
    <w:rsid w:val="00402493"/>
    <w:rsid w:val="00403344"/>
    <w:rsid w:val="00442808"/>
    <w:rsid w:val="004458D5"/>
    <w:rsid w:val="004472DE"/>
    <w:rsid w:val="00450403"/>
    <w:rsid w:val="00461AED"/>
    <w:rsid w:val="00461BA4"/>
    <w:rsid w:val="004629AB"/>
    <w:rsid w:val="004757D3"/>
    <w:rsid w:val="00481323"/>
    <w:rsid w:val="00481583"/>
    <w:rsid w:val="00493719"/>
    <w:rsid w:val="0049601B"/>
    <w:rsid w:val="004970AE"/>
    <w:rsid w:val="004A0C40"/>
    <w:rsid w:val="004A49D5"/>
    <w:rsid w:val="004D4E42"/>
    <w:rsid w:val="004D5E32"/>
    <w:rsid w:val="004E2B87"/>
    <w:rsid w:val="004E3942"/>
    <w:rsid w:val="004E3E6C"/>
    <w:rsid w:val="004E4EDC"/>
    <w:rsid w:val="0050249D"/>
    <w:rsid w:val="005039D0"/>
    <w:rsid w:val="00503F5A"/>
    <w:rsid w:val="00507EE4"/>
    <w:rsid w:val="00515761"/>
    <w:rsid w:val="005159D7"/>
    <w:rsid w:val="0052003B"/>
    <w:rsid w:val="00527B6A"/>
    <w:rsid w:val="005314E7"/>
    <w:rsid w:val="00534798"/>
    <w:rsid w:val="0053547F"/>
    <w:rsid w:val="005422C5"/>
    <w:rsid w:val="0054277E"/>
    <w:rsid w:val="00547BBE"/>
    <w:rsid w:val="00547CBB"/>
    <w:rsid w:val="005536B4"/>
    <w:rsid w:val="00553EBC"/>
    <w:rsid w:val="00555ADD"/>
    <w:rsid w:val="00572809"/>
    <w:rsid w:val="00582DAC"/>
    <w:rsid w:val="005879CE"/>
    <w:rsid w:val="0059289D"/>
    <w:rsid w:val="00593184"/>
    <w:rsid w:val="005B0C63"/>
    <w:rsid w:val="005D1ADD"/>
    <w:rsid w:val="005D3B53"/>
    <w:rsid w:val="005D5D5B"/>
    <w:rsid w:val="005E0391"/>
    <w:rsid w:val="005E1E35"/>
    <w:rsid w:val="005E32A9"/>
    <w:rsid w:val="005E568C"/>
    <w:rsid w:val="005E6E21"/>
    <w:rsid w:val="005F1B87"/>
    <w:rsid w:val="005F3762"/>
    <w:rsid w:val="005F4AEB"/>
    <w:rsid w:val="005F65D7"/>
    <w:rsid w:val="00604B80"/>
    <w:rsid w:val="0060771C"/>
    <w:rsid w:val="00612053"/>
    <w:rsid w:val="00615A44"/>
    <w:rsid w:val="00616082"/>
    <w:rsid w:val="00627DE7"/>
    <w:rsid w:val="006316AD"/>
    <w:rsid w:val="00634F60"/>
    <w:rsid w:val="00650387"/>
    <w:rsid w:val="00650951"/>
    <w:rsid w:val="00653499"/>
    <w:rsid w:val="00654578"/>
    <w:rsid w:val="00661294"/>
    <w:rsid w:val="00673D11"/>
    <w:rsid w:val="0068730B"/>
    <w:rsid w:val="006873E5"/>
    <w:rsid w:val="00691744"/>
    <w:rsid w:val="006B44BF"/>
    <w:rsid w:val="006D716B"/>
    <w:rsid w:val="006E0F9C"/>
    <w:rsid w:val="006E2319"/>
    <w:rsid w:val="006E2CCD"/>
    <w:rsid w:val="006E3020"/>
    <w:rsid w:val="006E5CA9"/>
    <w:rsid w:val="006F0945"/>
    <w:rsid w:val="00702799"/>
    <w:rsid w:val="0070283B"/>
    <w:rsid w:val="00715030"/>
    <w:rsid w:val="0072585A"/>
    <w:rsid w:val="00725ECE"/>
    <w:rsid w:val="00726B83"/>
    <w:rsid w:val="00727578"/>
    <w:rsid w:val="00736154"/>
    <w:rsid w:val="00741537"/>
    <w:rsid w:val="0074291D"/>
    <w:rsid w:val="00747E37"/>
    <w:rsid w:val="00754A1F"/>
    <w:rsid w:val="00770A07"/>
    <w:rsid w:val="00770F6E"/>
    <w:rsid w:val="0077148D"/>
    <w:rsid w:val="00775BD2"/>
    <w:rsid w:val="00777BA4"/>
    <w:rsid w:val="00780709"/>
    <w:rsid w:val="00790F04"/>
    <w:rsid w:val="007920E0"/>
    <w:rsid w:val="00793721"/>
    <w:rsid w:val="00795ED2"/>
    <w:rsid w:val="007A424C"/>
    <w:rsid w:val="007A7159"/>
    <w:rsid w:val="007B47A9"/>
    <w:rsid w:val="007B4D7A"/>
    <w:rsid w:val="007B6598"/>
    <w:rsid w:val="007B7364"/>
    <w:rsid w:val="007C45BE"/>
    <w:rsid w:val="007C783B"/>
    <w:rsid w:val="007D78AF"/>
    <w:rsid w:val="007E0F10"/>
    <w:rsid w:val="007E1A6D"/>
    <w:rsid w:val="007E2E01"/>
    <w:rsid w:val="007E4C6A"/>
    <w:rsid w:val="007F08D5"/>
    <w:rsid w:val="007F11BC"/>
    <w:rsid w:val="007F7BB0"/>
    <w:rsid w:val="00801046"/>
    <w:rsid w:val="00802630"/>
    <w:rsid w:val="00804660"/>
    <w:rsid w:val="008067E5"/>
    <w:rsid w:val="0081371D"/>
    <w:rsid w:val="00820575"/>
    <w:rsid w:val="00847809"/>
    <w:rsid w:val="00854DF1"/>
    <w:rsid w:val="00855B99"/>
    <w:rsid w:val="00860A8E"/>
    <w:rsid w:val="0087495F"/>
    <w:rsid w:val="00881A9A"/>
    <w:rsid w:val="00883365"/>
    <w:rsid w:val="008900D7"/>
    <w:rsid w:val="008927DE"/>
    <w:rsid w:val="00897982"/>
    <w:rsid w:val="00897A49"/>
    <w:rsid w:val="008A0046"/>
    <w:rsid w:val="008A0B44"/>
    <w:rsid w:val="008A4644"/>
    <w:rsid w:val="008A7F21"/>
    <w:rsid w:val="008B3ACC"/>
    <w:rsid w:val="008B6F5B"/>
    <w:rsid w:val="008D3B42"/>
    <w:rsid w:val="008D3E48"/>
    <w:rsid w:val="008D4CD3"/>
    <w:rsid w:val="008E04DE"/>
    <w:rsid w:val="008F53A3"/>
    <w:rsid w:val="008F54A5"/>
    <w:rsid w:val="00903D80"/>
    <w:rsid w:val="0091600D"/>
    <w:rsid w:val="00935DD6"/>
    <w:rsid w:val="00937DB6"/>
    <w:rsid w:val="00941CCA"/>
    <w:rsid w:val="009423CF"/>
    <w:rsid w:val="0094315F"/>
    <w:rsid w:val="00951D3D"/>
    <w:rsid w:val="00953E89"/>
    <w:rsid w:val="00954101"/>
    <w:rsid w:val="00961789"/>
    <w:rsid w:val="00970A92"/>
    <w:rsid w:val="00971114"/>
    <w:rsid w:val="00971771"/>
    <w:rsid w:val="009723E6"/>
    <w:rsid w:val="00973141"/>
    <w:rsid w:val="00985B17"/>
    <w:rsid w:val="009863BD"/>
    <w:rsid w:val="00990D89"/>
    <w:rsid w:val="009A2816"/>
    <w:rsid w:val="009A5B9F"/>
    <w:rsid w:val="009B0D0C"/>
    <w:rsid w:val="009B218E"/>
    <w:rsid w:val="009D139E"/>
    <w:rsid w:val="009D2F72"/>
    <w:rsid w:val="009E16C9"/>
    <w:rsid w:val="009E1D5E"/>
    <w:rsid w:val="009F188C"/>
    <w:rsid w:val="009F2427"/>
    <w:rsid w:val="009F3997"/>
    <w:rsid w:val="009F599D"/>
    <w:rsid w:val="00A0032D"/>
    <w:rsid w:val="00A11615"/>
    <w:rsid w:val="00A2323C"/>
    <w:rsid w:val="00A23BBD"/>
    <w:rsid w:val="00A25287"/>
    <w:rsid w:val="00A263F5"/>
    <w:rsid w:val="00A374FF"/>
    <w:rsid w:val="00A4191C"/>
    <w:rsid w:val="00A4731D"/>
    <w:rsid w:val="00A52491"/>
    <w:rsid w:val="00A53916"/>
    <w:rsid w:val="00A6136E"/>
    <w:rsid w:val="00A62EB2"/>
    <w:rsid w:val="00A65391"/>
    <w:rsid w:val="00A66E3E"/>
    <w:rsid w:val="00A67748"/>
    <w:rsid w:val="00A72C32"/>
    <w:rsid w:val="00A75BB0"/>
    <w:rsid w:val="00A802A9"/>
    <w:rsid w:val="00A80F7B"/>
    <w:rsid w:val="00A81BC9"/>
    <w:rsid w:val="00A82FBB"/>
    <w:rsid w:val="00A84517"/>
    <w:rsid w:val="00A85D7F"/>
    <w:rsid w:val="00A864E9"/>
    <w:rsid w:val="00A90083"/>
    <w:rsid w:val="00AA1FF3"/>
    <w:rsid w:val="00AA3823"/>
    <w:rsid w:val="00AA6A92"/>
    <w:rsid w:val="00AA6FD6"/>
    <w:rsid w:val="00AB371F"/>
    <w:rsid w:val="00AC11D0"/>
    <w:rsid w:val="00AD3026"/>
    <w:rsid w:val="00AE0CF4"/>
    <w:rsid w:val="00AE43FE"/>
    <w:rsid w:val="00AF6C7E"/>
    <w:rsid w:val="00B1785D"/>
    <w:rsid w:val="00B24CCC"/>
    <w:rsid w:val="00B31D78"/>
    <w:rsid w:val="00B32B02"/>
    <w:rsid w:val="00B36F8B"/>
    <w:rsid w:val="00B41090"/>
    <w:rsid w:val="00B413B1"/>
    <w:rsid w:val="00B42591"/>
    <w:rsid w:val="00B46D8C"/>
    <w:rsid w:val="00B51402"/>
    <w:rsid w:val="00B527CE"/>
    <w:rsid w:val="00B54DC0"/>
    <w:rsid w:val="00B57D08"/>
    <w:rsid w:val="00B65A8D"/>
    <w:rsid w:val="00B71D10"/>
    <w:rsid w:val="00B71DF0"/>
    <w:rsid w:val="00B7387F"/>
    <w:rsid w:val="00B76F43"/>
    <w:rsid w:val="00B83BC9"/>
    <w:rsid w:val="00B95340"/>
    <w:rsid w:val="00BA5005"/>
    <w:rsid w:val="00BA6384"/>
    <w:rsid w:val="00BC1F37"/>
    <w:rsid w:val="00BD2CD6"/>
    <w:rsid w:val="00BD637C"/>
    <w:rsid w:val="00BF202A"/>
    <w:rsid w:val="00BF5C1F"/>
    <w:rsid w:val="00C029D2"/>
    <w:rsid w:val="00C04C4A"/>
    <w:rsid w:val="00C078AE"/>
    <w:rsid w:val="00C13EFB"/>
    <w:rsid w:val="00C16D96"/>
    <w:rsid w:val="00C17494"/>
    <w:rsid w:val="00C24331"/>
    <w:rsid w:val="00C404B7"/>
    <w:rsid w:val="00C527EE"/>
    <w:rsid w:val="00C54C45"/>
    <w:rsid w:val="00C62721"/>
    <w:rsid w:val="00C709AE"/>
    <w:rsid w:val="00C74D47"/>
    <w:rsid w:val="00C772AE"/>
    <w:rsid w:val="00C91705"/>
    <w:rsid w:val="00C92AF4"/>
    <w:rsid w:val="00CA7E8D"/>
    <w:rsid w:val="00CB37A2"/>
    <w:rsid w:val="00CC261C"/>
    <w:rsid w:val="00CC2E74"/>
    <w:rsid w:val="00CD0C85"/>
    <w:rsid w:val="00CE7239"/>
    <w:rsid w:val="00D14CC3"/>
    <w:rsid w:val="00D17529"/>
    <w:rsid w:val="00D25D27"/>
    <w:rsid w:val="00D37C7A"/>
    <w:rsid w:val="00D450E1"/>
    <w:rsid w:val="00D46BDB"/>
    <w:rsid w:val="00D50514"/>
    <w:rsid w:val="00D53F5D"/>
    <w:rsid w:val="00D60824"/>
    <w:rsid w:val="00D62406"/>
    <w:rsid w:val="00D62DDE"/>
    <w:rsid w:val="00D63705"/>
    <w:rsid w:val="00D65ECE"/>
    <w:rsid w:val="00D72E4A"/>
    <w:rsid w:val="00D951B4"/>
    <w:rsid w:val="00D97D8F"/>
    <w:rsid w:val="00D97E0A"/>
    <w:rsid w:val="00DA128C"/>
    <w:rsid w:val="00DA3524"/>
    <w:rsid w:val="00DA4408"/>
    <w:rsid w:val="00DA6BB1"/>
    <w:rsid w:val="00DB27CD"/>
    <w:rsid w:val="00DB4F86"/>
    <w:rsid w:val="00DC7975"/>
    <w:rsid w:val="00DD421C"/>
    <w:rsid w:val="00DE0201"/>
    <w:rsid w:val="00DE0261"/>
    <w:rsid w:val="00DF25B7"/>
    <w:rsid w:val="00DF7DE7"/>
    <w:rsid w:val="00E049AB"/>
    <w:rsid w:val="00E05111"/>
    <w:rsid w:val="00E052CC"/>
    <w:rsid w:val="00E16FAC"/>
    <w:rsid w:val="00E2753F"/>
    <w:rsid w:val="00E40110"/>
    <w:rsid w:val="00E43814"/>
    <w:rsid w:val="00E51663"/>
    <w:rsid w:val="00E564E9"/>
    <w:rsid w:val="00E75137"/>
    <w:rsid w:val="00E756AD"/>
    <w:rsid w:val="00E84BCF"/>
    <w:rsid w:val="00E84E15"/>
    <w:rsid w:val="00E85FBE"/>
    <w:rsid w:val="00E90A1A"/>
    <w:rsid w:val="00E90C89"/>
    <w:rsid w:val="00E91DD5"/>
    <w:rsid w:val="00E944F0"/>
    <w:rsid w:val="00E968A6"/>
    <w:rsid w:val="00EA01A0"/>
    <w:rsid w:val="00EA5A58"/>
    <w:rsid w:val="00EB36A3"/>
    <w:rsid w:val="00EB54F7"/>
    <w:rsid w:val="00EB5BFA"/>
    <w:rsid w:val="00EB6A55"/>
    <w:rsid w:val="00EB773C"/>
    <w:rsid w:val="00ED0035"/>
    <w:rsid w:val="00ED0785"/>
    <w:rsid w:val="00EE070E"/>
    <w:rsid w:val="00F01C9F"/>
    <w:rsid w:val="00F1301E"/>
    <w:rsid w:val="00F204E0"/>
    <w:rsid w:val="00F20E33"/>
    <w:rsid w:val="00F20E86"/>
    <w:rsid w:val="00F22C9E"/>
    <w:rsid w:val="00F244E0"/>
    <w:rsid w:val="00F33DBF"/>
    <w:rsid w:val="00F40A25"/>
    <w:rsid w:val="00F40FFB"/>
    <w:rsid w:val="00F43FD9"/>
    <w:rsid w:val="00F604D3"/>
    <w:rsid w:val="00F65BE9"/>
    <w:rsid w:val="00F72B7E"/>
    <w:rsid w:val="00F75676"/>
    <w:rsid w:val="00F855BA"/>
    <w:rsid w:val="00F8624E"/>
    <w:rsid w:val="00F8709D"/>
    <w:rsid w:val="00F91B27"/>
    <w:rsid w:val="00F91BCC"/>
    <w:rsid w:val="00F968FA"/>
    <w:rsid w:val="00FA0FBB"/>
    <w:rsid w:val="00FA308C"/>
    <w:rsid w:val="00FA5F52"/>
    <w:rsid w:val="00FA7599"/>
    <w:rsid w:val="00FC4AD7"/>
    <w:rsid w:val="00FC7E49"/>
    <w:rsid w:val="00FD487B"/>
    <w:rsid w:val="00FD6CA1"/>
    <w:rsid w:val="00FE23E0"/>
    <w:rsid w:val="00FE487D"/>
    <w:rsid w:val="00FE5D4A"/>
    <w:rsid w:val="00FE70D6"/>
    <w:rsid w:val="00FF03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5810D"/>
  <w15:docId w15:val="{4D22DC84-9EA3-4378-AD73-5A11F305E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2630"/>
  </w:style>
  <w:style w:type="paragraph" w:styleId="Nagwek1">
    <w:name w:val="heading 1"/>
    <w:basedOn w:val="Legenda"/>
    <w:next w:val="Tekstpodstawowy"/>
    <w:link w:val="Nagwek1Znak"/>
    <w:uiPriority w:val="9"/>
    <w:qFormat/>
    <w:rsid w:val="003F272C"/>
    <w:pPr>
      <w:outlineLvl w:val="0"/>
    </w:pPr>
  </w:style>
  <w:style w:type="paragraph" w:styleId="Nagwek2">
    <w:name w:val="heading 2"/>
    <w:basedOn w:val="Normalny"/>
    <w:next w:val="Normalny"/>
    <w:link w:val="Nagwek2Znak"/>
    <w:uiPriority w:val="9"/>
    <w:unhideWhenUsed/>
    <w:qFormat/>
    <w:rsid w:val="003F272C"/>
    <w:pPr>
      <w:spacing w:after="0"/>
      <w:ind w:firstLine="7655"/>
      <w:jc w:val="center"/>
      <w:outlineLvl w:val="1"/>
    </w:pPr>
    <w:rPr>
      <w:rFonts w:ascii="Arial Narrow" w:hAnsi="Arial Narrow"/>
      <w:b/>
      <w:sz w:val="24"/>
      <w:szCs w:val="24"/>
    </w:rPr>
  </w:style>
  <w:style w:type="paragraph" w:styleId="Nagwek3">
    <w:name w:val="heading 3"/>
    <w:basedOn w:val="Normalny"/>
    <w:next w:val="Normalny"/>
    <w:link w:val="Nagwek3Znak"/>
    <w:uiPriority w:val="9"/>
    <w:qFormat/>
    <w:rsid w:val="00C54C45"/>
    <w:pPr>
      <w:keepNext/>
      <w:tabs>
        <w:tab w:val="num" w:pos="0"/>
      </w:tabs>
      <w:suppressAutoHyphens/>
      <w:spacing w:after="0" w:line="240" w:lineRule="auto"/>
      <w:ind w:left="710" w:hanging="720"/>
      <w:jc w:val="center"/>
      <w:outlineLvl w:val="2"/>
    </w:pPr>
    <w:rPr>
      <w:rFonts w:ascii="Times New Roman" w:eastAsia="Times New Roman" w:hAnsi="Times New Roman" w:cs="Times New Roman"/>
      <w:b/>
      <w:sz w:val="36"/>
      <w:szCs w:val="20"/>
      <w:lang w:eastAsia="ar-SA"/>
    </w:rPr>
  </w:style>
  <w:style w:type="paragraph" w:styleId="Nagwek4">
    <w:name w:val="heading 4"/>
    <w:basedOn w:val="Normalny"/>
    <w:next w:val="Normalny"/>
    <w:link w:val="Nagwek4Znak"/>
    <w:qFormat/>
    <w:rsid w:val="00C54C45"/>
    <w:pPr>
      <w:keepNext/>
      <w:tabs>
        <w:tab w:val="num" w:pos="0"/>
      </w:tabs>
      <w:suppressAutoHyphens/>
      <w:spacing w:after="0" w:line="240" w:lineRule="auto"/>
      <w:ind w:left="284" w:hanging="284"/>
      <w:jc w:val="right"/>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C54C45"/>
    <w:pPr>
      <w:keepNext/>
      <w:tabs>
        <w:tab w:val="num" w:pos="0"/>
      </w:tabs>
      <w:suppressAutoHyphens/>
      <w:spacing w:after="0" w:line="360" w:lineRule="auto"/>
      <w:ind w:left="998" w:hanging="1008"/>
      <w:jc w:val="center"/>
      <w:outlineLvl w:val="4"/>
    </w:pPr>
    <w:rPr>
      <w:rFonts w:ascii="Times New Roman" w:eastAsia="Times New Roman" w:hAnsi="Times New Roman" w:cs="Times New Roman"/>
      <w:i/>
      <w:sz w:val="24"/>
      <w:szCs w:val="20"/>
      <w:lang w:eastAsia="ar-SA"/>
    </w:rPr>
  </w:style>
  <w:style w:type="paragraph" w:styleId="Nagwek6">
    <w:name w:val="heading 6"/>
    <w:basedOn w:val="Normalny"/>
    <w:next w:val="Normalny"/>
    <w:link w:val="Nagwek6Znak"/>
    <w:qFormat/>
    <w:rsid w:val="00C54C45"/>
    <w:pPr>
      <w:keepNext/>
      <w:tabs>
        <w:tab w:val="num" w:pos="0"/>
      </w:tabs>
      <w:suppressAutoHyphens/>
      <w:spacing w:after="0" w:line="360" w:lineRule="auto"/>
      <w:ind w:left="142" w:hanging="142"/>
      <w:jc w:val="right"/>
      <w:outlineLvl w:val="5"/>
    </w:pPr>
    <w:rPr>
      <w:rFonts w:ascii="Times New Roman" w:eastAsia="Times New Roman" w:hAnsi="Times New Roman" w:cs="Times New Roman"/>
      <w:b/>
      <w:sz w:val="24"/>
      <w:szCs w:val="20"/>
      <w:lang w:eastAsia="ar-SA"/>
    </w:rPr>
  </w:style>
  <w:style w:type="paragraph" w:styleId="Nagwek7">
    <w:name w:val="heading 7"/>
    <w:basedOn w:val="Normalny"/>
    <w:next w:val="Normalny"/>
    <w:link w:val="Nagwek7Znak"/>
    <w:unhideWhenUsed/>
    <w:qFormat/>
    <w:rsid w:val="001E40E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nhideWhenUsed/>
    <w:qFormat/>
    <w:rsid w:val="002B3F2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qFormat/>
    <w:rsid w:val="00C54C45"/>
    <w:pPr>
      <w:keepNext/>
      <w:tabs>
        <w:tab w:val="num" w:pos="0"/>
      </w:tabs>
      <w:suppressAutoHyphens/>
      <w:spacing w:after="0" w:line="240" w:lineRule="auto"/>
      <w:ind w:left="284" w:hanging="284"/>
      <w:outlineLvl w:val="8"/>
    </w:pPr>
    <w:rPr>
      <w:rFonts w:ascii="Times New Roman" w:eastAsia="Times New Roman" w:hAnsi="Times New Roman" w:cs="Times New Roman"/>
      <w:b/>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qFormat/>
    <w:rsid w:val="00A72C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1Znak">
    <w:name w:val="Nagłówek 1 Znak"/>
    <w:basedOn w:val="Domylnaczcionkaakapitu"/>
    <w:link w:val="Nagwek1"/>
    <w:uiPriority w:val="9"/>
    <w:rsid w:val="003F272C"/>
    <w:rPr>
      <w:rFonts w:ascii="Arial Narrow" w:eastAsiaTheme="majorEastAsia" w:hAnsi="Arial Narrow" w:cs="Arial"/>
      <w:b/>
      <w:sz w:val="24"/>
      <w:szCs w:val="24"/>
    </w:rPr>
  </w:style>
  <w:style w:type="character" w:customStyle="1" w:styleId="Domylnaczcionkaakapitu5">
    <w:name w:val="Domyślna czcionka akapitu5"/>
    <w:rsid w:val="00A72C32"/>
  </w:style>
  <w:style w:type="paragraph" w:styleId="Tekstpodstawowy">
    <w:name w:val="Body Text"/>
    <w:aliases w:val="Znak,Znak Znak Znak Znak Znak,Znak Znak Znak Znak Znak Znak Zna Znak,Znak Znak Znak Znak Znak Znak Zna Znak Znak Znak Znak Znak Znak Znak,Znak Znak Znak Znak Znak Znak Zna,Znak1,(F2)"/>
    <w:basedOn w:val="Normalny"/>
    <w:link w:val="TekstpodstawowyZnak"/>
    <w:uiPriority w:val="99"/>
    <w:qFormat/>
    <w:rsid w:val="00A72C32"/>
    <w:pPr>
      <w:suppressAutoHyphens/>
      <w:spacing w:after="120" w:line="240" w:lineRule="auto"/>
      <w:jc w:val="both"/>
      <w:textAlignment w:val="baseline"/>
    </w:pPr>
    <w:rPr>
      <w:rFonts w:ascii="Times New Roman" w:eastAsia="Arial" w:hAnsi="Times New Roman" w:cs="Arial"/>
      <w:color w:val="000000"/>
      <w:kern w:val="1"/>
      <w:szCs w:val="24"/>
      <w:lang w:eastAsia="zh-CN" w:bidi="hi-IN"/>
    </w:rPr>
  </w:style>
  <w:style w:type="character" w:customStyle="1" w:styleId="TekstpodstawowyZnak">
    <w:name w:val="Tekst podstawowy Znak"/>
    <w:aliases w:val="Znak Znak,Znak Znak Znak Znak Znak Znak,Znak Znak Znak Znak Znak Znak Zna Znak Znak,Znak Znak Znak Znak Znak Znak Zna Znak Znak Znak Znak Znak Znak Znak Znak,Znak Znak Znak Znak Znak Znak Zna Znak1,Znak1 Znak,(F2) Znak"/>
    <w:basedOn w:val="Domylnaczcionkaakapitu"/>
    <w:link w:val="Tekstpodstawowy"/>
    <w:rsid w:val="00A72C32"/>
    <w:rPr>
      <w:rFonts w:ascii="Times New Roman" w:eastAsia="Arial" w:hAnsi="Times New Roman" w:cs="Arial"/>
      <w:color w:val="000000"/>
      <w:kern w:val="1"/>
      <w:szCs w:val="24"/>
      <w:lang w:eastAsia="zh-CN" w:bidi="hi-IN"/>
    </w:r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stand"/>
    <w:basedOn w:val="Normalny"/>
    <w:link w:val="StopkaZnak"/>
    <w:uiPriority w:val="99"/>
    <w:rsid w:val="00A72C32"/>
    <w:pPr>
      <w:tabs>
        <w:tab w:val="center" w:pos="4536"/>
        <w:tab w:val="right" w:pos="9072"/>
      </w:tabs>
      <w:suppressAutoHyphens/>
      <w:spacing w:after="0" w:line="240" w:lineRule="auto"/>
      <w:textAlignment w:val="baseline"/>
    </w:pPr>
    <w:rPr>
      <w:rFonts w:ascii="Times New Roman" w:eastAsia="Arial" w:hAnsi="Times New Roman" w:cs="Arial"/>
      <w:color w:val="000000"/>
      <w:kern w:val="1"/>
      <w:szCs w:val="24"/>
      <w:lang w:eastAsia="zh-CN" w:bidi="hi-IN"/>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basedOn w:val="Domylnaczcionkaakapitu"/>
    <w:link w:val="Stopka"/>
    <w:uiPriority w:val="99"/>
    <w:rsid w:val="00A72C32"/>
    <w:rPr>
      <w:rFonts w:ascii="Times New Roman" w:eastAsia="Arial" w:hAnsi="Times New Roman" w:cs="Arial"/>
      <w:color w:val="000000"/>
      <w:kern w:val="1"/>
      <w:szCs w:val="24"/>
      <w:lang w:eastAsia="zh-CN" w:bidi="hi-IN"/>
    </w:rPr>
  </w:style>
  <w:style w:type="paragraph" w:customStyle="1" w:styleId="Tekstpodstawowy22">
    <w:name w:val="Tekst podstawowy 22"/>
    <w:basedOn w:val="Normalny"/>
    <w:rsid w:val="00A72C32"/>
    <w:pPr>
      <w:suppressAutoHyphens/>
      <w:spacing w:after="0" w:line="240" w:lineRule="auto"/>
      <w:jc w:val="both"/>
      <w:textAlignment w:val="baseline"/>
    </w:pPr>
    <w:rPr>
      <w:rFonts w:ascii="Times New Roman" w:eastAsia="Arial" w:hAnsi="Times New Roman" w:cs="Arial"/>
      <w:i/>
      <w:color w:val="000000"/>
      <w:kern w:val="1"/>
      <w:sz w:val="24"/>
      <w:szCs w:val="24"/>
      <w:lang w:eastAsia="zh-CN" w:bidi="hi-IN"/>
    </w:rPr>
  </w:style>
  <w:style w:type="paragraph" w:customStyle="1" w:styleId="Zawartotabeli">
    <w:name w:val="Zawartość tabeli"/>
    <w:basedOn w:val="Normalny"/>
    <w:qFormat/>
    <w:rsid w:val="00A72C32"/>
    <w:pPr>
      <w:widowControl w:val="0"/>
      <w:suppressLineNumbers/>
      <w:suppressAutoHyphens/>
      <w:spacing w:after="0" w:line="240" w:lineRule="auto"/>
    </w:pPr>
    <w:rPr>
      <w:rFonts w:ascii="Times New Roman" w:eastAsia="Andale Sans UI" w:hAnsi="Times New Roman" w:cs="Times New Roman"/>
      <w:color w:val="00000A"/>
      <w:kern w:val="1"/>
      <w:szCs w:val="24"/>
      <w:lang w:eastAsia="zh-CN" w:bidi="hi-IN"/>
    </w:rPr>
  </w:style>
  <w:style w:type="paragraph" w:customStyle="1" w:styleId="Tekstpodstawowywcity21">
    <w:name w:val="Tekst podstawowy wcięty 21"/>
    <w:basedOn w:val="Normalny"/>
    <w:rsid w:val="00A72C32"/>
    <w:pPr>
      <w:suppressAutoHyphens/>
      <w:spacing w:after="0" w:line="240" w:lineRule="auto"/>
      <w:ind w:left="360"/>
      <w:jc w:val="both"/>
      <w:textAlignment w:val="baseline"/>
    </w:pPr>
    <w:rPr>
      <w:rFonts w:ascii="Times New Roman" w:eastAsia="Arial" w:hAnsi="Times New Roman" w:cs="Arial"/>
      <w:color w:val="000000"/>
      <w:kern w:val="1"/>
      <w:sz w:val="24"/>
      <w:szCs w:val="24"/>
      <w:lang w:eastAsia="zh-CN" w:bidi="hi-IN"/>
    </w:rPr>
  </w:style>
  <w:style w:type="paragraph" w:customStyle="1" w:styleId="Standard">
    <w:name w:val="Standard"/>
    <w:rsid w:val="00A72C32"/>
    <w:pPr>
      <w:suppressAutoHyphens/>
      <w:spacing w:after="0" w:line="240" w:lineRule="auto"/>
    </w:pPr>
    <w:rPr>
      <w:rFonts w:ascii="Times New Roman" w:eastAsia="Times New Roman" w:hAnsi="Times New Roman" w:cs="Times New Roman"/>
      <w:szCs w:val="20"/>
      <w:lang w:eastAsia="zh-CN"/>
    </w:rPr>
  </w:style>
  <w:style w:type="paragraph" w:customStyle="1" w:styleId="Textbody">
    <w:name w:val="Text body"/>
    <w:basedOn w:val="Standard"/>
    <w:rsid w:val="00A72C32"/>
    <w:pPr>
      <w:jc w:val="both"/>
    </w:pPr>
  </w:style>
  <w:style w:type="paragraph" w:customStyle="1" w:styleId="Textbodyindent">
    <w:name w:val="Text body indent"/>
    <w:basedOn w:val="Standard"/>
    <w:rsid w:val="00A72C32"/>
    <w:pPr>
      <w:spacing w:after="120"/>
      <w:ind w:left="360"/>
      <w:jc w:val="both"/>
      <w:textAlignment w:val="baseline"/>
    </w:pPr>
    <w:rPr>
      <w:kern w:val="1"/>
    </w:rPr>
  </w:style>
  <w:style w:type="paragraph" w:styleId="Tekstpodstawowy2">
    <w:name w:val="Body Text 2"/>
    <w:basedOn w:val="Normalny"/>
    <w:link w:val="Tekstpodstawowy2Znak"/>
    <w:unhideWhenUsed/>
    <w:rsid w:val="00A72C32"/>
    <w:pPr>
      <w:suppressAutoHyphens/>
      <w:autoSpaceDE w:val="0"/>
      <w:spacing w:after="120" w:line="480" w:lineRule="auto"/>
      <w:jc w:val="both"/>
      <w:textAlignment w:val="baseline"/>
    </w:pPr>
    <w:rPr>
      <w:rFonts w:ascii="Arial" w:eastAsia="SimSun" w:hAnsi="Arial" w:cs="Times New Roman"/>
      <w:color w:val="000000"/>
      <w:kern w:val="1"/>
      <w:sz w:val="24"/>
      <w:szCs w:val="24"/>
      <w:lang w:val="x-none" w:eastAsia="zh-CN"/>
    </w:rPr>
  </w:style>
  <w:style w:type="character" w:customStyle="1" w:styleId="Tekstpodstawowy2Znak">
    <w:name w:val="Tekst podstawowy 2 Znak"/>
    <w:basedOn w:val="Domylnaczcionkaakapitu"/>
    <w:link w:val="Tekstpodstawowy2"/>
    <w:semiHidden/>
    <w:rsid w:val="00A72C32"/>
    <w:rPr>
      <w:rFonts w:ascii="Arial" w:eastAsia="SimSun" w:hAnsi="Arial" w:cs="Times New Roman"/>
      <w:color w:val="000000"/>
      <w:kern w:val="1"/>
      <w:sz w:val="24"/>
      <w:szCs w:val="24"/>
      <w:lang w:val="x-none" w:eastAsia="zh-CN"/>
    </w:rPr>
  </w:style>
  <w:style w:type="numbering" w:customStyle="1" w:styleId="WW8Num99">
    <w:name w:val="WW8Num99"/>
    <w:basedOn w:val="Bezlisty"/>
    <w:rsid w:val="00A72C32"/>
    <w:pPr>
      <w:numPr>
        <w:numId w:val="7"/>
      </w:numPr>
    </w:pPr>
  </w:style>
  <w:style w:type="paragraph" w:styleId="Akapitzlist">
    <w:name w:val="List Paragraph"/>
    <w:aliases w:val="normalny tekst,List Paragraph,Numerowanie,Akapit z listą BS,Kolorowa lista — akcent 11,Podsis rysunku,EPL lista punktowana z wyrózneniem,A_wyliczenie,K-P_odwolanie,Akapit z listą5,maz_wyliczenie,opis dzialania,Preambuła,sw tekst,L1,lp1"/>
    <w:basedOn w:val="Normalny"/>
    <w:link w:val="AkapitzlistZnak"/>
    <w:uiPriority w:val="34"/>
    <w:qFormat/>
    <w:rsid w:val="00A72C32"/>
    <w:pPr>
      <w:spacing w:after="200" w:line="276" w:lineRule="auto"/>
      <w:ind w:left="720"/>
      <w:contextualSpacing/>
    </w:pPr>
    <w:rPr>
      <w:rFonts w:ascii="Calibri" w:eastAsia="Calibri" w:hAnsi="Calibri" w:cs="Times New Roman"/>
      <w:lang w:val="x-none"/>
    </w:rPr>
  </w:style>
  <w:style w:type="character" w:customStyle="1" w:styleId="Domylnaczcionkaakapitu7">
    <w:name w:val="Domyślna czcionka akapitu7"/>
    <w:rsid w:val="00A72C32"/>
  </w:style>
  <w:style w:type="character" w:customStyle="1" w:styleId="AkapitzlistZnak">
    <w:name w:val="Akapit z listą Znak"/>
    <w:aliases w:val="normalny tekst Znak,List Paragraph Znak,Numerowanie Znak,Akapit z listą BS Znak,Kolorowa lista — akcent 11 Znak,Podsis rysunku Znak,EPL lista punktowana z wyrózneniem Znak,A_wyliczenie Znak,K-P_odwolanie Znak,Akapit z listą5 Znak"/>
    <w:link w:val="Akapitzlist"/>
    <w:uiPriority w:val="34"/>
    <w:qFormat/>
    <w:locked/>
    <w:rsid w:val="00A72C32"/>
    <w:rPr>
      <w:rFonts w:ascii="Calibri" w:eastAsia="Calibri" w:hAnsi="Calibri" w:cs="Times New Roman"/>
      <w:lang w:val="x-none"/>
    </w:rPr>
  </w:style>
  <w:style w:type="paragraph" w:customStyle="1" w:styleId="Tekstprzypisudolnego1">
    <w:name w:val="Tekst przypisu dolnego1"/>
    <w:basedOn w:val="Normalny"/>
    <w:rsid w:val="00A72C32"/>
    <w:pPr>
      <w:suppressAutoHyphens/>
      <w:spacing w:after="0" w:line="100" w:lineRule="atLeast"/>
    </w:pPr>
    <w:rPr>
      <w:rFonts w:ascii="Calibri" w:eastAsia="SimSun" w:hAnsi="Calibri" w:cs="Calibri"/>
      <w:color w:val="00000A"/>
      <w:kern w:val="1"/>
      <w:sz w:val="20"/>
      <w:szCs w:val="20"/>
      <w:lang w:eastAsia="ar-SA"/>
    </w:rPr>
  </w:style>
  <w:style w:type="paragraph" w:styleId="Bezodstpw">
    <w:name w:val="No Spacing"/>
    <w:link w:val="BezodstpwZnak"/>
    <w:qFormat/>
    <w:rsid w:val="00AE43FE"/>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AE43FE"/>
    <w:rPr>
      <w:rFonts w:eastAsiaTheme="minorEastAsia"/>
      <w:lang w:eastAsia="pl-PL"/>
    </w:rPr>
  </w:style>
  <w:style w:type="paragraph" w:styleId="Nagwek">
    <w:name w:val="header"/>
    <w:basedOn w:val="Normalny"/>
    <w:link w:val="NagwekZnak"/>
    <w:uiPriority w:val="99"/>
    <w:unhideWhenUsed/>
    <w:rsid w:val="00AE43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43FE"/>
  </w:style>
  <w:style w:type="character" w:customStyle="1" w:styleId="Nagwek7Znak">
    <w:name w:val="Nagłówek 7 Znak"/>
    <w:basedOn w:val="Domylnaczcionkaakapitu"/>
    <w:link w:val="Nagwek7"/>
    <w:rsid w:val="001E40E6"/>
    <w:rPr>
      <w:rFonts w:asciiTheme="majorHAnsi" w:eastAsiaTheme="majorEastAsia" w:hAnsiTheme="majorHAnsi" w:cstheme="majorBidi"/>
      <w:i/>
      <w:iCs/>
      <w:color w:val="1F3763" w:themeColor="accent1" w:themeShade="7F"/>
    </w:rPr>
  </w:style>
  <w:style w:type="character" w:styleId="Hipercze">
    <w:name w:val="Hyperlink"/>
    <w:uiPriority w:val="99"/>
    <w:rsid w:val="001E40E6"/>
    <w:rPr>
      <w:rFonts w:ascii="Times New Roman" w:hAnsi="Times New Roman" w:cs="Times New Roman"/>
      <w:color w:val="0000FF"/>
      <w:u w:val="single"/>
    </w:rPr>
  </w:style>
  <w:style w:type="paragraph" w:customStyle="1" w:styleId="Tekstpodstawowy32">
    <w:name w:val="Tekst podstawowy 32"/>
    <w:basedOn w:val="Normalny"/>
    <w:qFormat/>
    <w:rsid w:val="001E40E6"/>
    <w:pPr>
      <w:tabs>
        <w:tab w:val="left" w:pos="709"/>
        <w:tab w:val="left" w:pos="993"/>
      </w:tabs>
      <w:suppressAutoHyphens/>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2B3F2C"/>
    <w:rPr>
      <w:color w:val="605E5C"/>
      <w:shd w:val="clear" w:color="auto" w:fill="E1DFDD"/>
    </w:rPr>
  </w:style>
  <w:style w:type="character" w:customStyle="1" w:styleId="Nagwek8Znak">
    <w:name w:val="Nagłówek 8 Znak"/>
    <w:basedOn w:val="Domylnaczcionkaakapitu"/>
    <w:link w:val="Nagwek8"/>
    <w:rsid w:val="002B3F2C"/>
    <w:rPr>
      <w:rFonts w:asciiTheme="majorHAnsi" w:eastAsiaTheme="majorEastAsia" w:hAnsiTheme="majorHAnsi" w:cstheme="majorBidi"/>
      <w:color w:val="272727" w:themeColor="text1" w:themeTint="D8"/>
      <w:sz w:val="21"/>
      <w:szCs w:val="21"/>
    </w:rPr>
  </w:style>
  <w:style w:type="paragraph" w:styleId="Tekstpodstawowywcity2">
    <w:name w:val="Body Text Indent 2"/>
    <w:basedOn w:val="Normalny"/>
    <w:link w:val="Tekstpodstawowywcity2Znak"/>
    <w:unhideWhenUsed/>
    <w:rsid w:val="00C04C4A"/>
    <w:pPr>
      <w:spacing w:after="120" w:line="480" w:lineRule="auto"/>
      <w:ind w:left="283"/>
    </w:pPr>
  </w:style>
  <w:style w:type="character" w:customStyle="1" w:styleId="Tekstpodstawowywcity2Znak">
    <w:name w:val="Tekst podstawowy wcięty 2 Znak"/>
    <w:basedOn w:val="Domylnaczcionkaakapitu"/>
    <w:link w:val="Tekstpodstawowywcity2"/>
    <w:rsid w:val="00C04C4A"/>
  </w:style>
  <w:style w:type="character" w:customStyle="1" w:styleId="Nagwek2Znak">
    <w:name w:val="Nagłówek 2 Znak"/>
    <w:basedOn w:val="Domylnaczcionkaakapitu"/>
    <w:link w:val="Nagwek2"/>
    <w:uiPriority w:val="9"/>
    <w:rsid w:val="003F272C"/>
    <w:rPr>
      <w:rFonts w:ascii="Arial Narrow" w:hAnsi="Arial Narrow"/>
      <w:b/>
      <w:sz w:val="24"/>
      <w:szCs w:val="24"/>
    </w:rPr>
  </w:style>
  <w:style w:type="character" w:customStyle="1" w:styleId="dane1">
    <w:name w:val="dane1"/>
    <w:rsid w:val="00953E89"/>
    <w:rPr>
      <w:color w:val="auto"/>
    </w:rPr>
  </w:style>
  <w:style w:type="paragraph" w:customStyle="1" w:styleId="lit">
    <w:name w:val="lit"/>
    <w:rsid w:val="00953E89"/>
    <w:pPr>
      <w:overflowPunct w:val="0"/>
      <w:autoSpaceDE w:val="0"/>
      <w:autoSpaceDN w:val="0"/>
      <w:adjustRightInd w:val="0"/>
      <w:spacing w:before="60" w:after="60" w:line="240" w:lineRule="auto"/>
      <w:ind w:left="1281" w:hanging="272"/>
      <w:jc w:val="both"/>
      <w:textAlignment w:val="baseline"/>
    </w:pPr>
    <w:rPr>
      <w:rFonts w:ascii="Times New Roman" w:eastAsia="Calibri" w:hAnsi="Times New Roman" w:cs="Times New Roman"/>
      <w:sz w:val="24"/>
      <w:szCs w:val="24"/>
      <w:lang w:eastAsia="pl-PL"/>
    </w:rPr>
  </w:style>
  <w:style w:type="paragraph" w:customStyle="1" w:styleId="ust">
    <w:name w:val="ust"/>
    <w:qFormat/>
    <w:rsid w:val="00043801"/>
    <w:pPr>
      <w:spacing w:before="60" w:after="60" w:line="240" w:lineRule="auto"/>
      <w:ind w:left="426" w:hanging="284"/>
      <w:jc w:val="both"/>
    </w:pPr>
    <w:rPr>
      <w:rFonts w:ascii="Times New Roman" w:eastAsia="Calibri" w:hAnsi="Times New Roman" w:cs="Times New Roman"/>
      <w:sz w:val="24"/>
      <w:szCs w:val="24"/>
      <w:lang w:eastAsia="pl-PL"/>
    </w:rPr>
  </w:style>
  <w:style w:type="paragraph" w:styleId="Tekstprzypisudolnego">
    <w:name w:val="footnote text"/>
    <w:basedOn w:val="Normalny"/>
    <w:link w:val="TekstprzypisudolnegoZnak"/>
    <w:uiPriority w:val="99"/>
    <w:rsid w:val="00043801"/>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043801"/>
    <w:rPr>
      <w:rFonts w:ascii="Times New Roman" w:eastAsia="Calibri" w:hAnsi="Times New Roman" w:cs="Times New Roman"/>
      <w:sz w:val="20"/>
      <w:szCs w:val="20"/>
      <w:lang w:eastAsia="pl-PL"/>
    </w:rPr>
  </w:style>
  <w:style w:type="character" w:customStyle="1" w:styleId="DeltaViewInsertion">
    <w:name w:val="DeltaView Insertion"/>
    <w:rsid w:val="00043801"/>
    <w:rPr>
      <w:b/>
      <w:i/>
      <w:spacing w:val="0"/>
    </w:rPr>
  </w:style>
  <w:style w:type="paragraph" w:styleId="Tekstpodstawowy3">
    <w:name w:val="Body Text 3"/>
    <w:basedOn w:val="Normalny"/>
    <w:link w:val="Tekstpodstawowy3Znak"/>
    <w:unhideWhenUsed/>
    <w:qFormat/>
    <w:rsid w:val="00DB4F86"/>
    <w:pPr>
      <w:spacing w:after="120"/>
    </w:pPr>
    <w:rPr>
      <w:sz w:val="16"/>
      <w:szCs w:val="16"/>
    </w:rPr>
  </w:style>
  <w:style w:type="character" w:customStyle="1" w:styleId="Tekstpodstawowy3Znak">
    <w:name w:val="Tekst podstawowy 3 Znak"/>
    <w:basedOn w:val="Domylnaczcionkaakapitu"/>
    <w:link w:val="Tekstpodstawowy3"/>
    <w:qFormat/>
    <w:rsid w:val="00DB4F86"/>
    <w:rPr>
      <w:sz w:val="16"/>
      <w:szCs w:val="16"/>
    </w:rPr>
  </w:style>
  <w:style w:type="paragraph" w:customStyle="1" w:styleId="celp">
    <w:name w:val="cel_p"/>
    <w:basedOn w:val="Normalny"/>
    <w:rsid w:val="00BF202A"/>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leNormal">
    <w:name w:val="Table Normal"/>
    <w:uiPriority w:val="2"/>
    <w:semiHidden/>
    <w:unhideWhenUsed/>
    <w:qFormat/>
    <w:rsid w:val="00A66E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66E3E"/>
    <w:pPr>
      <w:widowControl w:val="0"/>
      <w:autoSpaceDE w:val="0"/>
      <w:autoSpaceDN w:val="0"/>
      <w:spacing w:after="0" w:line="240" w:lineRule="auto"/>
    </w:pPr>
    <w:rPr>
      <w:rFonts w:ascii="Arial" w:eastAsia="Arial" w:hAnsi="Arial" w:cs="Arial"/>
      <w:lang w:eastAsia="pl-PL" w:bidi="pl-PL"/>
    </w:rPr>
  </w:style>
  <w:style w:type="character" w:customStyle="1" w:styleId="footnote">
    <w:name w:val="footnote"/>
    <w:basedOn w:val="Domylnaczcionkaakapitu"/>
    <w:rsid w:val="003436F0"/>
  </w:style>
  <w:style w:type="numbering" w:customStyle="1" w:styleId="WW8Num22">
    <w:name w:val="WW8Num22"/>
    <w:basedOn w:val="Bezlisty"/>
    <w:rsid w:val="00E968A6"/>
    <w:pPr>
      <w:numPr>
        <w:numId w:val="34"/>
      </w:numPr>
    </w:pPr>
  </w:style>
  <w:style w:type="character" w:customStyle="1" w:styleId="Nagwek3Znak">
    <w:name w:val="Nagłówek 3 Znak"/>
    <w:basedOn w:val="Domylnaczcionkaakapitu"/>
    <w:link w:val="Nagwek3"/>
    <w:uiPriority w:val="9"/>
    <w:rsid w:val="00C54C45"/>
    <w:rPr>
      <w:rFonts w:ascii="Times New Roman" w:eastAsia="Times New Roman" w:hAnsi="Times New Roman" w:cs="Times New Roman"/>
      <w:b/>
      <w:sz w:val="36"/>
      <w:szCs w:val="20"/>
      <w:lang w:eastAsia="ar-SA"/>
    </w:rPr>
  </w:style>
  <w:style w:type="character" w:customStyle="1" w:styleId="Nagwek4Znak">
    <w:name w:val="Nagłówek 4 Znak"/>
    <w:basedOn w:val="Domylnaczcionkaakapitu"/>
    <w:link w:val="Nagwek4"/>
    <w:rsid w:val="00C54C45"/>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rsid w:val="00C54C45"/>
    <w:rPr>
      <w:rFonts w:ascii="Times New Roman" w:eastAsia="Times New Roman" w:hAnsi="Times New Roman" w:cs="Times New Roman"/>
      <w:i/>
      <w:sz w:val="24"/>
      <w:szCs w:val="20"/>
      <w:lang w:eastAsia="ar-SA"/>
    </w:rPr>
  </w:style>
  <w:style w:type="character" w:customStyle="1" w:styleId="Nagwek6Znak">
    <w:name w:val="Nagłówek 6 Znak"/>
    <w:basedOn w:val="Domylnaczcionkaakapitu"/>
    <w:link w:val="Nagwek6"/>
    <w:rsid w:val="00C54C45"/>
    <w:rPr>
      <w:rFonts w:ascii="Times New Roman" w:eastAsia="Times New Roman" w:hAnsi="Times New Roman" w:cs="Times New Roman"/>
      <w:b/>
      <w:sz w:val="24"/>
      <w:szCs w:val="20"/>
      <w:lang w:eastAsia="ar-SA"/>
    </w:rPr>
  </w:style>
  <w:style w:type="character" w:customStyle="1" w:styleId="Nagwek9Znak">
    <w:name w:val="Nagłówek 9 Znak"/>
    <w:basedOn w:val="Domylnaczcionkaakapitu"/>
    <w:link w:val="Nagwek9"/>
    <w:rsid w:val="00C54C45"/>
    <w:rPr>
      <w:rFonts w:ascii="Times New Roman" w:eastAsia="Times New Roman" w:hAnsi="Times New Roman" w:cs="Times New Roman"/>
      <w:b/>
      <w:sz w:val="28"/>
      <w:szCs w:val="20"/>
      <w:lang w:eastAsia="ar-SA"/>
    </w:rPr>
  </w:style>
  <w:style w:type="character" w:customStyle="1" w:styleId="TekstpodstawowyZnak1">
    <w:name w:val="Tekst podstawowy Znak1"/>
    <w:uiPriority w:val="99"/>
    <w:rsid w:val="00C54C45"/>
    <w:rPr>
      <w:rFonts w:ascii="Times New Roman" w:eastAsia="Times New Roman" w:hAnsi="Times New Roman" w:cs="Times New Roman"/>
      <w:b/>
      <w:i/>
      <w:sz w:val="32"/>
      <w:szCs w:val="20"/>
      <w:lang w:eastAsia="ar-SA"/>
    </w:rPr>
  </w:style>
  <w:style w:type="paragraph" w:customStyle="1" w:styleId="Tekstpodstawowywcity31">
    <w:name w:val="Tekst podstawowy wcięty 31"/>
    <w:basedOn w:val="Normalny"/>
    <w:qFormat/>
    <w:rsid w:val="00C54C45"/>
    <w:pPr>
      <w:tabs>
        <w:tab w:val="left" w:pos="709"/>
        <w:tab w:val="left" w:pos="993"/>
      </w:tabs>
      <w:suppressAutoHyphens/>
      <w:spacing w:after="0" w:line="240" w:lineRule="auto"/>
      <w:ind w:left="284" w:hanging="284"/>
    </w:pPr>
    <w:rPr>
      <w:rFonts w:ascii="Times New Roman" w:eastAsia="Times New Roman" w:hAnsi="Times New Roman" w:cs="Times New Roman"/>
      <w:b/>
      <w:sz w:val="28"/>
      <w:szCs w:val="20"/>
      <w:lang w:eastAsia="ar-SA"/>
    </w:rPr>
  </w:style>
  <w:style w:type="paragraph" w:styleId="NormalnyWeb">
    <w:name w:val="Normal (Web)"/>
    <w:basedOn w:val="Normalny"/>
    <w:uiPriority w:val="99"/>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styleId="Tekstdymka">
    <w:name w:val="Balloon Text"/>
    <w:basedOn w:val="Normalny"/>
    <w:link w:val="TekstdymkaZnak1"/>
    <w:uiPriority w:val="99"/>
    <w:rsid w:val="00C54C45"/>
    <w:pPr>
      <w:suppressAutoHyphens/>
      <w:spacing w:after="0" w:line="240" w:lineRule="auto"/>
    </w:pPr>
    <w:rPr>
      <w:rFonts w:ascii="Tahoma" w:eastAsia="Times New Roman" w:hAnsi="Tahoma" w:cs="Times New Roman"/>
      <w:sz w:val="16"/>
      <w:szCs w:val="16"/>
      <w:lang w:eastAsia="ar-SA"/>
    </w:rPr>
  </w:style>
  <w:style w:type="character" w:customStyle="1" w:styleId="TekstdymkaZnak">
    <w:name w:val="Tekst dymka Znak"/>
    <w:basedOn w:val="Domylnaczcionkaakapitu"/>
    <w:uiPriority w:val="99"/>
    <w:rsid w:val="00C54C45"/>
    <w:rPr>
      <w:rFonts w:ascii="Segoe UI" w:hAnsi="Segoe UI" w:cs="Segoe UI"/>
      <w:sz w:val="18"/>
      <w:szCs w:val="18"/>
    </w:rPr>
  </w:style>
  <w:style w:type="character" w:customStyle="1" w:styleId="TekstdymkaZnak1">
    <w:name w:val="Tekst dymka Znak1"/>
    <w:link w:val="Tekstdymka"/>
    <w:rsid w:val="00C54C45"/>
    <w:rPr>
      <w:rFonts w:ascii="Tahoma" w:eastAsia="Times New Roman" w:hAnsi="Tahoma" w:cs="Times New Roman"/>
      <w:sz w:val="16"/>
      <w:szCs w:val="16"/>
      <w:lang w:eastAsia="ar-SA"/>
    </w:rPr>
  </w:style>
  <w:style w:type="paragraph" w:customStyle="1" w:styleId="pkt1art">
    <w:name w:val="pkt1 art"/>
    <w:rsid w:val="00C54C45"/>
    <w:pPr>
      <w:suppressAutoHyphens/>
      <w:spacing w:before="60" w:after="60" w:line="240" w:lineRule="auto"/>
      <w:ind w:left="1872" w:hanging="284"/>
    </w:pPr>
    <w:rPr>
      <w:rFonts w:ascii="Times New Roman" w:eastAsia="Arial" w:hAnsi="Times New Roman" w:cs="Times New Roman"/>
      <w:sz w:val="24"/>
      <w:szCs w:val="20"/>
      <w:lang w:eastAsia="ar-SA"/>
    </w:rPr>
  </w:style>
  <w:style w:type="character" w:customStyle="1" w:styleId="Tekstpodstawowy3Znak1">
    <w:name w:val="Tekst podstawowy 3 Znak1"/>
    <w:basedOn w:val="Domylnaczcionkaakapitu"/>
    <w:uiPriority w:val="99"/>
    <w:semiHidden/>
    <w:rsid w:val="00C54C45"/>
    <w:rPr>
      <w:rFonts w:ascii="Calibri" w:eastAsia="Calibri" w:hAnsi="Calibri" w:cs="Times New Roman"/>
      <w:sz w:val="16"/>
      <w:szCs w:val="16"/>
    </w:rPr>
  </w:style>
  <w:style w:type="character" w:customStyle="1" w:styleId="Tekstpodstawowy2Znak1">
    <w:name w:val="Tekst podstawowy 2 Znak1"/>
    <w:basedOn w:val="Domylnaczcionkaakapitu"/>
    <w:rsid w:val="00C54C45"/>
    <w:rPr>
      <w:rFonts w:ascii="Calibri" w:eastAsia="Calibri" w:hAnsi="Calibri" w:cs="Times New Roman"/>
    </w:rPr>
  </w:style>
  <w:style w:type="paragraph" w:customStyle="1" w:styleId="WW-Tekstpodstawowywcity3">
    <w:name w:val="WW-Tekst podstawowy wcięty 3"/>
    <w:basedOn w:val="Normalny"/>
    <w:rsid w:val="00C54C45"/>
    <w:pPr>
      <w:suppressAutoHyphens/>
      <w:snapToGrid w:val="0"/>
      <w:spacing w:after="0" w:line="240" w:lineRule="auto"/>
      <w:ind w:left="1062" w:firstLine="3"/>
    </w:pPr>
    <w:rPr>
      <w:rFonts w:ascii="Times New Roman" w:eastAsia="Times New Roman" w:hAnsi="Times New Roman" w:cs="Times New Roman"/>
      <w:b/>
      <w:sz w:val="24"/>
      <w:szCs w:val="24"/>
      <w:lang w:eastAsia="ar-SA"/>
    </w:rPr>
  </w:style>
  <w:style w:type="paragraph" w:styleId="Tekstpodstawowywcity3">
    <w:name w:val="Body Text Indent 3"/>
    <w:basedOn w:val="Normalny"/>
    <w:link w:val="Tekstpodstawowywcity3Znak"/>
    <w:unhideWhenUsed/>
    <w:rsid w:val="00C54C45"/>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basedOn w:val="Domylnaczcionkaakapitu"/>
    <w:link w:val="Tekstpodstawowywcity3"/>
    <w:rsid w:val="00C54C45"/>
    <w:rPr>
      <w:rFonts w:ascii="Calibri" w:eastAsia="Calibri" w:hAnsi="Calibri" w:cs="Times New Roman"/>
      <w:sz w:val="16"/>
      <w:szCs w:val="16"/>
    </w:rPr>
  </w:style>
  <w:style w:type="paragraph" w:customStyle="1" w:styleId="litera">
    <w:name w:val="litera"/>
    <w:basedOn w:val="Normalny"/>
    <w:rsid w:val="00C54C45"/>
    <w:pPr>
      <w:spacing w:after="0" w:line="360" w:lineRule="auto"/>
      <w:ind w:left="986" w:hanging="476"/>
      <w:jc w:val="both"/>
    </w:pPr>
    <w:rPr>
      <w:rFonts w:ascii="Times" w:eastAsia="Times New Roman" w:hAnsi="Times" w:cs="Times"/>
      <w:sz w:val="24"/>
      <w:szCs w:val="24"/>
      <w:lang w:eastAsia="pl-PL"/>
    </w:rPr>
  </w:style>
  <w:style w:type="paragraph" w:customStyle="1" w:styleId="w4ustart">
    <w:name w:val="w4_ust_art"/>
    <w:basedOn w:val="Normalny"/>
    <w:rsid w:val="00C54C45"/>
    <w:pPr>
      <w:spacing w:before="60" w:after="60" w:line="240" w:lineRule="auto"/>
      <w:ind w:left="1843" w:hanging="255"/>
      <w:jc w:val="both"/>
    </w:pPr>
    <w:rPr>
      <w:rFonts w:ascii="Times New Roman" w:eastAsia="Times New Roman" w:hAnsi="Times New Roman" w:cs="Times New Roman"/>
      <w:sz w:val="24"/>
      <w:szCs w:val="24"/>
      <w:lang w:eastAsia="pl-PL"/>
    </w:rPr>
  </w:style>
  <w:style w:type="paragraph" w:customStyle="1" w:styleId="pkt1">
    <w:name w:val="pkt1"/>
    <w:basedOn w:val="Normalny"/>
    <w:semiHidden/>
    <w:rsid w:val="00C54C45"/>
    <w:pPr>
      <w:spacing w:before="60" w:after="60" w:line="240" w:lineRule="auto"/>
      <w:ind w:left="850" w:hanging="425"/>
      <w:jc w:val="both"/>
    </w:pPr>
    <w:rPr>
      <w:rFonts w:ascii="Times New Roman" w:eastAsia="Times New Roman" w:hAnsi="Times New Roman" w:cs="Times New Roman"/>
      <w:sz w:val="24"/>
      <w:szCs w:val="24"/>
      <w:lang w:eastAsia="pl-PL"/>
    </w:rPr>
  </w:style>
  <w:style w:type="paragraph" w:customStyle="1" w:styleId="pkt">
    <w:name w:val="pkt"/>
    <w:basedOn w:val="Normalny"/>
    <w:rsid w:val="00C54C45"/>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FontStyle37">
    <w:name w:val="Font Style37"/>
    <w:uiPriority w:val="99"/>
    <w:rsid w:val="00C54C45"/>
    <w:rPr>
      <w:rFonts w:ascii="Arial" w:hAnsi="Arial" w:cs="Arial" w:hint="default"/>
      <w:i/>
      <w:iCs/>
      <w:sz w:val="18"/>
      <w:szCs w:val="18"/>
    </w:rPr>
  </w:style>
  <w:style w:type="paragraph" w:styleId="Tekstpodstawowywcity">
    <w:name w:val="Body Text Indent"/>
    <w:basedOn w:val="Normalny"/>
    <w:link w:val="TekstpodstawowywcityZnak"/>
    <w:semiHidden/>
    <w:rsid w:val="00C54C45"/>
    <w:pPr>
      <w:spacing w:after="0" w:line="240" w:lineRule="auto"/>
      <w:ind w:left="1985" w:hanging="142"/>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C54C45"/>
    <w:rPr>
      <w:rFonts w:ascii="Times New Roman" w:eastAsia="Times New Roman" w:hAnsi="Times New Roman" w:cs="Times New Roman"/>
      <w:sz w:val="20"/>
      <w:szCs w:val="20"/>
      <w:lang w:eastAsia="pl-PL"/>
    </w:rPr>
  </w:style>
  <w:style w:type="character" w:styleId="Numerstrony">
    <w:name w:val="page number"/>
    <w:semiHidden/>
    <w:rsid w:val="00C54C45"/>
    <w:rPr>
      <w:rFonts w:ascii="Times New Roman" w:hAnsi="Times New Roman" w:cs="Times New Roman"/>
    </w:rPr>
  </w:style>
  <w:style w:type="character" w:customStyle="1" w:styleId="StopkaZnak1">
    <w:name w:val="Stopka Znak1"/>
    <w:aliases w:val="stand Znak,Znak Znak1 Znak Znak Znak1,Znak Znak1 Znak Z Znak2,Znak Znak1 Znak Z Znak Znak1,Znak Znak1 Znak Z Znak Znak Znak Znak2,Znak Znak1 Znak Z Znak Znak Znak Znak Znak1,Znak Znak1 Znak Znak2,Znak3 Znak,Znak Znak1 Znak1 Znak Znak"/>
    <w:uiPriority w:val="99"/>
    <w:rsid w:val="00C54C45"/>
    <w:rPr>
      <w:rFonts w:ascii="Times New Roman" w:hAnsi="Times New Roman" w:cs="Times New Roman"/>
      <w:sz w:val="20"/>
      <w:szCs w:val="20"/>
    </w:rPr>
  </w:style>
  <w:style w:type="paragraph" w:customStyle="1" w:styleId="Tekstpodstawowy21">
    <w:name w:val="Tekst podstawowy 21"/>
    <w:basedOn w:val="Normalny"/>
    <w:rsid w:val="00C54C45"/>
    <w:pPr>
      <w:spacing w:after="0" w:line="240" w:lineRule="auto"/>
      <w:ind w:left="426" w:hanging="142"/>
    </w:pPr>
    <w:rPr>
      <w:rFonts w:ascii="Times New Roman" w:eastAsia="Times New Roman" w:hAnsi="Times New Roman" w:cs="Times New Roman"/>
      <w:sz w:val="24"/>
      <w:szCs w:val="24"/>
      <w:lang w:eastAsia="pl-PL"/>
    </w:rPr>
  </w:style>
  <w:style w:type="paragraph" w:customStyle="1" w:styleId="Rub3">
    <w:name w:val="Rub3"/>
    <w:basedOn w:val="Normalny"/>
    <w:next w:val="Normalny"/>
    <w:rsid w:val="00C54C45"/>
    <w:pPr>
      <w:tabs>
        <w:tab w:val="left" w:pos="709"/>
      </w:tabs>
      <w:spacing w:after="0" w:line="240" w:lineRule="auto"/>
      <w:jc w:val="both"/>
    </w:pPr>
    <w:rPr>
      <w:rFonts w:ascii="Times New Roman" w:eastAsia="Times New Roman" w:hAnsi="Times New Roman" w:cs="Times New Roman"/>
      <w:b/>
      <w:bCs/>
      <w:i/>
      <w:iCs/>
      <w:sz w:val="20"/>
      <w:szCs w:val="20"/>
      <w:lang w:val="en-GB" w:eastAsia="pl-PL"/>
    </w:rPr>
  </w:style>
  <w:style w:type="character" w:customStyle="1" w:styleId="Hipercze1">
    <w:name w:val="Hiperłącze1"/>
    <w:rsid w:val="00C54C45"/>
    <w:rPr>
      <w:rFonts w:ascii="Verdana" w:hAnsi="Verdana" w:cs="Verdana"/>
      <w:b/>
      <w:bCs/>
      <w:color w:val="0000FF"/>
      <w:sz w:val="18"/>
      <w:szCs w:val="18"/>
      <w:u w:val="none"/>
    </w:rPr>
  </w:style>
  <w:style w:type="paragraph" w:customStyle="1" w:styleId="maly">
    <w:name w:val="maly"/>
    <w:basedOn w:val="Normalny"/>
    <w:rsid w:val="00C54C45"/>
    <w:pPr>
      <w:overflowPunct w:val="0"/>
      <w:autoSpaceDE w:val="0"/>
      <w:autoSpaceDN w:val="0"/>
      <w:adjustRightInd w:val="0"/>
      <w:spacing w:before="100" w:after="100" w:line="240" w:lineRule="auto"/>
      <w:jc w:val="both"/>
      <w:textAlignment w:val="baseline"/>
    </w:pPr>
    <w:rPr>
      <w:rFonts w:ascii="Verdana" w:eastAsia="Times New Roman" w:hAnsi="Verdana" w:cs="Verdana"/>
      <w:color w:val="000000"/>
      <w:sz w:val="18"/>
      <w:szCs w:val="18"/>
      <w:lang w:eastAsia="pl-PL"/>
    </w:rPr>
  </w:style>
  <w:style w:type="character" w:styleId="Pogrubienie">
    <w:name w:val="Strong"/>
    <w:qFormat/>
    <w:rsid w:val="00C54C45"/>
    <w:rPr>
      <w:rFonts w:ascii="Times New Roman" w:hAnsi="Times New Roman" w:cs="Times New Roman"/>
      <w:b/>
      <w:bCs/>
    </w:rPr>
  </w:style>
  <w:style w:type="paragraph" w:customStyle="1" w:styleId="Domylnie">
    <w:name w:val="Domyślnie"/>
    <w:rsid w:val="00C54C45"/>
    <w:pPr>
      <w:widowControl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Domylnie"/>
    <w:rsid w:val="00C54C45"/>
    <w:pPr>
      <w:autoSpaceDE w:val="0"/>
    </w:pPr>
    <w:rPr>
      <w:rFonts w:ascii="Tahoma" w:cs="Tahoma"/>
      <w:b/>
      <w:bCs/>
      <w:sz w:val="24"/>
      <w:szCs w:val="24"/>
    </w:rPr>
  </w:style>
  <w:style w:type="paragraph" w:customStyle="1" w:styleId="tyt">
    <w:name w:val="tyt"/>
    <w:basedOn w:val="Normalny"/>
    <w:rsid w:val="00C54C45"/>
    <w:pPr>
      <w:keepNext/>
      <w:spacing w:before="60" w:after="60" w:line="240" w:lineRule="auto"/>
      <w:jc w:val="center"/>
    </w:pPr>
    <w:rPr>
      <w:rFonts w:ascii="Times New Roman" w:eastAsia="Times New Roman" w:hAnsi="Times New Roman" w:cs="Times New Roman"/>
      <w:b/>
      <w:bCs/>
      <w:sz w:val="24"/>
      <w:szCs w:val="24"/>
      <w:lang w:eastAsia="pl-PL"/>
    </w:rPr>
  </w:style>
  <w:style w:type="paragraph" w:styleId="Tytu">
    <w:name w:val="Title"/>
    <w:basedOn w:val="Normalny"/>
    <w:next w:val="Podtytu"/>
    <w:link w:val="TytuZnak"/>
    <w:qFormat/>
    <w:rsid w:val="00C54C45"/>
    <w:pPr>
      <w:suppressAutoHyphens/>
      <w:spacing w:after="0" w:line="240" w:lineRule="auto"/>
      <w:jc w:val="center"/>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54C45"/>
    <w:rPr>
      <w:rFonts w:ascii="Cambria" w:eastAsia="Times New Roman" w:hAnsi="Cambria" w:cs="Times New Roman"/>
      <w:b/>
      <w:bCs/>
      <w:kern w:val="28"/>
      <w:sz w:val="32"/>
      <w:szCs w:val="32"/>
      <w:lang w:eastAsia="pl-PL"/>
    </w:rPr>
  </w:style>
  <w:style w:type="paragraph" w:customStyle="1" w:styleId="WW-Tekstpodstawowy3">
    <w:name w:val="WW-Tekst podstawowy 3"/>
    <w:basedOn w:val="Normalny"/>
    <w:rsid w:val="00C54C45"/>
    <w:pPr>
      <w:suppressAutoHyphens/>
      <w:spacing w:after="0" w:line="240" w:lineRule="auto"/>
    </w:pPr>
    <w:rPr>
      <w:rFonts w:ascii="Arial" w:eastAsia="Times New Roman" w:hAnsi="Arial" w:cs="Arial"/>
      <w:color w:val="0000FF"/>
      <w:sz w:val="24"/>
      <w:szCs w:val="24"/>
      <w:lang w:eastAsia="ar-SA"/>
    </w:rPr>
  </w:style>
  <w:style w:type="paragraph" w:styleId="Podtytu">
    <w:name w:val="Subtitle"/>
    <w:basedOn w:val="Normalny"/>
    <w:link w:val="PodtytuZnak"/>
    <w:qFormat/>
    <w:rsid w:val="00C54C45"/>
    <w:pPr>
      <w:spacing w:after="60" w:line="240" w:lineRule="auto"/>
      <w:jc w:val="center"/>
      <w:outlineLvl w:val="1"/>
    </w:pPr>
    <w:rPr>
      <w:rFonts w:ascii="Cambria" w:eastAsia="Times New Roman" w:hAnsi="Cambria" w:cs="Times New Roman"/>
      <w:sz w:val="24"/>
      <w:szCs w:val="24"/>
      <w:lang w:eastAsia="pl-PL"/>
    </w:rPr>
  </w:style>
  <w:style w:type="character" w:customStyle="1" w:styleId="PodtytuZnak">
    <w:name w:val="Podtytuł Znak"/>
    <w:basedOn w:val="Domylnaczcionkaakapitu"/>
    <w:link w:val="Podtytu"/>
    <w:rsid w:val="00C54C45"/>
    <w:rPr>
      <w:rFonts w:ascii="Cambria" w:eastAsia="Times New Roman" w:hAnsi="Cambria" w:cs="Times New Roman"/>
      <w:sz w:val="24"/>
      <w:szCs w:val="24"/>
      <w:lang w:eastAsia="pl-PL"/>
    </w:rPr>
  </w:style>
  <w:style w:type="paragraph" w:customStyle="1" w:styleId="dtn">
    <w:name w:val="dtn"/>
    <w:basedOn w:val="Normalny"/>
    <w:rsid w:val="00C54C4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C54C45"/>
    <w:pPr>
      <w:widowControl w:val="0"/>
      <w:suppressAutoHyphens/>
      <w:spacing w:after="0" w:line="240" w:lineRule="auto"/>
    </w:pPr>
    <w:rPr>
      <w:rFonts w:ascii="Times New Roman" w:eastAsia="Times New Roman" w:hAnsi="Times New Roman" w:cs="Times New Roman"/>
      <w:kern w:val="1"/>
      <w:sz w:val="24"/>
      <w:szCs w:val="24"/>
      <w:lang w:eastAsia="pl-PL"/>
    </w:rPr>
  </w:style>
  <w:style w:type="character" w:customStyle="1" w:styleId="TekstprzypisudolnegoZnak1">
    <w:name w:val="Tekst przypisu dolnego Znak1"/>
    <w:rsid w:val="00C54C45"/>
    <w:rPr>
      <w:rFonts w:ascii="Times New Roman" w:hAnsi="Times New Roman" w:cs="Times New Roman"/>
      <w:sz w:val="20"/>
      <w:szCs w:val="20"/>
    </w:rPr>
  </w:style>
  <w:style w:type="character" w:styleId="Odwoanieprzypisudolnego">
    <w:name w:val="footnote reference"/>
    <w:uiPriority w:val="99"/>
    <w:rsid w:val="00C54C45"/>
    <w:rPr>
      <w:rFonts w:ascii="Times New Roman" w:hAnsi="Times New Roman" w:cs="Times New Roman"/>
      <w:vertAlign w:val="superscript"/>
    </w:rPr>
  </w:style>
  <w:style w:type="paragraph" w:styleId="Lista">
    <w:name w:val="List"/>
    <w:basedOn w:val="Normalny"/>
    <w:semiHidden/>
    <w:rsid w:val="00C54C45"/>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C54C45"/>
    <w:pPr>
      <w:spacing w:after="0" w:line="240" w:lineRule="auto"/>
      <w:ind w:left="566" w:hanging="283"/>
    </w:pPr>
    <w:rPr>
      <w:rFonts w:ascii="Times New Roman" w:eastAsia="Times New Roman" w:hAnsi="Times New Roman" w:cs="Times New Roman"/>
      <w:sz w:val="20"/>
      <w:szCs w:val="20"/>
      <w:lang w:eastAsia="pl-PL"/>
    </w:rPr>
  </w:style>
  <w:style w:type="paragraph" w:styleId="Zwykytekst">
    <w:name w:val="Plain Text"/>
    <w:basedOn w:val="Normalny"/>
    <w:link w:val="ZwykytekstZnak"/>
    <w:semiHidden/>
    <w:rsid w:val="00C54C45"/>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semiHidden/>
    <w:rsid w:val="00C54C45"/>
    <w:rPr>
      <w:rFonts w:ascii="Courier New" w:eastAsia="Times New Roman" w:hAnsi="Courier New" w:cs="Times New Roman"/>
      <w:sz w:val="20"/>
      <w:szCs w:val="20"/>
      <w:lang w:eastAsia="pl-PL"/>
    </w:rPr>
  </w:style>
  <w:style w:type="character" w:customStyle="1" w:styleId="ZwykytekstZnak1">
    <w:name w:val="Zwykły tekst Znak1"/>
    <w:rsid w:val="00C54C45"/>
    <w:rPr>
      <w:rFonts w:ascii="Courier New" w:hAnsi="Courier New" w:cs="Courier New"/>
      <w:sz w:val="20"/>
      <w:szCs w:val="20"/>
    </w:rPr>
  </w:style>
  <w:style w:type="paragraph" w:customStyle="1" w:styleId="Tekstblokowy1">
    <w:name w:val="Tekst blokowy1"/>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4"/>
      <w:lang w:eastAsia="pl-PL"/>
    </w:rPr>
  </w:style>
  <w:style w:type="paragraph" w:styleId="Zagicieodgryformularza">
    <w:name w:val="HTML Top of Form"/>
    <w:basedOn w:val="Normalny"/>
    <w:next w:val="Normalny"/>
    <w:link w:val="ZagicieodgryformularzaZnak"/>
    <w:hidden/>
    <w:rsid w:val="00C54C45"/>
    <w:pPr>
      <w:pBdr>
        <w:bottom w:val="single" w:sz="6" w:space="1" w:color="auto"/>
      </w:pBdr>
      <w:spacing w:after="0" w:line="240" w:lineRule="auto"/>
      <w:jc w:val="center"/>
    </w:pPr>
    <w:rPr>
      <w:rFonts w:ascii="Arial" w:eastAsia="Times New Roman" w:hAnsi="Arial" w:cs="Times New Roman"/>
      <w:vanish/>
      <w:sz w:val="16"/>
      <w:szCs w:val="16"/>
      <w:lang w:eastAsia="pl-PL"/>
    </w:rPr>
  </w:style>
  <w:style w:type="character" w:customStyle="1" w:styleId="ZagicieodgryformularzaZnak">
    <w:name w:val="Zagięcie od góry formularza Znak"/>
    <w:basedOn w:val="Domylnaczcionkaakapitu"/>
    <w:link w:val="Zagicieodgryformularza"/>
    <w:rsid w:val="00C54C45"/>
    <w:rPr>
      <w:rFonts w:ascii="Arial" w:eastAsia="Times New Roman" w:hAnsi="Arial" w:cs="Times New Roman"/>
      <w:vanish/>
      <w:sz w:val="16"/>
      <w:szCs w:val="16"/>
      <w:lang w:eastAsia="pl-PL"/>
    </w:rPr>
  </w:style>
  <w:style w:type="paragraph" w:styleId="Lista-kontynuacja">
    <w:name w:val="List Continue"/>
    <w:basedOn w:val="Normalny"/>
    <w:semiHidden/>
    <w:rsid w:val="00C54C45"/>
    <w:pPr>
      <w:spacing w:after="120" w:line="240" w:lineRule="auto"/>
      <w:ind w:left="283"/>
    </w:pPr>
    <w:rPr>
      <w:rFonts w:ascii="Times New Roman" w:eastAsia="Times New Roman" w:hAnsi="Times New Roman" w:cs="Times New Roman"/>
      <w:sz w:val="20"/>
      <w:szCs w:val="20"/>
      <w:lang w:eastAsia="pl-PL"/>
    </w:rPr>
  </w:style>
  <w:style w:type="paragraph" w:customStyle="1" w:styleId="WW-NormalnyWeb">
    <w:name w:val="WW-Normalny (Web)"/>
    <w:basedOn w:val="Normalny"/>
    <w:rsid w:val="00C54C4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Tekstdymka">
    <w:name w:val="WW-Tekst dymka"/>
    <w:basedOn w:val="Normalny"/>
    <w:rsid w:val="00C54C45"/>
    <w:pPr>
      <w:suppressAutoHyphens/>
      <w:spacing w:after="0" w:line="240" w:lineRule="auto"/>
    </w:pPr>
    <w:rPr>
      <w:rFonts w:ascii="Tahoma" w:eastAsia="Times New Roman" w:hAnsi="Tahoma" w:cs="Tahoma"/>
      <w:sz w:val="16"/>
      <w:szCs w:val="16"/>
      <w:lang w:eastAsia="ar-SA"/>
    </w:rPr>
  </w:style>
  <w:style w:type="paragraph" w:customStyle="1" w:styleId="WW-Tekstpodstawowy21">
    <w:name w:val="WW-Tekst podstawowy 21"/>
    <w:basedOn w:val="Normalny"/>
    <w:rsid w:val="00C54C45"/>
    <w:pPr>
      <w:widowControl w:val="0"/>
      <w:suppressAutoHyphens/>
      <w:autoSpaceDE w:val="0"/>
      <w:spacing w:after="0" w:line="240" w:lineRule="auto"/>
    </w:pPr>
    <w:rPr>
      <w:rFonts w:ascii="Tahoma" w:eastAsia="Times New Roman" w:hAnsi="Tahoma" w:cs="Tahoma"/>
      <w:b/>
      <w:bCs/>
      <w:sz w:val="24"/>
      <w:szCs w:val="24"/>
      <w:lang w:eastAsia="ar-SA"/>
    </w:rPr>
  </w:style>
  <w:style w:type="paragraph" w:customStyle="1" w:styleId="WW-Tekstpodstawowywcity2">
    <w:name w:val="WW-Tekst podstawowy wcięty 2"/>
    <w:basedOn w:val="Normalny"/>
    <w:rsid w:val="00C54C45"/>
    <w:pPr>
      <w:suppressAutoHyphens/>
      <w:spacing w:after="0" w:line="240" w:lineRule="auto"/>
      <w:ind w:left="426" w:hanging="426"/>
    </w:pPr>
    <w:rPr>
      <w:rFonts w:ascii="Times New Roman" w:eastAsia="Times New Roman" w:hAnsi="Times New Roman" w:cs="Times New Roman"/>
      <w:b/>
      <w:bCs/>
      <w:sz w:val="28"/>
      <w:szCs w:val="28"/>
      <w:lang w:eastAsia="ar-SA"/>
    </w:rPr>
  </w:style>
  <w:style w:type="paragraph" w:styleId="Tekstkomentarza">
    <w:name w:val="annotation text"/>
    <w:basedOn w:val="Normalny"/>
    <w:link w:val="Tekstkomentarza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C54C45"/>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C54C45"/>
    <w:rPr>
      <w:rFonts w:ascii="Times New Roman" w:eastAsia="Times New Roman" w:hAnsi="Times New Roman" w:cs="Times New Roman"/>
      <w:sz w:val="20"/>
      <w:szCs w:val="20"/>
      <w:lang w:eastAsia="pl-PL"/>
    </w:rPr>
  </w:style>
  <w:style w:type="character" w:styleId="Odwoanieprzypisukocowego">
    <w:name w:val="endnote reference"/>
    <w:semiHidden/>
    <w:rsid w:val="00C54C45"/>
    <w:rPr>
      <w:rFonts w:ascii="Times New Roman" w:hAnsi="Times New Roman" w:cs="Times New Roman"/>
      <w:vertAlign w:val="superscript"/>
    </w:rPr>
  </w:style>
  <w:style w:type="character" w:customStyle="1" w:styleId="ustZnak">
    <w:name w:val="ust Znak"/>
    <w:rsid w:val="00C54C45"/>
    <w:rPr>
      <w:sz w:val="24"/>
      <w:szCs w:val="24"/>
      <w:lang w:val="pl-PL" w:eastAsia="pl-PL"/>
    </w:rPr>
  </w:style>
  <w:style w:type="paragraph" w:styleId="Legenda">
    <w:name w:val="caption"/>
    <w:basedOn w:val="Nagwek7"/>
    <w:next w:val="Normalny"/>
    <w:qFormat/>
    <w:rsid w:val="003F272C"/>
    <w:pPr>
      <w:pBdr>
        <w:top w:val="single" w:sz="4" w:space="1" w:color="auto"/>
        <w:left w:val="single" w:sz="4" w:space="4" w:color="auto"/>
        <w:bottom w:val="single" w:sz="4" w:space="1" w:color="auto"/>
        <w:right w:val="single" w:sz="4" w:space="4" w:color="auto"/>
      </w:pBdr>
      <w:jc w:val="center"/>
    </w:pPr>
    <w:rPr>
      <w:rFonts w:ascii="Arial Narrow" w:hAnsi="Arial Narrow" w:cs="Arial"/>
      <w:b/>
      <w:i w:val="0"/>
      <w:iCs w:val="0"/>
      <w:color w:val="auto"/>
      <w:sz w:val="24"/>
      <w:szCs w:val="24"/>
    </w:rPr>
  </w:style>
  <w:style w:type="paragraph" w:customStyle="1" w:styleId="11art">
    <w:name w:val="1 1art"/>
    <w:rsid w:val="00C54C45"/>
    <w:pPr>
      <w:overflowPunct w:val="0"/>
      <w:autoSpaceDE w:val="0"/>
      <w:autoSpaceDN w:val="0"/>
      <w:adjustRightInd w:val="0"/>
      <w:spacing w:before="60" w:after="60" w:line="240" w:lineRule="auto"/>
      <w:ind w:left="2693" w:hanging="278"/>
      <w:jc w:val="both"/>
      <w:textAlignment w:val="baseline"/>
    </w:pPr>
    <w:rPr>
      <w:rFonts w:ascii="Times New Roman" w:eastAsia="Times New Roman" w:hAnsi="Times New Roman" w:cs="Times New Roman"/>
      <w:sz w:val="24"/>
      <w:szCs w:val="24"/>
      <w:lang w:eastAsia="pl-PL"/>
    </w:rPr>
  </w:style>
  <w:style w:type="paragraph" w:customStyle="1" w:styleId="ust1art">
    <w:name w:val="ust1 art"/>
    <w:rsid w:val="00C54C45"/>
    <w:pPr>
      <w:spacing w:before="60" w:after="60" w:line="240" w:lineRule="auto"/>
      <w:ind w:left="1702" w:hanging="284"/>
    </w:pPr>
    <w:rPr>
      <w:rFonts w:ascii="Times New Roman" w:eastAsia="Times New Roman" w:hAnsi="Times New Roman" w:cs="Times New Roman"/>
      <w:noProof/>
      <w:sz w:val="24"/>
      <w:szCs w:val="24"/>
      <w:lang w:eastAsia="pl-PL"/>
    </w:rPr>
  </w:style>
  <w:style w:type="paragraph" w:customStyle="1" w:styleId="zmart2">
    <w:name w:val="zm art2"/>
    <w:basedOn w:val="Normalny"/>
    <w:rsid w:val="00C54C45"/>
    <w:pPr>
      <w:spacing w:after="0" w:line="240" w:lineRule="auto"/>
      <w:ind w:left="1984" w:hanging="1077"/>
    </w:pPr>
    <w:rPr>
      <w:rFonts w:ascii="Times New Roman" w:eastAsia="Times New Roman" w:hAnsi="Times New Roman" w:cs="Times New Roman"/>
      <w:noProof/>
      <w:sz w:val="24"/>
      <w:szCs w:val="24"/>
      <w:lang w:eastAsia="pl-PL"/>
    </w:rPr>
  </w:style>
  <w:style w:type="paragraph" w:customStyle="1" w:styleId="zmart1">
    <w:name w:val="zm art1"/>
    <w:rsid w:val="00C54C45"/>
    <w:pPr>
      <w:spacing w:after="0" w:line="240" w:lineRule="auto"/>
      <w:ind w:left="2042" w:hanging="1021"/>
    </w:pPr>
    <w:rPr>
      <w:rFonts w:ascii="Times New Roman" w:eastAsia="Times New Roman" w:hAnsi="Times New Roman" w:cs="Times New Roman"/>
      <w:noProof/>
      <w:sz w:val="24"/>
      <w:szCs w:val="24"/>
      <w:lang w:eastAsia="pl-PL"/>
    </w:rPr>
  </w:style>
  <w:style w:type="paragraph" w:customStyle="1" w:styleId="11111111ust">
    <w:name w:val="11111111 ust"/>
    <w:basedOn w:val="ust"/>
    <w:rsid w:val="00C54C45"/>
    <w:pPr>
      <w:spacing w:before="0" w:after="80"/>
      <w:ind w:left="431" w:hanging="255"/>
    </w:pPr>
    <w:rPr>
      <w:rFonts w:eastAsia="Times New Roman"/>
    </w:rPr>
  </w:style>
  <w:style w:type="character" w:customStyle="1" w:styleId="11111111ustZnak">
    <w:name w:val="11111111 ust Znak"/>
    <w:rsid w:val="00C54C45"/>
    <w:rPr>
      <w:rFonts w:ascii="Times New Roman" w:hAnsi="Times New Roman" w:cs="Times New Roman"/>
      <w:sz w:val="24"/>
      <w:szCs w:val="24"/>
      <w:lang w:val="pl-PL" w:eastAsia="pl-PL"/>
    </w:rPr>
  </w:style>
  <w:style w:type="character" w:customStyle="1" w:styleId="ZnakZnak4">
    <w:name w:val="Znak Znak4"/>
    <w:rsid w:val="00C54C45"/>
    <w:rPr>
      <w:lang w:val="pl-PL" w:eastAsia="pl-PL"/>
    </w:rPr>
  </w:style>
  <w:style w:type="paragraph" w:customStyle="1" w:styleId="Normal1">
    <w:name w:val="Normal1"/>
    <w:basedOn w:val="Normalny"/>
    <w:rsid w:val="00C54C45"/>
    <w:pPr>
      <w:widowControl w:val="0"/>
      <w:suppressAutoHyphens/>
      <w:autoSpaceDE w:val="0"/>
      <w:spacing w:after="0" w:line="240" w:lineRule="auto"/>
    </w:pPr>
    <w:rPr>
      <w:rFonts w:ascii="Times New Roman" w:eastAsia="Times New Roman" w:hAnsi="Times New Roman" w:cs="Times New Roman"/>
      <w:sz w:val="20"/>
      <w:szCs w:val="20"/>
    </w:rPr>
  </w:style>
  <w:style w:type="paragraph" w:customStyle="1" w:styleId="msolistparagraph0">
    <w:name w:val="msolistparagraph"/>
    <w:basedOn w:val="Normalny"/>
    <w:rsid w:val="00C54C45"/>
    <w:pPr>
      <w:spacing w:after="0" w:line="240" w:lineRule="auto"/>
      <w:ind w:left="720"/>
    </w:pPr>
    <w:rPr>
      <w:rFonts w:ascii="Calibri" w:eastAsia="Times New Roman" w:hAnsi="Calibri" w:cs="Calibri"/>
      <w:lang w:eastAsia="pl-PL"/>
    </w:rPr>
  </w:style>
  <w:style w:type="character" w:styleId="Odwoaniedokomentarza">
    <w:name w:val="annotation reference"/>
    <w:semiHidden/>
    <w:unhideWhenUsed/>
    <w:rsid w:val="00C54C45"/>
    <w:rPr>
      <w:sz w:val="16"/>
      <w:szCs w:val="16"/>
    </w:rPr>
  </w:style>
  <w:style w:type="paragraph" w:styleId="Tematkomentarza">
    <w:name w:val="annotation subject"/>
    <w:basedOn w:val="Tekstkomentarza"/>
    <w:next w:val="Tekstkomentarza"/>
    <w:link w:val="TematkomentarzaZnak"/>
    <w:unhideWhenUsed/>
    <w:rsid w:val="00C54C45"/>
    <w:rPr>
      <w:b/>
      <w:bCs/>
    </w:rPr>
  </w:style>
  <w:style w:type="character" w:customStyle="1" w:styleId="TematkomentarzaZnak">
    <w:name w:val="Temat komentarza Znak"/>
    <w:basedOn w:val="TekstkomentarzaZnak"/>
    <w:link w:val="Tematkomentarza"/>
    <w:rsid w:val="00C54C45"/>
    <w:rPr>
      <w:rFonts w:ascii="Times New Roman" w:eastAsia="Times New Roman" w:hAnsi="Times New Roman" w:cs="Times New Roman"/>
      <w:b/>
      <w:bCs/>
      <w:sz w:val="20"/>
      <w:szCs w:val="20"/>
      <w:lang w:eastAsia="pl-PL"/>
    </w:rPr>
  </w:style>
  <w:style w:type="paragraph" w:customStyle="1" w:styleId="NoIndent">
    <w:name w:val="No Indent"/>
    <w:basedOn w:val="Normalny"/>
    <w:next w:val="Normalny"/>
    <w:rsid w:val="00C54C45"/>
    <w:pPr>
      <w:widowControl w:val="0"/>
      <w:spacing w:after="0" w:line="240" w:lineRule="auto"/>
      <w:jc w:val="both"/>
    </w:pPr>
    <w:rPr>
      <w:rFonts w:ascii="Arial" w:eastAsia="Times New Roman" w:hAnsi="Arial" w:cs="Times New Roman"/>
      <w:color w:val="000000"/>
      <w:szCs w:val="20"/>
      <w:lang w:val="en-US" w:eastAsia="pl-PL"/>
    </w:rPr>
  </w:style>
  <w:style w:type="paragraph" w:customStyle="1" w:styleId="tekstost">
    <w:name w:val="tekst ost"/>
    <w:basedOn w:val="Normalny"/>
    <w:rsid w:val="00C54C4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divparagraph">
    <w:name w:val="div.paragraph"/>
    <w:uiPriority w:val="99"/>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oint">
    <w:name w:val="div.point"/>
    <w:rsid w:val="00C54C45"/>
    <w:pPr>
      <w:widowControl w:val="0"/>
      <w:autoSpaceDE w:val="0"/>
      <w:autoSpaceDN w:val="0"/>
      <w:adjustRightInd w:val="0"/>
      <w:spacing w:after="0" w:line="40" w:lineRule="atLeast"/>
    </w:pPr>
    <w:rPr>
      <w:rFonts w:ascii="Arial" w:eastAsia="Times New Roman" w:hAnsi="Arial" w:cs="Arial"/>
      <w:color w:val="000000"/>
      <w:sz w:val="18"/>
      <w:szCs w:val="18"/>
      <w:lang w:eastAsia="pl-PL"/>
    </w:rPr>
  </w:style>
  <w:style w:type="paragraph" w:customStyle="1" w:styleId="divpkt">
    <w:name w:val="div.pkt"/>
    <w:uiPriority w:val="99"/>
    <w:rsid w:val="00C54C45"/>
    <w:pPr>
      <w:widowControl w:val="0"/>
      <w:autoSpaceDE w:val="0"/>
      <w:autoSpaceDN w:val="0"/>
      <w:adjustRightInd w:val="0"/>
      <w:spacing w:after="0" w:line="40" w:lineRule="atLeast"/>
      <w:ind w:left="220"/>
      <w:jc w:val="both"/>
    </w:pPr>
    <w:rPr>
      <w:rFonts w:ascii="Arial" w:eastAsia="Times New Roman" w:hAnsi="Arial" w:cs="Arial"/>
      <w:color w:val="000000"/>
      <w:sz w:val="18"/>
      <w:szCs w:val="18"/>
      <w:lang w:eastAsia="pl-PL"/>
    </w:rPr>
  </w:style>
  <w:style w:type="paragraph" w:customStyle="1" w:styleId="Tekstpodstawowywcity32">
    <w:name w:val="Tekst podstawowy wcięty 32"/>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2">
    <w:name w:val="Tekst podstawowy wcięty 22"/>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2">
    <w:name w:val="Hiperłącze2"/>
    <w:rsid w:val="00C54C45"/>
    <w:rPr>
      <w:rFonts w:ascii="Verdana" w:hAnsi="Verdana"/>
      <w:b/>
      <w:color w:val="0000FF"/>
      <w:sz w:val="18"/>
      <w:u w:val="none"/>
    </w:rPr>
  </w:style>
  <w:style w:type="paragraph" w:customStyle="1" w:styleId="Tekstblokowy2">
    <w:name w:val="Tekst blokowy2"/>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Indeks">
    <w:name w:val="Indeks"/>
    <w:basedOn w:val="Normalny"/>
    <w:rsid w:val="00C54C45"/>
    <w:pPr>
      <w:suppressLineNumbers/>
      <w:suppressAutoHyphens/>
      <w:spacing w:after="0" w:line="240" w:lineRule="auto"/>
    </w:pPr>
    <w:rPr>
      <w:rFonts w:ascii="Times New Roman" w:eastAsia="Times New Roman" w:hAnsi="Times New Roman" w:cs="Tahoma"/>
      <w:kern w:val="1"/>
      <w:sz w:val="20"/>
      <w:szCs w:val="20"/>
      <w:lang w:eastAsia="ar-SA"/>
    </w:rPr>
  </w:style>
  <w:style w:type="paragraph" w:styleId="Tekstblokowy">
    <w:name w:val="Block Text"/>
    <w:basedOn w:val="Normalny"/>
    <w:semiHidden/>
    <w:rsid w:val="00C54C45"/>
    <w:pPr>
      <w:spacing w:before="240" w:after="120" w:line="240" w:lineRule="auto"/>
      <w:ind w:left="400" w:right="-11"/>
      <w:jc w:val="both"/>
    </w:pPr>
    <w:rPr>
      <w:rFonts w:ascii="Verdana" w:eastAsia="Calibri" w:hAnsi="Verdana" w:cs="Arial"/>
      <w:sz w:val="20"/>
      <w:szCs w:val="20"/>
    </w:rPr>
  </w:style>
  <w:style w:type="character" w:customStyle="1" w:styleId="baec5a81-e4d6-4674-97f3-e9220f0136c1">
    <w:name w:val="baec5a81-e4d6-4674-97f3-e9220f0136c1"/>
    <w:rsid w:val="00C54C45"/>
  </w:style>
  <w:style w:type="character" w:customStyle="1" w:styleId="text1">
    <w:name w:val="text1"/>
    <w:rsid w:val="00C54C45"/>
    <w:rPr>
      <w:rFonts w:ascii="Verdana" w:hAnsi="Verdana" w:hint="default"/>
      <w:color w:val="000000"/>
      <w:sz w:val="20"/>
      <w:szCs w:val="20"/>
    </w:rPr>
  </w:style>
  <w:style w:type="paragraph" w:styleId="Spistreci5">
    <w:name w:val="toc 5"/>
    <w:basedOn w:val="Normalny"/>
    <w:next w:val="Normalny"/>
    <w:autoRedefine/>
    <w:semiHidden/>
    <w:rsid w:val="00C54C45"/>
    <w:pPr>
      <w:widowControl w:val="0"/>
      <w:adjustRightInd w:val="0"/>
      <w:spacing w:after="0" w:line="360" w:lineRule="atLeast"/>
      <w:ind w:left="960"/>
      <w:textAlignment w:val="baseline"/>
    </w:pPr>
    <w:rPr>
      <w:rFonts w:ascii="Times New Roman" w:eastAsia="Times New Roman" w:hAnsi="Times New Roman" w:cs="Times New Roman"/>
      <w:sz w:val="18"/>
      <w:szCs w:val="18"/>
    </w:rPr>
  </w:style>
  <w:style w:type="paragraph" w:styleId="Poprawka">
    <w:name w:val="Revision"/>
    <w:hidden/>
    <w:semiHidden/>
    <w:rsid w:val="00C54C45"/>
    <w:pPr>
      <w:spacing w:after="0" w:line="240" w:lineRule="auto"/>
    </w:pPr>
    <w:rPr>
      <w:rFonts w:ascii="Times New Roman" w:eastAsia="Times New Roman" w:hAnsi="Times New Roman" w:cs="Times New Roman"/>
      <w:sz w:val="20"/>
      <w:szCs w:val="20"/>
      <w:lang w:eastAsia="pl-PL"/>
    </w:rPr>
  </w:style>
  <w:style w:type="character" w:customStyle="1" w:styleId="NagwekZnak1">
    <w:name w:val="Nagłówek Znak1"/>
    <w:uiPriority w:val="99"/>
    <w:rsid w:val="00C54C45"/>
    <w:rPr>
      <w:rFonts w:ascii="Times New Roman" w:eastAsia="Times New Roman" w:hAnsi="Times New Roman" w:cs="Times New Roman"/>
      <w:sz w:val="20"/>
      <w:szCs w:val="20"/>
      <w:lang w:eastAsia="pl-PL"/>
    </w:rPr>
  </w:style>
  <w:style w:type="character" w:styleId="UyteHipercze">
    <w:name w:val="FollowedHyperlink"/>
    <w:uiPriority w:val="99"/>
    <w:semiHidden/>
    <w:unhideWhenUsed/>
    <w:rsid w:val="00C54C45"/>
    <w:rPr>
      <w:color w:val="800080"/>
      <w:u w:val="single"/>
    </w:rPr>
  </w:style>
  <w:style w:type="paragraph" w:customStyle="1" w:styleId="wzory">
    <w:name w:val="wzory"/>
    <w:basedOn w:val="Normalny"/>
    <w:rsid w:val="00C54C45"/>
    <w:pPr>
      <w:tabs>
        <w:tab w:val="center" w:pos="993"/>
        <w:tab w:val="left" w:pos="1418"/>
        <w:tab w:val="left" w:pos="1701"/>
        <w:tab w:val="left" w:leader="dot" w:pos="9356"/>
      </w:tabs>
      <w:spacing w:before="120" w:after="0" w:line="240" w:lineRule="auto"/>
    </w:pPr>
    <w:rPr>
      <w:rFonts w:ascii="Arial" w:eastAsia="Batang" w:hAnsi="Arial" w:cs="Times New Roman"/>
      <w:sz w:val="24"/>
      <w:szCs w:val="20"/>
      <w:lang w:eastAsia="ar-SA"/>
    </w:rPr>
  </w:style>
  <w:style w:type="paragraph" w:customStyle="1" w:styleId="punkt">
    <w:name w:val="punkt"/>
    <w:basedOn w:val="Normalny"/>
    <w:rsid w:val="00C54C45"/>
    <w:pPr>
      <w:spacing w:after="0" w:line="360" w:lineRule="auto"/>
      <w:ind w:left="510" w:hanging="510"/>
      <w:jc w:val="both"/>
    </w:pPr>
    <w:rPr>
      <w:rFonts w:ascii="Times" w:eastAsia="Times New Roman" w:hAnsi="Times" w:cs="Times"/>
      <w:sz w:val="24"/>
      <w:szCs w:val="24"/>
      <w:lang w:eastAsia="pl-PL"/>
    </w:rPr>
  </w:style>
  <w:style w:type="paragraph" w:customStyle="1" w:styleId="Punktgwny">
    <w:name w:val="Punkt główny"/>
    <w:basedOn w:val="Akapitzlist"/>
    <w:qFormat/>
    <w:rsid w:val="00C54C45"/>
    <w:pPr>
      <w:numPr>
        <w:numId w:val="37"/>
      </w:numPr>
      <w:suppressAutoHyphens/>
      <w:spacing w:after="240" w:line="240" w:lineRule="auto"/>
    </w:pPr>
    <w:rPr>
      <w:rFonts w:ascii="Verdana" w:eastAsia="Times New Roman" w:hAnsi="Verdana" w:cs="Calibri"/>
      <w:b/>
      <w:i/>
      <w:sz w:val="26"/>
      <w:szCs w:val="24"/>
      <w:lang w:val="pl-PL" w:eastAsia="ar-SA"/>
    </w:rPr>
  </w:style>
  <w:style w:type="paragraph" w:customStyle="1" w:styleId="IIpoziom">
    <w:name w:val="II poziom"/>
    <w:basedOn w:val="Nagwek2"/>
    <w:qFormat/>
    <w:rsid w:val="00E84E15"/>
    <w:pPr>
      <w:spacing w:line="276" w:lineRule="auto"/>
    </w:pPr>
  </w:style>
  <w:style w:type="paragraph" w:customStyle="1" w:styleId="IIIpoziom">
    <w:name w:val="III poziom"/>
    <w:basedOn w:val="Akapitzlist"/>
    <w:qFormat/>
    <w:rsid w:val="00C54C45"/>
    <w:pPr>
      <w:numPr>
        <w:ilvl w:val="2"/>
        <w:numId w:val="37"/>
      </w:numPr>
      <w:suppressAutoHyphens/>
      <w:spacing w:after="0" w:line="312" w:lineRule="auto"/>
      <w:jc w:val="both"/>
    </w:pPr>
    <w:rPr>
      <w:rFonts w:ascii="Verdana" w:eastAsia="Times New Roman" w:hAnsi="Verdana" w:cs="Calibri"/>
      <w:sz w:val="16"/>
      <w:szCs w:val="24"/>
      <w:lang w:val="pl-PL" w:eastAsia="ar-SA"/>
    </w:rPr>
  </w:style>
  <w:style w:type="paragraph" w:customStyle="1" w:styleId="IVpoziom">
    <w:name w:val="IV poziom"/>
    <w:basedOn w:val="Akapitzlist"/>
    <w:qFormat/>
    <w:rsid w:val="00C54C45"/>
    <w:pPr>
      <w:numPr>
        <w:ilvl w:val="3"/>
        <w:numId w:val="37"/>
      </w:numPr>
      <w:suppressAutoHyphens/>
      <w:spacing w:after="0" w:line="312" w:lineRule="auto"/>
      <w:jc w:val="both"/>
    </w:pPr>
    <w:rPr>
      <w:rFonts w:ascii="Verdana" w:eastAsia="Times New Roman" w:hAnsi="Verdana" w:cs="Calibri"/>
      <w:sz w:val="16"/>
      <w:szCs w:val="24"/>
      <w:lang w:val="pl-PL" w:eastAsia="ar-SA"/>
    </w:rPr>
  </w:style>
  <w:style w:type="paragraph" w:customStyle="1" w:styleId="Akapitzlist1">
    <w:name w:val="Akapit z listą1"/>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p0">
    <w:name w:val="p0"/>
    <w:basedOn w:val="Normalny"/>
    <w:rsid w:val="00C54C45"/>
    <w:pPr>
      <w:spacing w:after="167" w:line="240" w:lineRule="auto"/>
    </w:pPr>
    <w:rPr>
      <w:rFonts w:ascii="Times New Roman" w:eastAsia="Times New Roman" w:hAnsi="Times New Roman" w:cs="Times New Roman"/>
      <w:sz w:val="24"/>
      <w:szCs w:val="24"/>
      <w:lang w:eastAsia="pl-PL"/>
    </w:rPr>
  </w:style>
  <w:style w:type="paragraph" w:customStyle="1" w:styleId="p1">
    <w:name w:val="p1"/>
    <w:basedOn w:val="Normalny"/>
    <w:rsid w:val="00C54C45"/>
    <w:pPr>
      <w:spacing w:after="167" w:line="240" w:lineRule="auto"/>
    </w:pPr>
    <w:rPr>
      <w:rFonts w:ascii="Times New Roman" w:eastAsia="Times New Roman" w:hAnsi="Times New Roman" w:cs="Times New Roman"/>
      <w:sz w:val="24"/>
      <w:szCs w:val="24"/>
      <w:lang w:eastAsia="pl-PL"/>
    </w:rPr>
  </w:style>
  <w:style w:type="paragraph" w:customStyle="1" w:styleId="Tekstpodstawowy23">
    <w:name w:val="Tekst podstawowy 23"/>
    <w:basedOn w:val="Normalny"/>
    <w:rsid w:val="00C54C45"/>
    <w:pPr>
      <w:spacing w:after="0" w:line="240" w:lineRule="auto"/>
      <w:ind w:left="426" w:hanging="142"/>
    </w:pPr>
    <w:rPr>
      <w:rFonts w:ascii="Times New Roman" w:eastAsia="Times New Roman" w:hAnsi="Times New Roman" w:cs="Times New Roman"/>
      <w:sz w:val="24"/>
      <w:szCs w:val="20"/>
      <w:lang w:eastAsia="pl-PL"/>
    </w:rPr>
  </w:style>
  <w:style w:type="paragraph" w:customStyle="1" w:styleId="Tekstpodstawowywcity33">
    <w:name w:val="Tekst podstawowy wcięty 33"/>
    <w:basedOn w:val="Normalny"/>
    <w:rsid w:val="00C54C45"/>
    <w:pPr>
      <w:spacing w:after="0" w:line="240" w:lineRule="auto"/>
      <w:ind w:left="567"/>
    </w:pPr>
    <w:rPr>
      <w:rFonts w:ascii="Times New Roman" w:eastAsia="Times New Roman" w:hAnsi="Times New Roman" w:cs="Times New Roman"/>
      <w:sz w:val="24"/>
      <w:szCs w:val="20"/>
      <w:lang w:eastAsia="pl-PL"/>
    </w:rPr>
  </w:style>
  <w:style w:type="paragraph" w:customStyle="1" w:styleId="Tekstpodstawowywcity23">
    <w:name w:val="Tekst podstawowy wcięty 23"/>
    <w:basedOn w:val="Normalny"/>
    <w:rsid w:val="00C54C45"/>
    <w:pPr>
      <w:overflowPunct w:val="0"/>
      <w:autoSpaceDE w:val="0"/>
      <w:autoSpaceDN w:val="0"/>
      <w:adjustRightInd w:val="0"/>
      <w:spacing w:after="0" w:line="240" w:lineRule="auto"/>
      <w:ind w:left="993" w:hanging="426"/>
      <w:textAlignment w:val="baseline"/>
    </w:pPr>
    <w:rPr>
      <w:rFonts w:ascii="Times New Roman" w:eastAsia="Times New Roman" w:hAnsi="Times New Roman" w:cs="Times New Roman"/>
      <w:sz w:val="24"/>
      <w:szCs w:val="20"/>
      <w:lang w:eastAsia="pl-PL"/>
    </w:rPr>
  </w:style>
  <w:style w:type="character" w:customStyle="1" w:styleId="Hipercze3">
    <w:name w:val="Hiperłącze3"/>
    <w:rsid w:val="00C54C45"/>
    <w:rPr>
      <w:rFonts w:ascii="Verdana" w:hAnsi="Verdana"/>
      <w:b/>
      <w:color w:val="0000FF"/>
      <w:sz w:val="18"/>
      <w:u w:val="none"/>
    </w:rPr>
  </w:style>
  <w:style w:type="paragraph" w:customStyle="1" w:styleId="Tekstblokowy3">
    <w:name w:val="Tekst blokowy3"/>
    <w:basedOn w:val="Normalny"/>
    <w:rsid w:val="00C54C45"/>
    <w:pPr>
      <w:overflowPunct w:val="0"/>
      <w:autoSpaceDE w:val="0"/>
      <w:autoSpaceDN w:val="0"/>
      <w:adjustRightInd w:val="0"/>
      <w:spacing w:after="0" w:line="240" w:lineRule="auto"/>
      <w:ind w:left="360" w:right="373"/>
      <w:textAlignment w:val="baseline"/>
    </w:pPr>
    <w:rPr>
      <w:rFonts w:ascii="Times New Roman" w:eastAsia="Times New Roman" w:hAnsi="Times New Roman" w:cs="Times New Roman"/>
      <w:sz w:val="24"/>
      <w:szCs w:val="20"/>
      <w:lang w:eastAsia="pl-PL"/>
    </w:rPr>
  </w:style>
  <w:style w:type="paragraph" w:customStyle="1" w:styleId="Akapitzlist2">
    <w:name w:val="Akapit z listą2"/>
    <w:rsid w:val="00C54C45"/>
    <w:pPr>
      <w:widowControl w:val="0"/>
      <w:suppressAutoHyphens/>
      <w:spacing w:after="0" w:line="240" w:lineRule="auto"/>
      <w:ind w:left="708"/>
    </w:pPr>
    <w:rPr>
      <w:rFonts w:ascii="Times New Roman" w:eastAsia="Arial" w:hAnsi="Times New Roman" w:cs="Times New Roman"/>
      <w:kern w:val="1"/>
      <w:sz w:val="20"/>
      <w:szCs w:val="20"/>
      <w:lang w:eastAsia="ar-SA"/>
    </w:rPr>
  </w:style>
  <w:style w:type="paragraph" w:customStyle="1" w:styleId="arimr">
    <w:name w:val="arimr"/>
    <w:basedOn w:val="Normalny"/>
    <w:rsid w:val="00C54C45"/>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TekstprzypisukocowegoZnak1">
    <w:name w:val="Tekst przypisu końcowego Znak1"/>
    <w:basedOn w:val="Domylnaczcionkaakapitu"/>
    <w:semiHidden/>
    <w:rsid w:val="00C54C45"/>
    <w:rPr>
      <w:rFonts w:ascii="Times New Roman" w:eastAsia="Times New Roman" w:hAnsi="Times New Roman" w:cs="Times New Roman"/>
      <w:sz w:val="20"/>
      <w:szCs w:val="20"/>
      <w:lang w:eastAsia="pl-PL"/>
    </w:rPr>
  </w:style>
  <w:style w:type="character" w:styleId="Uwydatnienie">
    <w:name w:val="Emphasis"/>
    <w:uiPriority w:val="20"/>
    <w:qFormat/>
    <w:rsid w:val="00C54C45"/>
    <w:rPr>
      <w:i/>
      <w:iCs/>
    </w:rPr>
  </w:style>
  <w:style w:type="paragraph" w:customStyle="1" w:styleId="Listanumerowana21">
    <w:name w:val="Lista numerowana 21"/>
    <w:basedOn w:val="Normalny"/>
    <w:rsid w:val="00C54C45"/>
    <w:pPr>
      <w:numPr>
        <w:numId w:val="38"/>
      </w:numPr>
      <w:suppressAutoHyphens/>
      <w:spacing w:after="0" w:line="240" w:lineRule="auto"/>
    </w:pPr>
    <w:rPr>
      <w:rFonts w:ascii="Times New Roman" w:eastAsia="Times New Roman" w:hAnsi="Times New Roman" w:cs="Times New Roman"/>
      <w:sz w:val="24"/>
      <w:szCs w:val="24"/>
      <w:lang w:eastAsia="ar-SA"/>
    </w:rPr>
  </w:style>
  <w:style w:type="table" w:styleId="Tabela-Siatka">
    <w:name w:val="Table Grid"/>
    <w:basedOn w:val="Standardowy"/>
    <w:rsid w:val="00C54C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unhideWhenUsed/>
    <w:rsid w:val="00C54C45"/>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C54C45"/>
    <w:rPr>
      <w:rFonts w:ascii="Tahoma" w:eastAsia="Times New Roman" w:hAnsi="Tahoma" w:cs="Tahoma"/>
      <w:sz w:val="20"/>
      <w:szCs w:val="20"/>
      <w:shd w:val="clear" w:color="auto" w:fill="000080"/>
      <w:lang w:eastAsia="pl-PL"/>
    </w:rPr>
  </w:style>
  <w:style w:type="paragraph" w:customStyle="1" w:styleId="NormalnyWeb1">
    <w:name w:val="Normalny (Web)1"/>
    <w:basedOn w:val="Normalny"/>
    <w:rsid w:val="00C54C45"/>
    <w:pPr>
      <w:spacing w:before="100" w:beforeAutospacing="1" w:after="119" w:line="240" w:lineRule="auto"/>
      <w:jc w:val="both"/>
    </w:pPr>
    <w:rPr>
      <w:rFonts w:ascii="Times New Roman" w:eastAsia="Times New Roman" w:hAnsi="Times New Roman" w:cs="Times New Roman"/>
      <w:sz w:val="24"/>
      <w:szCs w:val="20"/>
      <w:lang w:eastAsia="pl-PL"/>
    </w:rPr>
  </w:style>
  <w:style w:type="paragraph" w:customStyle="1" w:styleId="DomylnaczcionkaakapituAkapitZnakZnakZnakZnakZnakZnakZnakZnakZnakZnakZnakZnakZnakZnakZnakZnak">
    <w:name w:val="Domyślna czcionka akapitu Akapit Znak Znak Znak Znak Znak Znak Znak Znak Znak Znak Znak Znak Znak Znak Znak Znak"/>
    <w:basedOn w:val="Normalny"/>
    <w:semiHidden/>
    <w:rsid w:val="00C54C45"/>
    <w:pPr>
      <w:spacing w:after="0" w:line="240" w:lineRule="auto"/>
    </w:pPr>
    <w:rPr>
      <w:rFonts w:ascii="Times New Roman" w:eastAsia="Times New Roman" w:hAnsi="Times New Roman" w:cs="Times New Roman"/>
      <w:sz w:val="24"/>
      <w:szCs w:val="20"/>
      <w:lang w:eastAsia="pl-PL"/>
    </w:rPr>
  </w:style>
  <w:style w:type="paragraph" w:customStyle="1" w:styleId="ZnakZnak1">
    <w:name w:val="Znak Znak1"/>
    <w:basedOn w:val="Normalny"/>
    <w:semiHidden/>
    <w:rsid w:val="00C54C45"/>
    <w:pPr>
      <w:spacing w:after="0" w:line="240" w:lineRule="auto"/>
    </w:pPr>
    <w:rPr>
      <w:rFonts w:ascii="Arial" w:eastAsia="Times New Roman" w:hAnsi="Arial" w:cs="Arial"/>
      <w:sz w:val="24"/>
      <w:szCs w:val="24"/>
      <w:lang w:eastAsia="pl-PL"/>
    </w:rPr>
  </w:style>
  <w:style w:type="paragraph" w:customStyle="1" w:styleId="Teksttreci51">
    <w:name w:val="Tekst treści (5)1"/>
    <w:basedOn w:val="Normalny"/>
    <w:semiHidden/>
    <w:rsid w:val="00C54C45"/>
    <w:pPr>
      <w:shd w:val="clear" w:color="auto" w:fill="FFFFFF"/>
      <w:spacing w:before="1200" w:after="0" w:line="432" w:lineRule="exact"/>
      <w:jc w:val="center"/>
    </w:pPr>
    <w:rPr>
      <w:rFonts w:ascii="Tahoma" w:eastAsia="Arial Unicode MS" w:hAnsi="Tahoma" w:cs="Tahoma"/>
      <w:b/>
      <w:bCs/>
      <w:sz w:val="34"/>
      <w:szCs w:val="34"/>
      <w:lang w:eastAsia="pl-PL"/>
    </w:rPr>
  </w:style>
  <w:style w:type="paragraph" w:customStyle="1" w:styleId="Teksttreci1">
    <w:name w:val="Tekst treści1"/>
    <w:basedOn w:val="Normalny"/>
    <w:semiHidden/>
    <w:rsid w:val="00C54C45"/>
    <w:pPr>
      <w:shd w:val="clear" w:color="auto" w:fill="FFFFFF"/>
      <w:spacing w:after="0" w:line="264" w:lineRule="exact"/>
      <w:ind w:hanging="360"/>
      <w:jc w:val="both"/>
    </w:pPr>
    <w:rPr>
      <w:rFonts w:ascii="Times New Roman" w:eastAsia="Arial Unicode MS" w:hAnsi="Times New Roman" w:cs="Times New Roman"/>
      <w:lang w:eastAsia="pl-PL"/>
    </w:rPr>
  </w:style>
  <w:style w:type="paragraph" w:customStyle="1" w:styleId="Teksttreci81">
    <w:name w:val="Tekst treści (8)1"/>
    <w:basedOn w:val="Normalny"/>
    <w:semiHidden/>
    <w:rsid w:val="00C54C45"/>
    <w:pPr>
      <w:shd w:val="clear" w:color="auto" w:fill="FFFFFF"/>
      <w:spacing w:before="60" w:after="0" w:line="413" w:lineRule="exact"/>
      <w:ind w:hanging="380"/>
    </w:pPr>
    <w:rPr>
      <w:rFonts w:ascii="Times New Roman" w:eastAsia="Arial Unicode MS" w:hAnsi="Times New Roman" w:cs="Times New Roman"/>
      <w:lang w:eastAsia="pl-PL"/>
    </w:rPr>
  </w:style>
  <w:style w:type="paragraph" w:customStyle="1" w:styleId="Teksttreci21">
    <w:name w:val="Tekst treści (2)1"/>
    <w:basedOn w:val="Normalny"/>
    <w:semiHidden/>
    <w:rsid w:val="00C54C45"/>
    <w:pPr>
      <w:shd w:val="clear" w:color="auto" w:fill="FFFFFF"/>
      <w:spacing w:after="1380" w:line="274" w:lineRule="exact"/>
    </w:pPr>
    <w:rPr>
      <w:rFonts w:ascii="Times New Roman" w:eastAsia="Arial Unicode MS" w:hAnsi="Times New Roman" w:cs="Times New Roman"/>
      <w:lang w:eastAsia="pl-PL"/>
    </w:rPr>
  </w:style>
  <w:style w:type="paragraph" w:customStyle="1" w:styleId="Teksttreci71">
    <w:name w:val="Tekst treści (7)1"/>
    <w:basedOn w:val="Normalny"/>
    <w:semiHidden/>
    <w:rsid w:val="00C54C45"/>
    <w:pPr>
      <w:shd w:val="clear" w:color="auto" w:fill="FFFFFF"/>
      <w:spacing w:after="0" w:line="269" w:lineRule="exact"/>
      <w:jc w:val="both"/>
    </w:pPr>
    <w:rPr>
      <w:rFonts w:ascii="Times New Roman" w:eastAsia="Arial Unicode MS" w:hAnsi="Times New Roman" w:cs="Times New Roman"/>
      <w:lang w:eastAsia="pl-PL"/>
    </w:rPr>
  </w:style>
  <w:style w:type="paragraph" w:customStyle="1" w:styleId="Nagwek21">
    <w:name w:val="Nagłówek #21"/>
    <w:basedOn w:val="Normalny"/>
    <w:semiHidden/>
    <w:rsid w:val="00C54C45"/>
    <w:pPr>
      <w:shd w:val="clear" w:color="auto" w:fill="FFFFFF"/>
      <w:spacing w:after="0" w:line="274" w:lineRule="exact"/>
      <w:outlineLvl w:val="1"/>
    </w:pPr>
    <w:rPr>
      <w:rFonts w:ascii="Times New Roman" w:eastAsia="Arial Unicode MS" w:hAnsi="Times New Roman" w:cs="Times New Roman"/>
      <w:b/>
      <w:bCs/>
      <w:lang w:eastAsia="pl-PL"/>
    </w:rPr>
  </w:style>
  <w:style w:type="paragraph" w:customStyle="1" w:styleId="Nagwek221">
    <w:name w:val="Nagłówek #2 (2)1"/>
    <w:basedOn w:val="Normalny"/>
    <w:semiHidden/>
    <w:rsid w:val="00C54C45"/>
    <w:pPr>
      <w:shd w:val="clear" w:color="auto" w:fill="FFFFFF"/>
      <w:spacing w:after="0" w:line="274" w:lineRule="exact"/>
      <w:ind w:hanging="540"/>
      <w:jc w:val="both"/>
      <w:outlineLvl w:val="1"/>
    </w:pPr>
    <w:rPr>
      <w:rFonts w:ascii="Times New Roman" w:eastAsia="Arial Unicode MS" w:hAnsi="Times New Roman" w:cs="Times New Roman"/>
      <w:b/>
      <w:bCs/>
      <w:lang w:eastAsia="pl-PL"/>
    </w:rPr>
  </w:style>
  <w:style w:type="paragraph" w:customStyle="1" w:styleId="Nagwek241">
    <w:name w:val="Nagłówek #2 (4)1"/>
    <w:basedOn w:val="Normalny"/>
    <w:semiHidden/>
    <w:rsid w:val="00C54C45"/>
    <w:pPr>
      <w:shd w:val="clear" w:color="auto" w:fill="FFFFFF"/>
      <w:spacing w:before="240" w:after="0" w:line="274" w:lineRule="exact"/>
      <w:ind w:hanging="380"/>
      <w:outlineLvl w:val="1"/>
    </w:pPr>
    <w:rPr>
      <w:rFonts w:ascii="Times New Roman" w:eastAsia="Arial Unicode MS" w:hAnsi="Times New Roman" w:cs="Times New Roman"/>
      <w:b/>
      <w:bCs/>
      <w:lang w:eastAsia="pl-PL"/>
    </w:rPr>
  </w:style>
  <w:style w:type="paragraph" w:customStyle="1" w:styleId="Spistreci21">
    <w:name w:val="Spis treści (2)1"/>
    <w:basedOn w:val="Normalny"/>
    <w:semiHidden/>
    <w:rsid w:val="00C54C45"/>
    <w:pPr>
      <w:shd w:val="clear" w:color="auto" w:fill="FFFFFF"/>
      <w:spacing w:before="900" w:after="0" w:line="552" w:lineRule="exact"/>
    </w:pPr>
    <w:rPr>
      <w:rFonts w:ascii="Times New Roman" w:eastAsia="Arial Unicode MS" w:hAnsi="Times New Roman" w:cs="Times New Roman"/>
      <w:lang w:eastAsia="pl-PL"/>
    </w:rPr>
  </w:style>
  <w:style w:type="paragraph" w:customStyle="1" w:styleId="tekstdokumentu">
    <w:name w:val="tekst dokumentu"/>
    <w:basedOn w:val="Normalny"/>
    <w:semiHidden/>
    <w:rsid w:val="00C54C45"/>
    <w:pPr>
      <w:suppressAutoHyphens/>
      <w:spacing w:after="100" w:line="240" w:lineRule="auto"/>
      <w:ind w:left="1530" w:hanging="1530"/>
      <w:jc w:val="both"/>
    </w:pPr>
    <w:rPr>
      <w:rFonts w:ascii="Tahoma" w:eastAsia="Times New Roman" w:hAnsi="Tahoma" w:cs="Tahoma"/>
      <w:kern w:val="2"/>
      <w:sz w:val="16"/>
      <w:szCs w:val="16"/>
      <w:lang w:eastAsia="ar-SA"/>
    </w:rPr>
  </w:style>
  <w:style w:type="paragraph" w:customStyle="1" w:styleId="zacznik">
    <w:name w:val="załącznik"/>
    <w:basedOn w:val="Tekstpodstawowy"/>
    <w:semiHidden/>
    <w:rsid w:val="00C54C45"/>
    <w:pPr>
      <w:tabs>
        <w:tab w:val="left" w:pos="1890"/>
      </w:tabs>
      <w:spacing w:after="100"/>
      <w:ind w:left="1530" w:hanging="1530"/>
      <w:textAlignment w:val="auto"/>
    </w:pPr>
    <w:rPr>
      <w:rFonts w:ascii="Tahoma" w:eastAsia="Times New Roman" w:hAnsi="Tahoma" w:cs="Tahoma"/>
      <w:color w:val="auto"/>
      <w:kern w:val="2"/>
      <w:sz w:val="18"/>
      <w:szCs w:val="18"/>
      <w:lang w:eastAsia="ar-SA" w:bidi="ar-SA"/>
    </w:rPr>
  </w:style>
  <w:style w:type="paragraph" w:customStyle="1" w:styleId="rozdzia">
    <w:name w:val="rozdział"/>
    <w:basedOn w:val="Normalny"/>
    <w:semiHidden/>
    <w:rsid w:val="00C54C45"/>
    <w:pPr>
      <w:suppressAutoHyphens/>
      <w:spacing w:after="0" w:line="360" w:lineRule="auto"/>
      <w:jc w:val="center"/>
    </w:pPr>
    <w:rPr>
      <w:rFonts w:ascii="Tahoma" w:eastAsia="Times New Roman" w:hAnsi="Tahoma" w:cs="Tahoma"/>
      <w:b/>
      <w:iCs/>
      <w:caps/>
      <w:spacing w:val="8"/>
      <w:kern w:val="2"/>
      <w:sz w:val="18"/>
      <w:szCs w:val="18"/>
      <w:lang w:eastAsia="ar-SA"/>
    </w:rPr>
  </w:style>
  <w:style w:type="paragraph" w:customStyle="1" w:styleId="Tekstpodstawowy24">
    <w:name w:val="Tekst podstawowy 24"/>
    <w:basedOn w:val="Normalny"/>
    <w:semiHidden/>
    <w:rsid w:val="00C54C45"/>
    <w:pPr>
      <w:tabs>
        <w:tab w:val="left" w:pos="851"/>
      </w:tabs>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Zwykytekst1">
    <w:name w:val="Zwykły tekst1"/>
    <w:basedOn w:val="Normalny"/>
    <w:semiHidden/>
    <w:rsid w:val="00C54C45"/>
    <w:pPr>
      <w:suppressAutoHyphens/>
      <w:spacing w:after="0" w:line="240" w:lineRule="auto"/>
    </w:pPr>
    <w:rPr>
      <w:rFonts w:ascii="Courier New" w:eastAsia="Times New Roman" w:hAnsi="Courier New" w:cs="Batang"/>
      <w:kern w:val="2"/>
      <w:sz w:val="20"/>
      <w:szCs w:val="20"/>
      <w:lang w:eastAsia="ar-SA"/>
    </w:rPr>
  </w:style>
  <w:style w:type="paragraph" w:customStyle="1" w:styleId="Akapitzlist3">
    <w:name w:val="Akapit z listą3"/>
    <w:basedOn w:val="Normalny"/>
    <w:rsid w:val="00C54C45"/>
    <w:pPr>
      <w:spacing w:after="200" w:line="276" w:lineRule="auto"/>
      <w:ind w:left="720"/>
      <w:contextualSpacing/>
    </w:pPr>
    <w:rPr>
      <w:rFonts w:ascii="Calibri" w:eastAsia="Times New Roman" w:hAnsi="Calibri" w:cs="Times New Roman"/>
    </w:rPr>
  </w:style>
  <w:style w:type="paragraph" w:customStyle="1" w:styleId="Bezodstpw1">
    <w:name w:val="Bez odstępów1"/>
    <w:semiHidden/>
    <w:rsid w:val="00C54C45"/>
    <w:pPr>
      <w:spacing w:after="0" w:line="240" w:lineRule="auto"/>
    </w:pPr>
    <w:rPr>
      <w:rFonts w:ascii="Calibri" w:eastAsia="Times New Roman" w:hAnsi="Calibri" w:cs="Times New Roman"/>
    </w:rPr>
  </w:style>
  <w:style w:type="paragraph" w:customStyle="1" w:styleId="Nagwektabeli">
    <w:name w:val="Nagłówek tabeli"/>
    <w:basedOn w:val="Normalny"/>
    <w:semiHidden/>
    <w:rsid w:val="00C54C45"/>
    <w:pPr>
      <w:suppressLineNumbers/>
      <w:suppressAutoHyphens/>
      <w:spacing w:after="0" w:line="240" w:lineRule="auto"/>
      <w:jc w:val="center"/>
    </w:pPr>
    <w:rPr>
      <w:rFonts w:ascii="Times New Roman" w:eastAsia="Times New Roman" w:hAnsi="Times New Roman" w:cs="Times New Roman"/>
      <w:b/>
      <w:bCs/>
      <w:i/>
      <w:iCs/>
      <w:sz w:val="24"/>
      <w:szCs w:val="20"/>
      <w:lang w:eastAsia="ar-SA"/>
    </w:rPr>
  </w:style>
  <w:style w:type="paragraph" w:customStyle="1" w:styleId="Znak2ZnakZnakZnakZnakZnak">
    <w:name w:val="Znak2 Znak Znak Znak Znak Znak"/>
    <w:basedOn w:val="Normalny"/>
    <w:semiHidden/>
    <w:rsid w:val="00C54C45"/>
    <w:pPr>
      <w:tabs>
        <w:tab w:val="left" w:pos="709"/>
      </w:tabs>
      <w:spacing w:after="0" w:line="240" w:lineRule="auto"/>
    </w:pPr>
    <w:rPr>
      <w:rFonts w:ascii="Tahoma" w:eastAsia="Times New Roman" w:hAnsi="Tahoma" w:cs="Times New Roman"/>
      <w:sz w:val="24"/>
      <w:szCs w:val="24"/>
      <w:lang w:eastAsia="pl-PL"/>
    </w:rPr>
  </w:style>
  <w:style w:type="character" w:customStyle="1" w:styleId="Teksttreci52">
    <w:name w:val="Tekst treści (5)2"/>
    <w:rsid w:val="00C54C45"/>
    <w:rPr>
      <w:rFonts w:ascii="Tahoma" w:hAnsi="Tahoma" w:cs="Tahoma" w:hint="default"/>
      <w:b/>
      <w:bCs/>
      <w:color w:val="800080"/>
      <w:sz w:val="34"/>
      <w:szCs w:val="34"/>
    </w:rPr>
  </w:style>
  <w:style w:type="character" w:customStyle="1" w:styleId="Teksttreci3">
    <w:name w:val="Tekst treści3"/>
    <w:rsid w:val="00C54C45"/>
    <w:rPr>
      <w:rFonts w:ascii="Times New Roman" w:hAnsi="Times New Roman" w:cs="Times New Roman" w:hint="default"/>
      <w:color w:val="0000FF"/>
      <w:sz w:val="22"/>
      <w:szCs w:val="22"/>
      <w:u w:val="single"/>
      <w:lang w:val="en-US" w:eastAsia="en-US"/>
    </w:rPr>
  </w:style>
  <w:style w:type="character" w:customStyle="1" w:styleId="Nagwek242">
    <w:name w:val="Nagłówek #2 (4)2"/>
    <w:rsid w:val="00C54C45"/>
    <w:rPr>
      <w:rFonts w:ascii="Times New Roman" w:hAnsi="Times New Roman" w:cs="Times New Roman" w:hint="default"/>
      <w:b/>
      <w:bCs/>
      <w:sz w:val="22"/>
      <w:szCs w:val="22"/>
      <w:u w:val="single"/>
    </w:rPr>
  </w:style>
  <w:style w:type="character" w:customStyle="1" w:styleId="Teksttreci7Pogrubienie2">
    <w:name w:val="Tekst treści (7) + Pogrubienie2"/>
    <w:rsid w:val="00C54C45"/>
    <w:rPr>
      <w:rFonts w:ascii="Times New Roman" w:hAnsi="Times New Roman" w:cs="Times New Roman" w:hint="default"/>
      <w:b/>
      <w:bCs/>
      <w:sz w:val="22"/>
      <w:szCs w:val="22"/>
    </w:rPr>
  </w:style>
  <w:style w:type="character" w:customStyle="1" w:styleId="SpistreciPogrubienie">
    <w:name w:val="Spis treści + Pogrubienie"/>
    <w:rsid w:val="00C54C45"/>
    <w:rPr>
      <w:rFonts w:ascii="Times New Roman" w:hAnsi="Times New Roman" w:cs="Times New Roman" w:hint="default"/>
      <w:b/>
      <w:bCs/>
      <w:sz w:val="22"/>
      <w:szCs w:val="22"/>
    </w:rPr>
  </w:style>
  <w:style w:type="character" w:customStyle="1" w:styleId="Spistreci32">
    <w:name w:val="Spis treści (3)2"/>
    <w:rsid w:val="00C54C45"/>
    <w:rPr>
      <w:rFonts w:ascii="Times New Roman" w:hAnsi="Times New Roman" w:cs="Times New Roman" w:hint="default"/>
      <w:b/>
      <w:bCs/>
      <w:sz w:val="22"/>
      <w:szCs w:val="22"/>
      <w:u w:val="single"/>
    </w:rPr>
  </w:style>
  <w:style w:type="character" w:customStyle="1" w:styleId="Teksttreci7Pogrubienie1">
    <w:name w:val="Tekst treści (7) + Pogrubienie1"/>
    <w:rsid w:val="00C54C45"/>
    <w:rPr>
      <w:rFonts w:ascii="Times New Roman" w:hAnsi="Times New Roman" w:cs="Times New Roman" w:hint="default"/>
      <w:b/>
      <w:bCs/>
      <w:sz w:val="22"/>
      <w:szCs w:val="22"/>
    </w:rPr>
  </w:style>
  <w:style w:type="character" w:customStyle="1" w:styleId="tekstdokbold">
    <w:name w:val="tekst dok. bold"/>
    <w:rsid w:val="00C54C45"/>
    <w:rPr>
      <w:b/>
      <w:bCs/>
    </w:rPr>
  </w:style>
  <w:style w:type="table" w:styleId="Tabela-SieWeb1">
    <w:name w:val="Table Web 1"/>
    <w:basedOn w:val="Standardowy"/>
    <w:semiHidden/>
    <w:unhideWhenUsed/>
    <w:rsid w:val="00C54C45"/>
    <w:pPr>
      <w:spacing w:after="0" w:line="240" w:lineRule="auto"/>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awciety">
    <w:name w:val="a) wciety"/>
    <w:basedOn w:val="Normalny"/>
    <w:rsid w:val="00C54C45"/>
    <w:pPr>
      <w:suppressAutoHyphens/>
      <w:spacing w:after="0" w:line="258" w:lineRule="atLeast"/>
      <w:ind w:left="567" w:hanging="238"/>
      <w:jc w:val="both"/>
    </w:pPr>
    <w:rPr>
      <w:rFonts w:ascii="FrankfurtGothic" w:eastAsia="Times New Roman" w:hAnsi="FrankfurtGothic" w:cs="Times New Roman"/>
      <w:color w:val="000000"/>
      <w:sz w:val="19"/>
      <w:szCs w:val="20"/>
      <w:lang w:eastAsia="ar-SA"/>
    </w:rPr>
  </w:style>
  <w:style w:type="paragraph" w:customStyle="1" w:styleId="Akapitzlist4">
    <w:name w:val="Akapit z listą4"/>
    <w:basedOn w:val="Normalny"/>
    <w:rsid w:val="00C54C45"/>
    <w:pPr>
      <w:spacing w:after="200" w:line="276" w:lineRule="auto"/>
      <w:ind w:left="720"/>
    </w:pPr>
    <w:rPr>
      <w:rFonts w:ascii="Calibri" w:eastAsia="Calibri" w:hAnsi="Calibri" w:cs="Times New Roman"/>
      <w:sz w:val="20"/>
      <w:szCs w:val="20"/>
    </w:rPr>
  </w:style>
  <w:style w:type="character" w:customStyle="1" w:styleId="Nierozpoznanawzmianka11">
    <w:name w:val="Nierozpoznana wzmianka11"/>
    <w:basedOn w:val="Domylnaczcionkaakapitu"/>
    <w:uiPriority w:val="99"/>
    <w:semiHidden/>
    <w:unhideWhenUsed/>
    <w:rsid w:val="00C54C45"/>
    <w:rPr>
      <w:color w:val="605E5C"/>
      <w:shd w:val="clear" w:color="auto" w:fill="E1DFDD"/>
    </w:rPr>
  </w:style>
  <w:style w:type="character" w:customStyle="1" w:styleId="Nierozpoznanawzmianka2">
    <w:name w:val="Nierozpoznana wzmianka2"/>
    <w:basedOn w:val="Domylnaczcionkaakapitu"/>
    <w:uiPriority w:val="99"/>
    <w:semiHidden/>
    <w:unhideWhenUsed/>
    <w:rsid w:val="00C54C45"/>
    <w:rPr>
      <w:color w:val="605E5C"/>
      <w:shd w:val="clear" w:color="auto" w:fill="E1DFDD"/>
    </w:rPr>
  </w:style>
  <w:style w:type="character" w:customStyle="1" w:styleId="Nierozpoznanawzmianka3">
    <w:name w:val="Nierozpoznana wzmianka3"/>
    <w:basedOn w:val="Domylnaczcionkaakapitu"/>
    <w:uiPriority w:val="99"/>
    <w:semiHidden/>
    <w:unhideWhenUsed/>
    <w:rsid w:val="00C54C45"/>
    <w:rPr>
      <w:color w:val="605E5C"/>
      <w:shd w:val="clear" w:color="auto" w:fill="E1DFDD"/>
    </w:rPr>
  </w:style>
  <w:style w:type="character" w:customStyle="1" w:styleId="alb">
    <w:name w:val="a_lb"/>
    <w:basedOn w:val="Domylnaczcionkaakapitu"/>
    <w:rsid w:val="00026FBB"/>
  </w:style>
  <w:style w:type="character" w:customStyle="1" w:styleId="Nierozpoznanawzmianka4">
    <w:name w:val="Nierozpoznana wzmianka4"/>
    <w:basedOn w:val="Domylnaczcionkaakapitu"/>
    <w:uiPriority w:val="99"/>
    <w:semiHidden/>
    <w:unhideWhenUsed/>
    <w:rsid w:val="00340D07"/>
    <w:rPr>
      <w:color w:val="605E5C"/>
      <w:shd w:val="clear" w:color="auto" w:fill="E1DFDD"/>
    </w:rPr>
  </w:style>
  <w:style w:type="table" w:styleId="Tabelasiatki3akcent1">
    <w:name w:val="Grid Table 3 Accent 1"/>
    <w:basedOn w:val="Standardowy"/>
    <w:uiPriority w:val="48"/>
    <w:rsid w:val="00C17494"/>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elasiatki6kolorowaakcent5">
    <w:name w:val="Grid Table 6 Colorful Accent 5"/>
    <w:basedOn w:val="Standardowy"/>
    <w:uiPriority w:val="51"/>
    <w:rsid w:val="00C17494"/>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Nierozpoznanawzmianka">
    <w:name w:val="Unresolved Mention"/>
    <w:basedOn w:val="Domylnaczcionkaakapitu"/>
    <w:uiPriority w:val="99"/>
    <w:semiHidden/>
    <w:unhideWhenUsed/>
    <w:rsid w:val="00B32B02"/>
    <w:rPr>
      <w:color w:val="605E5C"/>
      <w:shd w:val="clear" w:color="auto" w:fill="E1DFDD"/>
    </w:rPr>
  </w:style>
  <w:style w:type="paragraph" w:styleId="Nagwekspisutreci">
    <w:name w:val="TOC Heading"/>
    <w:basedOn w:val="Nagwek1"/>
    <w:next w:val="Normalny"/>
    <w:uiPriority w:val="39"/>
    <w:unhideWhenUsed/>
    <w:qFormat/>
    <w:rsid w:val="00074533"/>
    <w:pPr>
      <w:pBdr>
        <w:top w:val="none" w:sz="0" w:space="0" w:color="auto"/>
        <w:left w:val="none" w:sz="0" w:space="0" w:color="auto"/>
        <w:bottom w:val="none" w:sz="0" w:space="0" w:color="auto"/>
        <w:right w:val="none" w:sz="0" w:space="0" w:color="auto"/>
      </w:pBdr>
      <w:spacing w:before="240"/>
      <w:jc w:val="left"/>
      <w:outlineLvl w:val="9"/>
    </w:pPr>
    <w:rPr>
      <w:rFonts w:asciiTheme="majorHAnsi" w:hAnsiTheme="majorHAnsi" w:cstheme="majorBidi"/>
      <w:b w:val="0"/>
      <w:color w:val="2F5496" w:themeColor="accent1" w:themeShade="BF"/>
      <w:sz w:val="32"/>
      <w:szCs w:val="32"/>
      <w:lang w:eastAsia="pl-PL"/>
    </w:rPr>
  </w:style>
  <w:style w:type="paragraph" w:styleId="Spistreci1">
    <w:name w:val="toc 1"/>
    <w:basedOn w:val="Normalny"/>
    <w:next w:val="Normalny"/>
    <w:autoRedefine/>
    <w:uiPriority w:val="39"/>
    <w:unhideWhenUsed/>
    <w:rsid w:val="00074533"/>
    <w:pPr>
      <w:spacing w:after="100"/>
    </w:pPr>
  </w:style>
  <w:style w:type="paragraph" w:styleId="Spistreci2">
    <w:name w:val="toc 2"/>
    <w:basedOn w:val="Normalny"/>
    <w:next w:val="Normalny"/>
    <w:autoRedefine/>
    <w:uiPriority w:val="39"/>
    <w:unhideWhenUsed/>
    <w:rsid w:val="00074533"/>
    <w:pPr>
      <w:spacing w:after="100"/>
      <w:ind w:left="220"/>
    </w:pPr>
  </w:style>
  <w:style w:type="character" w:customStyle="1" w:styleId="Normalny1">
    <w:name w:val="Normalny1"/>
    <w:basedOn w:val="Domylnaczcionkaakapitu"/>
    <w:rsid w:val="00255C1D"/>
  </w:style>
  <w:style w:type="paragraph" w:customStyle="1" w:styleId="Znak1ZnakZnakZnakZnakZnakZnak">
    <w:name w:val="Znak1 Znak Znak Znak Znak Znak Znak"/>
    <w:basedOn w:val="Normalny"/>
    <w:rsid w:val="00C16D96"/>
    <w:pPr>
      <w:spacing w:after="0"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39"/>
    <w:rsid w:val="00C16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5">
    <w:name w:val="Font Style95"/>
    <w:rsid w:val="00C16D96"/>
    <w:rPr>
      <w:rFonts w:ascii="Calibri" w:hAnsi="Calibri" w:cs="Calibri"/>
      <w:sz w:val="20"/>
      <w:szCs w:val="20"/>
    </w:rPr>
  </w:style>
  <w:style w:type="paragraph" w:customStyle="1" w:styleId="Legenda1">
    <w:name w:val="Legenda1"/>
    <w:basedOn w:val="Normalny"/>
    <w:next w:val="Normalny"/>
    <w:rsid w:val="00C16D96"/>
    <w:pPr>
      <w:suppressAutoHyphens/>
      <w:spacing w:after="0" w:line="240" w:lineRule="auto"/>
      <w:jc w:val="center"/>
    </w:pPr>
    <w:rPr>
      <w:rFonts w:ascii="Times New Roman" w:eastAsia="Times New Roman" w:hAnsi="Times New Roman" w:cs="Times New Roman"/>
      <w:b/>
      <w:sz w:val="24"/>
      <w:szCs w:val="20"/>
      <w:lang w:eastAsia="ar-SA"/>
    </w:rPr>
  </w:style>
  <w:style w:type="paragraph" w:customStyle="1" w:styleId="Tekstpodstawowywcity34">
    <w:name w:val="Tekst podstawowy wcięty 34"/>
    <w:basedOn w:val="Normalny"/>
    <w:rsid w:val="00C16D96"/>
    <w:pPr>
      <w:widowControl w:val="0"/>
      <w:suppressAutoHyphens/>
      <w:spacing w:after="120" w:line="100" w:lineRule="atLeast"/>
      <w:ind w:left="283"/>
    </w:pPr>
    <w:rPr>
      <w:rFonts w:ascii="Times New Roman" w:eastAsia="Times New Roman" w:hAnsi="Times New Roman" w:cs="Times New Roman"/>
      <w:kern w:val="1"/>
      <w:sz w:val="16"/>
      <w:szCs w:val="16"/>
      <w:lang w:eastAsia="zh-CN" w:bidi="hi-IN"/>
    </w:rPr>
  </w:style>
  <w:style w:type="paragraph" w:customStyle="1" w:styleId="mb-0">
    <w:name w:val="mb-0"/>
    <w:basedOn w:val="Normalny"/>
    <w:rsid w:val="00C16D9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5">
    <w:name w:val="Nierozpoznana wzmianka5"/>
    <w:basedOn w:val="Domylnaczcionkaakapitu"/>
    <w:uiPriority w:val="99"/>
    <w:semiHidden/>
    <w:unhideWhenUsed/>
    <w:rsid w:val="00C16D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86231">
      <w:bodyDiv w:val="1"/>
      <w:marLeft w:val="0"/>
      <w:marRight w:val="0"/>
      <w:marTop w:val="0"/>
      <w:marBottom w:val="0"/>
      <w:divBdr>
        <w:top w:val="none" w:sz="0" w:space="0" w:color="auto"/>
        <w:left w:val="none" w:sz="0" w:space="0" w:color="auto"/>
        <w:bottom w:val="none" w:sz="0" w:space="0" w:color="auto"/>
        <w:right w:val="none" w:sz="0" w:space="0" w:color="auto"/>
      </w:divBdr>
    </w:div>
    <w:div w:id="235867977">
      <w:bodyDiv w:val="1"/>
      <w:marLeft w:val="0"/>
      <w:marRight w:val="0"/>
      <w:marTop w:val="0"/>
      <w:marBottom w:val="0"/>
      <w:divBdr>
        <w:top w:val="none" w:sz="0" w:space="0" w:color="auto"/>
        <w:left w:val="none" w:sz="0" w:space="0" w:color="auto"/>
        <w:bottom w:val="none" w:sz="0" w:space="0" w:color="auto"/>
        <w:right w:val="none" w:sz="0" w:space="0" w:color="auto"/>
      </w:divBdr>
    </w:div>
    <w:div w:id="282227725">
      <w:bodyDiv w:val="1"/>
      <w:marLeft w:val="0"/>
      <w:marRight w:val="0"/>
      <w:marTop w:val="0"/>
      <w:marBottom w:val="0"/>
      <w:divBdr>
        <w:top w:val="none" w:sz="0" w:space="0" w:color="auto"/>
        <w:left w:val="none" w:sz="0" w:space="0" w:color="auto"/>
        <w:bottom w:val="none" w:sz="0" w:space="0" w:color="auto"/>
        <w:right w:val="none" w:sz="0" w:space="0" w:color="auto"/>
      </w:divBdr>
    </w:div>
    <w:div w:id="455149026">
      <w:bodyDiv w:val="1"/>
      <w:marLeft w:val="0"/>
      <w:marRight w:val="0"/>
      <w:marTop w:val="0"/>
      <w:marBottom w:val="0"/>
      <w:divBdr>
        <w:top w:val="none" w:sz="0" w:space="0" w:color="auto"/>
        <w:left w:val="none" w:sz="0" w:space="0" w:color="auto"/>
        <w:bottom w:val="none" w:sz="0" w:space="0" w:color="auto"/>
        <w:right w:val="none" w:sz="0" w:space="0" w:color="auto"/>
      </w:divBdr>
    </w:div>
    <w:div w:id="475608842">
      <w:bodyDiv w:val="1"/>
      <w:marLeft w:val="0"/>
      <w:marRight w:val="0"/>
      <w:marTop w:val="0"/>
      <w:marBottom w:val="0"/>
      <w:divBdr>
        <w:top w:val="none" w:sz="0" w:space="0" w:color="auto"/>
        <w:left w:val="none" w:sz="0" w:space="0" w:color="auto"/>
        <w:bottom w:val="none" w:sz="0" w:space="0" w:color="auto"/>
        <w:right w:val="none" w:sz="0" w:space="0" w:color="auto"/>
      </w:divBdr>
      <w:divsChild>
        <w:div w:id="390621702">
          <w:marLeft w:val="0"/>
          <w:marRight w:val="0"/>
          <w:marTop w:val="0"/>
          <w:marBottom w:val="0"/>
          <w:divBdr>
            <w:top w:val="none" w:sz="0" w:space="0" w:color="auto"/>
            <w:left w:val="none" w:sz="0" w:space="0" w:color="auto"/>
            <w:bottom w:val="none" w:sz="0" w:space="0" w:color="auto"/>
            <w:right w:val="none" w:sz="0" w:space="0" w:color="auto"/>
          </w:divBdr>
        </w:div>
        <w:div w:id="534316593">
          <w:marLeft w:val="0"/>
          <w:marRight w:val="0"/>
          <w:marTop w:val="0"/>
          <w:marBottom w:val="0"/>
          <w:divBdr>
            <w:top w:val="none" w:sz="0" w:space="0" w:color="auto"/>
            <w:left w:val="none" w:sz="0" w:space="0" w:color="auto"/>
            <w:bottom w:val="none" w:sz="0" w:space="0" w:color="auto"/>
            <w:right w:val="none" w:sz="0" w:space="0" w:color="auto"/>
          </w:divBdr>
        </w:div>
        <w:div w:id="825903083">
          <w:marLeft w:val="0"/>
          <w:marRight w:val="0"/>
          <w:marTop w:val="0"/>
          <w:marBottom w:val="0"/>
          <w:divBdr>
            <w:top w:val="none" w:sz="0" w:space="0" w:color="auto"/>
            <w:left w:val="none" w:sz="0" w:space="0" w:color="auto"/>
            <w:bottom w:val="none" w:sz="0" w:space="0" w:color="auto"/>
            <w:right w:val="none" w:sz="0" w:space="0" w:color="auto"/>
          </w:divBdr>
        </w:div>
      </w:divsChild>
    </w:div>
    <w:div w:id="546798670">
      <w:bodyDiv w:val="1"/>
      <w:marLeft w:val="0"/>
      <w:marRight w:val="0"/>
      <w:marTop w:val="0"/>
      <w:marBottom w:val="0"/>
      <w:divBdr>
        <w:top w:val="none" w:sz="0" w:space="0" w:color="auto"/>
        <w:left w:val="none" w:sz="0" w:space="0" w:color="auto"/>
        <w:bottom w:val="none" w:sz="0" w:space="0" w:color="auto"/>
        <w:right w:val="none" w:sz="0" w:space="0" w:color="auto"/>
      </w:divBdr>
    </w:div>
    <w:div w:id="747582718">
      <w:bodyDiv w:val="1"/>
      <w:marLeft w:val="0"/>
      <w:marRight w:val="0"/>
      <w:marTop w:val="0"/>
      <w:marBottom w:val="0"/>
      <w:divBdr>
        <w:top w:val="none" w:sz="0" w:space="0" w:color="auto"/>
        <w:left w:val="none" w:sz="0" w:space="0" w:color="auto"/>
        <w:bottom w:val="none" w:sz="0" w:space="0" w:color="auto"/>
        <w:right w:val="none" w:sz="0" w:space="0" w:color="auto"/>
      </w:divBdr>
    </w:div>
    <w:div w:id="1147817435">
      <w:bodyDiv w:val="1"/>
      <w:marLeft w:val="0"/>
      <w:marRight w:val="0"/>
      <w:marTop w:val="0"/>
      <w:marBottom w:val="0"/>
      <w:divBdr>
        <w:top w:val="none" w:sz="0" w:space="0" w:color="auto"/>
        <w:left w:val="none" w:sz="0" w:space="0" w:color="auto"/>
        <w:bottom w:val="none" w:sz="0" w:space="0" w:color="auto"/>
        <w:right w:val="none" w:sz="0" w:space="0" w:color="auto"/>
      </w:divBdr>
      <w:divsChild>
        <w:div w:id="1338582761">
          <w:marLeft w:val="0"/>
          <w:marRight w:val="0"/>
          <w:marTop w:val="0"/>
          <w:marBottom w:val="0"/>
          <w:divBdr>
            <w:top w:val="none" w:sz="0" w:space="0" w:color="auto"/>
            <w:left w:val="none" w:sz="0" w:space="0" w:color="auto"/>
            <w:bottom w:val="none" w:sz="0" w:space="0" w:color="auto"/>
            <w:right w:val="none" w:sz="0" w:space="0" w:color="auto"/>
          </w:divBdr>
          <w:divsChild>
            <w:div w:id="336081799">
              <w:marLeft w:val="0"/>
              <w:marRight w:val="0"/>
              <w:marTop w:val="0"/>
              <w:marBottom w:val="0"/>
              <w:divBdr>
                <w:top w:val="none" w:sz="0" w:space="0" w:color="auto"/>
                <w:left w:val="none" w:sz="0" w:space="0" w:color="auto"/>
                <w:bottom w:val="none" w:sz="0" w:space="0" w:color="auto"/>
                <w:right w:val="none" w:sz="0" w:space="0" w:color="auto"/>
              </w:divBdr>
              <w:divsChild>
                <w:div w:id="1911386224">
                  <w:marLeft w:val="0"/>
                  <w:marRight w:val="0"/>
                  <w:marTop w:val="0"/>
                  <w:marBottom w:val="0"/>
                  <w:divBdr>
                    <w:top w:val="none" w:sz="0" w:space="0" w:color="auto"/>
                    <w:left w:val="none" w:sz="0" w:space="0" w:color="auto"/>
                    <w:bottom w:val="none" w:sz="0" w:space="0" w:color="auto"/>
                    <w:right w:val="none" w:sz="0" w:space="0" w:color="auto"/>
                  </w:divBdr>
                  <w:divsChild>
                    <w:div w:id="192368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798503">
              <w:marLeft w:val="0"/>
              <w:marRight w:val="0"/>
              <w:marTop w:val="0"/>
              <w:marBottom w:val="0"/>
              <w:divBdr>
                <w:top w:val="none" w:sz="0" w:space="0" w:color="auto"/>
                <w:left w:val="none" w:sz="0" w:space="0" w:color="auto"/>
                <w:bottom w:val="none" w:sz="0" w:space="0" w:color="auto"/>
                <w:right w:val="none" w:sz="0" w:space="0" w:color="auto"/>
              </w:divBdr>
              <w:divsChild>
                <w:div w:id="995450992">
                  <w:marLeft w:val="0"/>
                  <w:marRight w:val="0"/>
                  <w:marTop w:val="0"/>
                  <w:marBottom w:val="0"/>
                  <w:divBdr>
                    <w:top w:val="none" w:sz="0" w:space="0" w:color="auto"/>
                    <w:left w:val="none" w:sz="0" w:space="0" w:color="auto"/>
                    <w:bottom w:val="none" w:sz="0" w:space="0" w:color="auto"/>
                    <w:right w:val="none" w:sz="0" w:space="0" w:color="auto"/>
                  </w:divBdr>
                  <w:divsChild>
                    <w:div w:id="100105744">
                      <w:marLeft w:val="0"/>
                      <w:marRight w:val="0"/>
                      <w:marTop w:val="0"/>
                      <w:marBottom w:val="0"/>
                      <w:divBdr>
                        <w:top w:val="none" w:sz="0" w:space="0" w:color="auto"/>
                        <w:left w:val="none" w:sz="0" w:space="0" w:color="auto"/>
                        <w:bottom w:val="none" w:sz="0" w:space="0" w:color="auto"/>
                        <w:right w:val="none" w:sz="0" w:space="0" w:color="auto"/>
                      </w:divBdr>
                      <w:divsChild>
                        <w:div w:id="1961061250">
                          <w:marLeft w:val="0"/>
                          <w:marRight w:val="0"/>
                          <w:marTop w:val="0"/>
                          <w:marBottom w:val="0"/>
                          <w:divBdr>
                            <w:top w:val="none" w:sz="0" w:space="0" w:color="auto"/>
                            <w:left w:val="none" w:sz="0" w:space="0" w:color="auto"/>
                            <w:bottom w:val="none" w:sz="0" w:space="0" w:color="auto"/>
                            <w:right w:val="none" w:sz="0" w:space="0" w:color="auto"/>
                          </w:divBdr>
                        </w:div>
                      </w:divsChild>
                    </w:div>
                    <w:div w:id="114914153">
                      <w:marLeft w:val="0"/>
                      <w:marRight w:val="0"/>
                      <w:marTop w:val="0"/>
                      <w:marBottom w:val="0"/>
                      <w:divBdr>
                        <w:top w:val="none" w:sz="0" w:space="0" w:color="auto"/>
                        <w:left w:val="none" w:sz="0" w:space="0" w:color="auto"/>
                        <w:bottom w:val="none" w:sz="0" w:space="0" w:color="auto"/>
                        <w:right w:val="none" w:sz="0" w:space="0" w:color="auto"/>
                      </w:divBdr>
                      <w:divsChild>
                        <w:div w:id="367416619">
                          <w:marLeft w:val="0"/>
                          <w:marRight w:val="0"/>
                          <w:marTop w:val="0"/>
                          <w:marBottom w:val="0"/>
                          <w:divBdr>
                            <w:top w:val="none" w:sz="0" w:space="0" w:color="auto"/>
                            <w:left w:val="none" w:sz="0" w:space="0" w:color="auto"/>
                            <w:bottom w:val="none" w:sz="0" w:space="0" w:color="auto"/>
                            <w:right w:val="none" w:sz="0" w:space="0" w:color="auto"/>
                          </w:divBdr>
                        </w:div>
                      </w:divsChild>
                    </w:div>
                    <w:div w:id="152718352">
                      <w:marLeft w:val="0"/>
                      <w:marRight w:val="0"/>
                      <w:marTop w:val="0"/>
                      <w:marBottom w:val="0"/>
                      <w:divBdr>
                        <w:top w:val="none" w:sz="0" w:space="0" w:color="auto"/>
                        <w:left w:val="none" w:sz="0" w:space="0" w:color="auto"/>
                        <w:bottom w:val="none" w:sz="0" w:space="0" w:color="auto"/>
                        <w:right w:val="none" w:sz="0" w:space="0" w:color="auto"/>
                      </w:divBdr>
                      <w:divsChild>
                        <w:div w:id="2027975148">
                          <w:marLeft w:val="0"/>
                          <w:marRight w:val="0"/>
                          <w:marTop w:val="0"/>
                          <w:marBottom w:val="0"/>
                          <w:divBdr>
                            <w:top w:val="none" w:sz="0" w:space="0" w:color="auto"/>
                            <w:left w:val="none" w:sz="0" w:space="0" w:color="auto"/>
                            <w:bottom w:val="none" w:sz="0" w:space="0" w:color="auto"/>
                            <w:right w:val="none" w:sz="0" w:space="0" w:color="auto"/>
                          </w:divBdr>
                        </w:div>
                      </w:divsChild>
                    </w:div>
                    <w:div w:id="578752408">
                      <w:marLeft w:val="0"/>
                      <w:marRight w:val="0"/>
                      <w:marTop w:val="0"/>
                      <w:marBottom w:val="0"/>
                      <w:divBdr>
                        <w:top w:val="none" w:sz="0" w:space="0" w:color="auto"/>
                        <w:left w:val="none" w:sz="0" w:space="0" w:color="auto"/>
                        <w:bottom w:val="none" w:sz="0" w:space="0" w:color="auto"/>
                        <w:right w:val="none" w:sz="0" w:space="0" w:color="auto"/>
                      </w:divBdr>
                      <w:divsChild>
                        <w:div w:id="142431786">
                          <w:marLeft w:val="0"/>
                          <w:marRight w:val="0"/>
                          <w:marTop w:val="0"/>
                          <w:marBottom w:val="0"/>
                          <w:divBdr>
                            <w:top w:val="none" w:sz="0" w:space="0" w:color="auto"/>
                            <w:left w:val="none" w:sz="0" w:space="0" w:color="auto"/>
                            <w:bottom w:val="none" w:sz="0" w:space="0" w:color="auto"/>
                            <w:right w:val="none" w:sz="0" w:space="0" w:color="auto"/>
                          </w:divBdr>
                        </w:div>
                      </w:divsChild>
                    </w:div>
                    <w:div w:id="785196361">
                      <w:marLeft w:val="0"/>
                      <w:marRight w:val="0"/>
                      <w:marTop w:val="0"/>
                      <w:marBottom w:val="0"/>
                      <w:divBdr>
                        <w:top w:val="none" w:sz="0" w:space="0" w:color="auto"/>
                        <w:left w:val="none" w:sz="0" w:space="0" w:color="auto"/>
                        <w:bottom w:val="none" w:sz="0" w:space="0" w:color="auto"/>
                        <w:right w:val="none" w:sz="0" w:space="0" w:color="auto"/>
                      </w:divBdr>
                      <w:divsChild>
                        <w:div w:id="1364013007">
                          <w:marLeft w:val="0"/>
                          <w:marRight w:val="0"/>
                          <w:marTop w:val="0"/>
                          <w:marBottom w:val="0"/>
                          <w:divBdr>
                            <w:top w:val="none" w:sz="0" w:space="0" w:color="auto"/>
                            <w:left w:val="none" w:sz="0" w:space="0" w:color="auto"/>
                            <w:bottom w:val="none" w:sz="0" w:space="0" w:color="auto"/>
                            <w:right w:val="none" w:sz="0" w:space="0" w:color="auto"/>
                          </w:divBdr>
                        </w:div>
                      </w:divsChild>
                    </w:div>
                    <w:div w:id="1056657967">
                      <w:marLeft w:val="0"/>
                      <w:marRight w:val="0"/>
                      <w:marTop w:val="0"/>
                      <w:marBottom w:val="0"/>
                      <w:divBdr>
                        <w:top w:val="none" w:sz="0" w:space="0" w:color="auto"/>
                        <w:left w:val="none" w:sz="0" w:space="0" w:color="auto"/>
                        <w:bottom w:val="none" w:sz="0" w:space="0" w:color="auto"/>
                        <w:right w:val="none" w:sz="0" w:space="0" w:color="auto"/>
                      </w:divBdr>
                      <w:divsChild>
                        <w:div w:id="2104373733">
                          <w:marLeft w:val="0"/>
                          <w:marRight w:val="0"/>
                          <w:marTop w:val="0"/>
                          <w:marBottom w:val="0"/>
                          <w:divBdr>
                            <w:top w:val="none" w:sz="0" w:space="0" w:color="auto"/>
                            <w:left w:val="none" w:sz="0" w:space="0" w:color="auto"/>
                            <w:bottom w:val="none" w:sz="0" w:space="0" w:color="auto"/>
                            <w:right w:val="none" w:sz="0" w:space="0" w:color="auto"/>
                          </w:divBdr>
                        </w:div>
                      </w:divsChild>
                    </w:div>
                    <w:div w:id="1412312490">
                      <w:marLeft w:val="0"/>
                      <w:marRight w:val="0"/>
                      <w:marTop w:val="0"/>
                      <w:marBottom w:val="0"/>
                      <w:divBdr>
                        <w:top w:val="none" w:sz="0" w:space="0" w:color="auto"/>
                        <w:left w:val="none" w:sz="0" w:space="0" w:color="auto"/>
                        <w:bottom w:val="none" w:sz="0" w:space="0" w:color="auto"/>
                        <w:right w:val="none" w:sz="0" w:space="0" w:color="auto"/>
                      </w:divBdr>
                      <w:divsChild>
                        <w:div w:id="772356936">
                          <w:marLeft w:val="0"/>
                          <w:marRight w:val="0"/>
                          <w:marTop w:val="0"/>
                          <w:marBottom w:val="0"/>
                          <w:divBdr>
                            <w:top w:val="none" w:sz="0" w:space="0" w:color="auto"/>
                            <w:left w:val="none" w:sz="0" w:space="0" w:color="auto"/>
                            <w:bottom w:val="none" w:sz="0" w:space="0" w:color="auto"/>
                            <w:right w:val="none" w:sz="0" w:space="0" w:color="auto"/>
                          </w:divBdr>
                        </w:div>
                      </w:divsChild>
                    </w:div>
                    <w:div w:id="1578052365">
                      <w:marLeft w:val="0"/>
                      <w:marRight w:val="0"/>
                      <w:marTop w:val="0"/>
                      <w:marBottom w:val="0"/>
                      <w:divBdr>
                        <w:top w:val="none" w:sz="0" w:space="0" w:color="auto"/>
                        <w:left w:val="none" w:sz="0" w:space="0" w:color="auto"/>
                        <w:bottom w:val="none" w:sz="0" w:space="0" w:color="auto"/>
                        <w:right w:val="none" w:sz="0" w:space="0" w:color="auto"/>
                      </w:divBdr>
                      <w:divsChild>
                        <w:div w:id="1361739731">
                          <w:marLeft w:val="0"/>
                          <w:marRight w:val="0"/>
                          <w:marTop w:val="0"/>
                          <w:marBottom w:val="0"/>
                          <w:divBdr>
                            <w:top w:val="none" w:sz="0" w:space="0" w:color="auto"/>
                            <w:left w:val="none" w:sz="0" w:space="0" w:color="auto"/>
                            <w:bottom w:val="none" w:sz="0" w:space="0" w:color="auto"/>
                            <w:right w:val="none" w:sz="0" w:space="0" w:color="auto"/>
                          </w:divBdr>
                        </w:div>
                      </w:divsChild>
                    </w:div>
                    <w:div w:id="212252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76216">
              <w:marLeft w:val="0"/>
              <w:marRight w:val="0"/>
              <w:marTop w:val="0"/>
              <w:marBottom w:val="0"/>
              <w:divBdr>
                <w:top w:val="none" w:sz="0" w:space="0" w:color="auto"/>
                <w:left w:val="none" w:sz="0" w:space="0" w:color="auto"/>
                <w:bottom w:val="none" w:sz="0" w:space="0" w:color="auto"/>
                <w:right w:val="none" w:sz="0" w:space="0" w:color="auto"/>
              </w:divBdr>
            </w:div>
            <w:div w:id="1231387309">
              <w:marLeft w:val="0"/>
              <w:marRight w:val="0"/>
              <w:marTop w:val="0"/>
              <w:marBottom w:val="0"/>
              <w:divBdr>
                <w:top w:val="none" w:sz="0" w:space="0" w:color="auto"/>
                <w:left w:val="none" w:sz="0" w:space="0" w:color="auto"/>
                <w:bottom w:val="none" w:sz="0" w:space="0" w:color="auto"/>
                <w:right w:val="none" w:sz="0" w:space="0" w:color="auto"/>
              </w:divBdr>
              <w:divsChild>
                <w:div w:id="1535658615">
                  <w:marLeft w:val="0"/>
                  <w:marRight w:val="0"/>
                  <w:marTop w:val="0"/>
                  <w:marBottom w:val="0"/>
                  <w:divBdr>
                    <w:top w:val="none" w:sz="0" w:space="0" w:color="auto"/>
                    <w:left w:val="none" w:sz="0" w:space="0" w:color="auto"/>
                    <w:bottom w:val="none" w:sz="0" w:space="0" w:color="auto"/>
                    <w:right w:val="none" w:sz="0" w:space="0" w:color="auto"/>
                  </w:divBdr>
                  <w:divsChild>
                    <w:div w:id="2567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6986">
              <w:marLeft w:val="0"/>
              <w:marRight w:val="0"/>
              <w:marTop w:val="0"/>
              <w:marBottom w:val="0"/>
              <w:divBdr>
                <w:top w:val="none" w:sz="0" w:space="0" w:color="auto"/>
                <w:left w:val="none" w:sz="0" w:space="0" w:color="auto"/>
                <w:bottom w:val="none" w:sz="0" w:space="0" w:color="auto"/>
                <w:right w:val="none" w:sz="0" w:space="0" w:color="auto"/>
              </w:divBdr>
              <w:divsChild>
                <w:div w:id="677853276">
                  <w:marLeft w:val="0"/>
                  <w:marRight w:val="0"/>
                  <w:marTop w:val="0"/>
                  <w:marBottom w:val="0"/>
                  <w:divBdr>
                    <w:top w:val="none" w:sz="0" w:space="0" w:color="auto"/>
                    <w:left w:val="none" w:sz="0" w:space="0" w:color="auto"/>
                    <w:bottom w:val="none" w:sz="0" w:space="0" w:color="auto"/>
                    <w:right w:val="none" w:sz="0" w:space="0" w:color="auto"/>
                  </w:divBdr>
                  <w:divsChild>
                    <w:div w:id="117083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4613">
              <w:marLeft w:val="0"/>
              <w:marRight w:val="0"/>
              <w:marTop w:val="0"/>
              <w:marBottom w:val="0"/>
              <w:divBdr>
                <w:top w:val="none" w:sz="0" w:space="0" w:color="auto"/>
                <w:left w:val="none" w:sz="0" w:space="0" w:color="auto"/>
                <w:bottom w:val="none" w:sz="0" w:space="0" w:color="auto"/>
                <w:right w:val="none" w:sz="0" w:space="0" w:color="auto"/>
              </w:divBdr>
              <w:divsChild>
                <w:div w:id="969558580">
                  <w:marLeft w:val="0"/>
                  <w:marRight w:val="0"/>
                  <w:marTop w:val="0"/>
                  <w:marBottom w:val="0"/>
                  <w:divBdr>
                    <w:top w:val="none" w:sz="0" w:space="0" w:color="auto"/>
                    <w:left w:val="none" w:sz="0" w:space="0" w:color="auto"/>
                    <w:bottom w:val="none" w:sz="0" w:space="0" w:color="auto"/>
                    <w:right w:val="none" w:sz="0" w:space="0" w:color="auto"/>
                  </w:divBdr>
                  <w:divsChild>
                    <w:div w:id="15794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59995">
              <w:marLeft w:val="0"/>
              <w:marRight w:val="0"/>
              <w:marTop w:val="0"/>
              <w:marBottom w:val="0"/>
              <w:divBdr>
                <w:top w:val="none" w:sz="0" w:space="0" w:color="auto"/>
                <w:left w:val="none" w:sz="0" w:space="0" w:color="auto"/>
                <w:bottom w:val="none" w:sz="0" w:space="0" w:color="auto"/>
                <w:right w:val="none" w:sz="0" w:space="0" w:color="auto"/>
              </w:divBdr>
              <w:divsChild>
                <w:div w:id="1065765165">
                  <w:marLeft w:val="0"/>
                  <w:marRight w:val="0"/>
                  <w:marTop w:val="0"/>
                  <w:marBottom w:val="0"/>
                  <w:divBdr>
                    <w:top w:val="none" w:sz="0" w:space="0" w:color="auto"/>
                    <w:left w:val="none" w:sz="0" w:space="0" w:color="auto"/>
                    <w:bottom w:val="none" w:sz="0" w:space="0" w:color="auto"/>
                    <w:right w:val="none" w:sz="0" w:space="0" w:color="auto"/>
                  </w:divBdr>
                  <w:divsChild>
                    <w:div w:id="121381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C411E-EDBB-4FB6-AAB6-9FC2D7B04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20</Pages>
  <Words>4834</Words>
  <Characters>29004</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Dymel-Kobza</dc:creator>
  <cp:keywords/>
  <dc:description/>
  <cp:lastModifiedBy>Wojciech Miniszewski</cp:lastModifiedBy>
  <cp:revision>179</cp:revision>
  <cp:lastPrinted>2026-04-15T05:40:00Z</cp:lastPrinted>
  <dcterms:created xsi:type="dcterms:W3CDTF">2021-09-02T08:37:00Z</dcterms:created>
  <dcterms:modified xsi:type="dcterms:W3CDTF">2026-04-16T06:37:00Z</dcterms:modified>
</cp:coreProperties>
</file>